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402B0" w14:textId="5B63CA1D"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CA7359">
        <w:rPr>
          <w:rFonts w:ascii="Arial" w:hAnsi="Arial" w:cs="Arial"/>
        </w:rPr>
        <w:t>845080118-113-24</w:t>
      </w:r>
    </w:p>
    <w:p w14:paraId="7684B4A8" w14:textId="5EDECAC1" w:rsidR="00FB3258" w:rsidRPr="00731494" w:rsidRDefault="00FC2646" w:rsidP="00432E71">
      <w:pPr>
        <w:pStyle w:val="Paragraf"/>
        <w:rPr>
          <w:rFonts w:ascii="Arial" w:hAnsi="Arial" w:cs="Arial"/>
        </w:rPr>
      </w:pPr>
      <w:r w:rsidRPr="00731494">
        <w:rPr>
          <w:rFonts w:ascii="Arial" w:hAnsi="Arial" w:cs="Arial"/>
        </w:rPr>
        <w:tab/>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54CBB59C">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10A40062"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984565" w:rsidRPr="00984565">
              <w:rPr>
                <w:rFonts w:ascii="Arial" w:hAnsi="Arial" w:cs="Arial"/>
                <w:sz w:val="44"/>
                <w:szCs w:val="44"/>
              </w:rPr>
              <w:t xml:space="preserve">Nakup terapevtskih dinamičnih blazin in </w:t>
            </w:r>
            <w:r w:rsidR="00650C0C">
              <w:rPr>
                <w:rFonts w:ascii="Arial" w:hAnsi="Arial" w:cs="Arial"/>
                <w:sz w:val="44"/>
                <w:szCs w:val="44"/>
              </w:rPr>
              <w:t>posteljnih vložkov</w:t>
            </w:r>
            <w:r w:rsidR="00984565" w:rsidRPr="00984565">
              <w:rPr>
                <w:rFonts w:ascii="Arial" w:hAnsi="Arial" w:cs="Arial"/>
                <w:sz w:val="44"/>
                <w:szCs w:val="44"/>
              </w:rPr>
              <w:t xml:space="preserve"> s prevleko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00E02C6" w14:textId="77777777" w:rsidR="0078320D" w:rsidRPr="0078320D" w:rsidRDefault="0078320D" w:rsidP="0078320D">
      <w:pPr>
        <w:spacing w:before="225" w:after="225" w:line="240" w:lineRule="auto"/>
        <w:rPr>
          <w:rFonts w:ascii="Arial" w:hAnsi="Arial" w:cs="Arial"/>
          <w:color w:val="000000"/>
          <w:sz w:val="18"/>
          <w:szCs w:val="18"/>
        </w:rPr>
      </w:pPr>
      <w:r w:rsidRPr="0078320D">
        <w:rPr>
          <w:rFonts w:ascii="Arial" w:hAnsi="Arial" w:cs="Arial"/>
          <w:color w:val="000000"/>
          <w:sz w:val="18"/>
          <w:szCs w:val="18"/>
        </w:rPr>
        <w:t>Predmet javnega naročila je nakup in dobava:</w:t>
      </w:r>
    </w:p>
    <w:p w14:paraId="1EC02310" w14:textId="77777777" w:rsidR="0078320D" w:rsidRDefault="0078320D" w:rsidP="0061547C">
      <w:pPr>
        <w:pStyle w:val="Odstavekseznama"/>
        <w:numPr>
          <w:ilvl w:val="0"/>
          <w:numId w:val="43"/>
        </w:numPr>
        <w:spacing w:before="225" w:after="225" w:line="240" w:lineRule="auto"/>
        <w:rPr>
          <w:rFonts w:ascii="Arial" w:hAnsi="Arial" w:cs="Arial"/>
          <w:color w:val="000000"/>
          <w:sz w:val="18"/>
          <w:szCs w:val="18"/>
        </w:rPr>
      </w:pPr>
      <w:r w:rsidRPr="0078320D">
        <w:rPr>
          <w:rFonts w:ascii="Arial" w:hAnsi="Arial" w:cs="Arial"/>
          <w:color w:val="000000"/>
          <w:sz w:val="18"/>
          <w:szCs w:val="18"/>
        </w:rPr>
        <w:t>terapevtskih dinamičnih blazin s črpalko,</w:t>
      </w:r>
    </w:p>
    <w:p w14:paraId="2BC3E93D" w14:textId="77777777" w:rsidR="0078320D" w:rsidRDefault="0078320D" w:rsidP="0061547C">
      <w:pPr>
        <w:pStyle w:val="Odstavekseznama"/>
        <w:numPr>
          <w:ilvl w:val="0"/>
          <w:numId w:val="43"/>
        </w:numPr>
        <w:spacing w:before="225" w:after="225" w:line="240" w:lineRule="auto"/>
        <w:rPr>
          <w:rFonts w:ascii="Arial" w:hAnsi="Arial" w:cs="Arial"/>
          <w:color w:val="000000"/>
          <w:sz w:val="18"/>
          <w:szCs w:val="18"/>
        </w:rPr>
      </w:pPr>
      <w:r w:rsidRPr="0078320D">
        <w:rPr>
          <w:rFonts w:ascii="Arial" w:hAnsi="Arial" w:cs="Arial"/>
          <w:color w:val="000000"/>
          <w:sz w:val="18"/>
          <w:szCs w:val="18"/>
        </w:rPr>
        <w:t>terapevtskih dinamičnih blazin brez črpalke,</w:t>
      </w:r>
    </w:p>
    <w:p w14:paraId="2825994A" w14:textId="6588586C" w:rsidR="0078320D" w:rsidRDefault="00650C0C" w:rsidP="0061547C">
      <w:pPr>
        <w:pStyle w:val="Odstavekseznama"/>
        <w:numPr>
          <w:ilvl w:val="0"/>
          <w:numId w:val="43"/>
        </w:numPr>
        <w:spacing w:before="225" w:after="225" w:line="240" w:lineRule="auto"/>
        <w:rPr>
          <w:rFonts w:ascii="Arial" w:hAnsi="Arial" w:cs="Arial"/>
          <w:color w:val="000000"/>
          <w:sz w:val="18"/>
          <w:szCs w:val="18"/>
        </w:rPr>
      </w:pPr>
      <w:r>
        <w:rPr>
          <w:rFonts w:ascii="Arial" w:hAnsi="Arial" w:cs="Arial"/>
          <w:color w:val="000000"/>
          <w:sz w:val="18"/>
          <w:szCs w:val="18"/>
        </w:rPr>
        <w:t>posteljnih vložkov</w:t>
      </w:r>
      <w:r w:rsidR="0078320D" w:rsidRPr="0078320D">
        <w:rPr>
          <w:rFonts w:ascii="Arial" w:hAnsi="Arial" w:cs="Arial"/>
          <w:color w:val="000000"/>
          <w:sz w:val="18"/>
          <w:szCs w:val="18"/>
        </w:rPr>
        <w:t xml:space="preserve"> s prevleko za odrasle in</w:t>
      </w:r>
    </w:p>
    <w:p w14:paraId="1E0708C1" w14:textId="5FDF0326" w:rsidR="0078320D" w:rsidRPr="0078320D" w:rsidRDefault="00650C0C" w:rsidP="0061547C">
      <w:pPr>
        <w:pStyle w:val="Odstavekseznama"/>
        <w:numPr>
          <w:ilvl w:val="0"/>
          <w:numId w:val="43"/>
        </w:numPr>
        <w:spacing w:before="225" w:after="225" w:line="240" w:lineRule="auto"/>
        <w:rPr>
          <w:rFonts w:ascii="Arial" w:hAnsi="Arial" w:cs="Arial"/>
          <w:color w:val="000000"/>
          <w:sz w:val="18"/>
          <w:szCs w:val="18"/>
        </w:rPr>
      </w:pPr>
      <w:r w:rsidRPr="00650C0C">
        <w:rPr>
          <w:rFonts w:ascii="Arial" w:hAnsi="Arial" w:cs="Arial"/>
          <w:color w:val="000000"/>
          <w:sz w:val="18"/>
          <w:szCs w:val="18"/>
        </w:rPr>
        <w:t>posteljnih vložkov</w:t>
      </w:r>
      <w:r w:rsidR="0078320D" w:rsidRPr="0078320D">
        <w:rPr>
          <w:rFonts w:ascii="Arial" w:hAnsi="Arial" w:cs="Arial"/>
          <w:color w:val="000000"/>
          <w:sz w:val="18"/>
          <w:szCs w:val="18"/>
        </w:rPr>
        <w:t xml:space="preserve"> s prevleko za otroke</w:t>
      </w:r>
    </w:p>
    <w:p w14:paraId="0EE794C8" w14:textId="77777777" w:rsidR="0078320D" w:rsidRPr="0078320D" w:rsidRDefault="0078320D" w:rsidP="0078320D">
      <w:pPr>
        <w:spacing w:before="225" w:after="225" w:line="240" w:lineRule="auto"/>
        <w:rPr>
          <w:rFonts w:ascii="Arial" w:hAnsi="Arial" w:cs="Arial"/>
          <w:color w:val="000000"/>
          <w:sz w:val="18"/>
          <w:szCs w:val="18"/>
        </w:rPr>
      </w:pPr>
      <w:r w:rsidRPr="0078320D">
        <w:rPr>
          <w:rFonts w:ascii="Arial" w:hAnsi="Arial" w:cs="Arial"/>
          <w:color w:val="000000"/>
          <w:sz w:val="18"/>
          <w:szCs w:val="18"/>
        </w:rPr>
        <w:t xml:space="preserve">za potrebe Univerzitetnega kliničnega centra Ljubljana. </w:t>
      </w:r>
    </w:p>
    <w:p w14:paraId="0412E48A" w14:textId="77777777" w:rsidR="00BE7E6E" w:rsidRPr="00731494" w:rsidRDefault="00CA7359">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CA7359">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06789BE9" w:rsidR="00BE7E6E" w:rsidRPr="00731494" w:rsidRDefault="00CA7359">
      <w:pPr>
        <w:spacing w:before="225" w:after="225" w:line="240" w:lineRule="auto"/>
        <w:jc w:val="both"/>
      </w:pPr>
      <w:r w:rsidRPr="00731494">
        <w:rPr>
          <w:rFonts w:ascii="Arial" w:hAnsi="Arial" w:cs="Arial"/>
          <w:color w:val="000000"/>
          <w:sz w:val="18"/>
          <w:szCs w:val="18"/>
        </w:rPr>
        <w:t xml:space="preserve">Predmet javnega naročila je: </w:t>
      </w:r>
      <w:r w:rsidR="0078320D" w:rsidRPr="0078320D">
        <w:rPr>
          <w:rFonts w:ascii="Arial" w:hAnsi="Arial" w:cs="Arial"/>
          <w:color w:val="000000"/>
          <w:sz w:val="18"/>
          <w:szCs w:val="18"/>
        </w:rPr>
        <w:t xml:space="preserve">Nakup terapevtskih dinamičnih blazin in </w:t>
      </w:r>
      <w:r w:rsidR="00650C0C" w:rsidRPr="00650C0C">
        <w:rPr>
          <w:rFonts w:ascii="Arial" w:hAnsi="Arial" w:cs="Arial"/>
          <w:color w:val="000000"/>
          <w:sz w:val="18"/>
          <w:szCs w:val="18"/>
        </w:rPr>
        <w:t>posteljnih vložkov</w:t>
      </w:r>
      <w:r w:rsidR="0078320D" w:rsidRPr="0078320D">
        <w:rPr>
          <w:rFonts w:ascii="Arial" w:hAnsi="Arial" w:cs="Arial"/>
          <w:color w:val="000000"/>
          <w:sz w:val="18"/>
          <w:szCs w:val="18"/>
        </w:rPr>
        <w:t xml:space="preserve"> s prevleko za potrebe UKC Ljubljana</w:t>
      </w:r>
    </w:p>
    <w:p w14:paraId="4A384F29" w14:textId="7112A54A" w:rsidR="00BE7E6E" w:rsidRPr="00731494" w:rsidRDefault="00CA7359">
      <w:pPr>
        <w:spacing w:before="225" w:after="225" w:line="240" w:lineRule="auto"/>
        <w:jc w:val="both"/>
      </w:pPr>
      <w:r w:rsidRPr="00731494">
        <w:rPr>
          <w:rFonts w:ascii="Arial" w:hAnsi="Arial" w:cs="Arial"/>
          <w:color w:val="000000"/>
          <w:sz w:val="18"/>
          <w:szCs w:val="18"/>
        </w:rPr>
        <w:t>Delitev naročila na sklope: naročilo se oddaja po sklopih, sklop</w:t>
      </w:r>
      <w:r w:rsidR="00D671D6" w:rsidRPr="00731494">
        <w:rPr>
          <w:rFonts w:ascii="Arial" w:hAnsi="Arial" w:cs="Arial"/>
          <w:color w:val="000000"/>
          <w:sz w:val="18"/>
          <w:szCs w:val="18"/>
        </w:rPr>
        <w:t xml:space="preserve">i so </w:t>
      </w:r>
      <w:r w:rsidR="0078320D">
        <w:rPr>
          <w:rFonts w:ascii="Arial" w:hAnsi="Arial" w:cs="Arial"/>
          <w:color w:val="000000"/>
          <w:sz w:val="18"/>
          <w:szCs w:val="18"/>
        </w:rPr>
        <w:t>štirje</w:t>
      </w:r>
      <w:r w:rsidR="00D671D6" w:rsidRPr="00731494">
        <w:rPr>
          <w:rFonts w:ascii="Arial" w:hAnsi="Arial" w:cs="Arial"/>
          <w:color w:val="000000"/>
          <w:sz w:val="18"/>
          <w:szCs w:val="18"/>
        </w:rPr>
        <w:t xml:space="preserve"> (</w:t>
      </w:r>
      <w:r w:rsidR="0078320D">
        <w:rPr>
          <w:rFonts w:ascii="Arial" w:hAnsi="Arial" w:cs="Arial"/>
          <w:color w:val="000000"/>
          <w:sz w:val="18"/>
          <w:szCs w:val="18"/>
        </w:rPr>
        <w:t>4</w:t>
      </w:r>
      <w:r w:rsidR="00D671D6" w:rsidRPr="00731494">
        <w:rPr>
          <w:rFonts w:ascii="Arial" w:hAnsi="Arial" w:cs="Arial"/>
          <w:color w:val="000000"/>
          <w:sz w:val="18"/>
          <w:szCs w:val="18"/>
        </w:rPr>
        <w:t>)</w:t>
      </w:r>
      <w:r w:rsidR="006B294B" w:rsidRPr="00731494">
        <w:rPr>
          <w:rFonts w:ascii="Arial" w:hAnsi="Arial" w:cs="Arial"/>
          <w:color w:val="000000"/>
          <w:sz w:val="18"/>
          <w:szCs w:val="18"/>
        </w:rPr>
        <w:t>.</w:t>
      </w:r>
    </w:p>
    <w:p w14:paraId="6D41B3D4" w14:textId="77777777" w:rsidR="00BE7E6E" w:rsidRPr="00731494" w:rsidRDefault="00CA7359">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15593CBC" w14:textId="77777777" w:rsidR="00EB299B" w:rsidRPr="00731494" w:rsidRDefault="00EB299B" w:rsidP="00EB299B">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1B7BB777"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743A086D"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1622047"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5C7D262C" w14:textId="77777777" w:rsidR="00EB299B" w:rsidRPr="00731494" w:rsidRDefault="00EB299B" w:rsidP="00EB299B">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6FAE3ABB" w14:textId="77777777" w:rsidR="00EB299B" w:rsidRPr="00042E23" w:rsidRDefault="00EB299B" w:rsidP="00EB299B">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0A101A9D" w14:textId="77777777" w:rsidR="00EB299B" w:rsidRPr="00731494" w:rsidRDefault="00EB299B" w:rsidP="00EB299B">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9A41F" w14:textId="77777777" w:rsidR="00EB299B" w:rsidRPr="00731494" w:rsidRDefault="00EB299B" w:rsidP="00EB299B">
      <w:pPr>
        <w:spacing w:before="225" w:after="225" w:line="240" w:lineRule="auto"/>
        <w:jc w:val="both"/>
      </w:pPr>
      <w:r w:rsidRPr="00731494">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CA7359" w:rsidP="00CA7359">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CA7359">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CA7359" w:rsidP="00CA7359">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CA7359">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CA7359" w:rsidP="0061547C">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CA7359">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CA7359">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3744802" w14:textId="77777777" w:rsidR="00EB299B" w:rsidRPr="006045F9" w:rsidRDefault="00EB299B" w:rsidP="00EB29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6045F9">
        <w:rPr>
          <w:rFonts w:ascii="Arial" w:hAnsi="Arial" w:cs="Arial"/>
          <w:color w:val="FFFFFF" w:themeColor="background1"/>
          <w:sz w:val="22"/>
          <w:szCs w:val="22"/>
        </w:rPr>
        <w:t>PREGLED VZORCEV PONUJENEGA BLAGA OZIROMA TESTIRANJE</w:t>
      </w:r>
    </w:p>
    <w:p w14:paraId="4EFB765A" w14:textId="77777777" w:rsidR="00EB299B" w:rsidRPr="006045F9" w:rsidRDefault="00EB299B" w:rsidP="00EB299B">
      <w:pPr>
        <w:pStyle w:val="Paragraf"/>
        <w:spacing w:before="0" w:after="0"/>
        <w:jc w:val="both"/>
        <w:rPr>
          <w:rFonts w:cs="Arial"/>
        </w:rPr>
      </w:pPr>
    </w:p>
    <w:p w14:paraId="68B3643C" w14:textId="593D86FC" w:rsidR="00B379B2" w:rsidRDefault="006045F9" w:rsidP="006045F9">
      <w:pPr>
        <w:spacing w:after="0" w:line="240" w:lineRule="auto"/>
        <w:jc w:val="both"/>
        <w:rPr>
          <w:rFonts w:ascii="Arial" w:hAnsi="Arial" w:cs="Arial"/>
          <w:color w:val="000000"/>
          <w:sz w:val="18"/>
          <w:szCs w:val="18"/>
        </w:rPr>
      </w:pPr>
      <w:r w:rsidRPr="00431AFA">
        <w:rPr>
          <w:rFonts w:ascii="Arial" w:hAnsi="Arial" w:cs="Arial"/>
          <w:color w:val="000000"/>
          <w:sz w:val="18"/>
          <w:szCs w:val="18"/>
        </w:rPr>
        <w:t xml:space="preserve">Ponudnik mora najkasneje do poteka roka za </w:t>
      </w:r>
      <w:r>
        <w:rPr>
          <w:rFonts w:ascii="Arial" w:hAnsi="Arial" w:cs="Arial"/>
          <w:color w:val="000000"/>
          <w:sz w:val="18"/>
          <w:szCs w:val="18"/>
        </w:rPr>
        <w:t>oddajo</w:t>
      </w:r>
      <w:r w:rsidRPr="00431AFA">
        <w:rPr>
          <w:rFonts w:ascii="Arial" w:hAnsi="Arial" w:cs="Arial"/>
          <w:color w:val="000000"/>
          <w:sz w:val="18"/>
          <w:szCs w:val="18"/>
        </w:rPr>
        <w:t xml:space="preserve"> ponudb, na naslov naročnika </w:t>
      </w:r>
      <w:r>
        <w:rPr>
          <w:rFonts w:ascii="Arial" w:hAnsi="Arial" w:cs="Arial"/>
          <w:color w:val="000000"/>
          <w:sz w:val="18"/>
          <w:szCs w:val="18"/>
        </w:rPr>
        <w:t xml:space="preserve">– </w:t>
      </w:r>
      <w:r w:rsidR="00921103">
        <w:rPr>
          <w:rFonts w:ascii="Arial" w:hAnsi="Arial" w:cs="Arial"/>
          <w:color w:val="000000"/>
          <w:sz w:val="18"/>
          <w:szCs w:val="18"/>
        </w:rPr>
        <w:t xml:space="preserve">Posteljna postaja UKCL, </w:t>
      </w:r>
      <w:r>
        <w:rPr>
          <w:rFonts w:ascii="Arial" w:hAnsi="Arial" w:cs="Arial"/>
          <w:color w:val="000000"/>
          <w:sz w:val="18"/>
          <w:szCs w:val="18"/>
        </w:rPr>
        <w:t xml:space="preserve">na naslovu: </w:t>
      </w:r>
      <w:r w:rsidR="00921103">
        <w:rPr>
          <w:rFonts w:ascii="Arial" w:hAnsi="Arial" w:cs="Arial"/>
          <w:color w:val="000000"/>
          <w:sz w:val="18"/>
          <w:szCs w:val="18"/>
        </w:rPr>
        <w:t xml:space="preserve">Zaloška cesta 7, II. klet, </w:t>
      </w:r>
      <w:r w:rsidR="00921103" w:rsidRPr="00921103">
        <w:rPr>
          <w:rFonts w:ascii="Arial" w:hAnsi="Arial" w:cs="Arial"/>
          <w:color w:val="000000"/>
          <w:sz w:val="18"/>
          <w:szCs w:val="18"/>
        </w:rPr>
        <w:t>od ponedeljka do petka, do 12.ure</w:t>
      </w:r>
      <w:r w:rsidR="00921103">
        <w:rPr>
          <w:rFonts w:ascii="Arial" w:hAnsi="Arial" w:cs="Arial"/>
          <w:color w:val="000000"/>
          <w:sz w:val="18"/>
          <w:szCs w:val="18"/>
        </w:rPr>
        <w:t>,</w:t>
      </w:r>
      <w:r w:rsidR="00921103" w:rsidRPr="00921103">
        <w:rPr>
          <w:rFonts w:ascii="Arial" w:hAnsi="Arial" w:cs="Arial"/>
          <w:color w:val="000000"/>
          <w:sz w:val="18"/>
          <w:szCs w:val="18"/>
        </w:rPr>
        <w:t xml:space="preserve"> </w:t>
      </w:r>
      <w:r w:rsidR="00921103">
        <w:rPr>
          <w:rFonts w:ascii="Arial" w:hAnsi="Arial" w:cs="Arial"/>
          <w:color w:val="000000"/>
          <w:sz w:val="18"/>
          <w:szCs w:val="18"/>
        </w:rPr>
        <w:t>k</w:t>
      </w:r>
      <w:r w:rsidR="00921103" w:rsidRPr="00921103">
        <w:rPr>
          <w:rFonts w:ascii="Arial" w:hAnsi="Arial" w:cs="Arial"/>
          <w:color w:val="000000"/>
          <w:sz w:val="18"/>
          <w:szCs w:val="18"/>
        </w:rPr>
        <w:t>ontakt</w:t>
      </w:r>
      <w:r w:rsidR="00921103">
        <w:rPr>
          <w:rFonts w:ascii="Arial" w:hAnsi="Arial" w:cs="Arial"/>
          <w:color w:val="000000"/>
          <w:sz w:val="18"/>
          <w:szCs w:val="18"/>
        </w:rPr>
        <w:t>:</w:t>
      </w:r>
      <w:r w:rsidR="00921103" w:rsidRPr="00921103">
        <w:rPr>
          <w:rFonts w:ascii="Arial" w:hAnsi="Arial" w:cs="Arial"/>
          <w:color w:val="000000"/>
          <w:sz w:val="18"/>
          <w:szCs w:val="18"/>
        </w:rPr>
        <w:t xml:space="preserve"> Petra Omerzu 01 522 71</w:t>
      </w:r>
      <w:r w:rsidR="00921103">
        <w:rPr>
          <w:rFonts w:ascii="Arial" w:hAnsi="Arial" w:cs="Arial"/>
          <w:color w:val="000000"/>
          <w:sz w:val="18"/>
          <w:szCs w:val="18"/>
        </w:rPr>
        <w:t xml:space="preserve"> </w:t>
      </w:r>
      <w:r w:rsidR="00921103" w:rsidRPr="00921103">
        <w:rPr>
          <w:rFonts w:ascii="Arial" w:hAnsi="Arial" w:cs="Arial"/>
          <w:color w:val="000000"/>
          <w:sz w:val="18"/>
          <w:szCs w:val="18"/>
        </w:rPr>
        <w:t>44</w:t>
      </w:r>
      <w:r w:rsidR="00921103">
        <w:rPr>
          <w:rFonts w:ascii="Arial" w:hAnsi="Arial" w:cs="Arial"/>
          <w:color w:val="000000"/>
          <w:sz w:val="18"/>
          <w:szCs w:val="18"/>
        </w:rPr>
        <w:t xml:space="preserve">, </w:t>
      </w:r>
      <w:r w:rsidRPr="00431AFA">
        <w:rPr>
          <w:rFonts w:ascii="Arial" w:hAnsi="Arial" w:cs="Arial"/>
          <w:color w:val="000000"/>
          <w:sz w:val="18"/>
          <w:szCs w:val="18"/>
        </w:rPr>
        <w:t>dostaviti vzorčne modele</w:t>
      </w:r>
      <w:r>
        <w:rPr>
          <w:rFonts w:ascii="Arial" w:hAnsi="Arial" w:cs="Arial"/>
          <w:color w:val="000000"/>
          <w:sz w:val="18"/>
          <w:szCs w:val="18"/>
        </w:rPr>
        <w:t xml:space="preserve"> ponujenih artiklov oziroma blaga</w:t>
      </w:r>
      <w:r w:rsidRPr="00431AFA">
        <w:rPr>
          <w:rFonts w:ascii="Arial" w:hAnsi="Arial" w:cs="Arial"/>
          <w:color w:val="000000"/>
          <w:sz w:val="18"/>
          <w:szCs w:val="18"/>
        </w:rPr>
        <w:t xml:space="preserve"> za sklop za katerega oddaja ponudbo (v skladu s tehnično specifikacijo za posamezni sklop predmeta javnega naročila).</w:t>
      </w:r>
    </w:p>
    <w:p w14:paraId="75F02CBD" w14:textId="77777777" w:rsidR="00B379B2" w:rsidRDefault="00B379B2" w:rsidP="006045F9">
      <w:pPr>
        <w:spacing w:after="0" w:line="240" w:lineRule="auto"/>
        <w:jc w:val="both"/>
        <w:rPr>
          <w:rFonts w:ascii="Arial" w:hAnsi="Arial" w:cs="Arial"/>
          <w:color w:val="000000"/>
          <w:sz w:val="18"/>
          <w:szCs w:val="18"/>
        </w:rPr>
      </w:pPr>
    </w:p>
    <w:p w14:paraId="71142BAA" w14:textId="77777777" w:rsidR="00B379B2" w:rsidRDefault="00B379B2" w:rsidP="00B379B2">
      <w:pPr>
        <w:spacing w:after="120" w:line="240" w:lineRule="auto"/>
        <w:jc w:val="both"/>
        <w:rPr>
          <w:rFonts w:ascii="Arial" w:hAnsi="Arial" w:cs="Arial"/>
          <w:color w:val="000000"/>
          <w:sz w:val="18"/>
          <w:szCs w:val="18"/>
        </w:rPr>
      </w:pPr>
      <w:r>
        <w:rPr>
          <w:rFonts w:ascii="Arial" w:hAnsi="Arial" w:cs="Arial"/>
          <w:color w:val="000000"/>
          <w:sz w:val="18"/>
          <w:szCs w:val="18"/>
        </w:rPr>
        <w:t>Ponudnik mora dobaviti sledeče količine vzorcev za posamezni sklop:</w:t>
      </w:r>
    </w:p>
    <w:p w14:paraId="15B5F338" w14:textId="452DD59B" w:rsidR="006045F9" w:rsidRDefault="00B379B2" w:rsidP="00F719C6">
      <w:pPr>
        <w:pStyle w:val="Odstavekseznama"/>
        <w:numPr>
          <w:ilvl w:val="0"/>
          <w:numId w:val="55"/>
        </w:numPr>
        <w:spacing w:after="0"/>
        <w:ind w:left="777" w:hanging="357"/>
        <w:jc w:val="both"/>
        <w:rPr>
          <w:rFonts w:ascii="Arial" w:hAnsi="Arial" w:cs="Arial"/>
          <w:color w:val="000000"/>
          <w:sz w:val="18"/>
          <w:szCs w:val="18"/>
        </w:rPr>
      </w:pPr>
      <w:r>
        <w:rPr>
          <w:rFonts w:ascii="Arial" w:hAnsi="Arial" w:cs="Arial"/>
          <w:color w:val="000000"/>
          <w:sz w:val="18"/>
          <w:szCs w:val="18"/>
        </w:rPr>
        <w:t xml:space="preserve">Za sklop 1: </w:t>
      </w:r>
      <w:r w:rsidR="00921103">
        <w:rPr>
          <w:rFonts w:ascii="Arial" w:hAnsi="Arial" w:cs="Arial"/>
          <w:color w:val="000000"/>
          <w:sz w:val="18"/>
          <w:szCs w:val="18"/>
        </w:rPr>
        <w:t xml:space="preserve">eno (1) </w:t>
      </w:r>
      <w:r>
        <w:rPr>
          <w:rFonts w:ascii="Arial" w:hAnsi="Arial" w:cs="Arial"/>
          <w:color w:val="000000"/>
          <w:sz w:val="18"/>
          <w:szCs w:val="18"/>
        </w:rPr>
        <w:t>terapevtsk</w:t>
      </w:r>
      <w:r w:rsidR="00921103">
        <w:rPr>
          <w:rFonts w:ascii="Arial" w:hAnsi="Arial" w:cs="Arial"/>
          <w:color w:val="000000"/>
          <w:sz w:val="18"/>
          <w:szCs w:val="18"/>
        </w:rPr>
        <w:t>o</w:t>
      </w:r>
      <w:r>
        <w:rPr>
          <w:rFonts w:ascii="Arial" w:hAnsi="Arial" w:cs="Arial"/>
          <w:color w:val="000000"/>
          <w:sz w:val="18"/>
          <w:szCs w:val="18"/>
        </w:rPr>
        <w:t xml:space="preserve"> dinamičn</w:t>
      </w:r>
      <w:r w:rsidR="00921103">
        <w:rPr>
          <w:rFonts w:ascii="Arial" w:hAnsi="Arial" w:cs="Arial"/>
          <w:color w:val="000000"/>
          <w:sz w:val="18"/>
          <w:szCs w:val="18"/>
        </w:rPr>
        <w:t>o</w:t>
      </w:r>
      <w:r>
        <w:rPr>
          <w:rFonts w:ascii="Arial" w:hAnsi="Arial" w:cs="Arial"/>
          <w:color w:val="000000"/>
          <w:sz w:val="18"/>
          <w:szCs w:val="18"/>
        </w:rPr>
        <w:t xml:space="preserve"> blazin</w:t>
      </w:r>
      <w:r w:rsidR="00921103">
        <w:rPr>
          <w:rFonts w:ascii="Arial" w:hAnsi="Arial" w:cs="Arial"/>
          <w:color w:val="000000"/>
          <w:sz w:val="18"/>
          <w:szCs w:val="18"/>
        </w:rPr>
        <w:t>o</w:t>
      </w:r>
      <w:r>
        <w:rPr>
          <w:rFonts w:ascii="Arial" w:hAnsi="Arial" w:cs="Arial"/>
          <w:color w:val="000000"/>
          <w:sz w:val="18"/>
          <w:szCs w:val="18"/>
        </w:rPr>
        <w:t xml:space="preserve"> s črpalko,</w:t>
      </w:r>
    </w:p>
    <w:p w14:paraId="00407381" w14:textId="7395ED36" w:rsidR="006045F9" w:rsidRDefault="00B379B2" w:rsidP="00F719C6">
      <w:pPr>
        <w:pStyle w:val="Odstavekseznama"/>
        <w:numPr>
          <w:ilvl w:val="0"/>
          <w:numId w:val="55"/>
        </w:numPr>
        <w:spacing w:after="0"/>
        <w:ind w:left="777" w:hanging="357"/>
        <w:jc w:val="both"/>
        <w:rPr>
          <w:rFonts w:ascii="Arial" w:hAnsi="Arial" w:cs="Arial"/>
          <w:color w:val="000000"/>
          <w:sz w:val="18"/>
          <w:szCs w:val="18"/>
        </w:rPr>
      </w:pPr>
      <w:r>
        <w:rPr>
          <w:rFonts w:ascii="Arial" w:hAnsi="Arial" w:cs="Arial"/>
          <w:color w:val="000000"/>
          <w:sz w:val="18"/>
          <w:szCs w:val="18"/>
        </w:rPr>
        <w:t xml:space="preserve">Za sklop 2: </w:t>
      </w:r>
      <w:r w:rsidR="00921103">
        <w:rPr>
          <w:rFonts w:ascii="Arial" w:hAnsi="Arial" w:cs="Arial"/>
          <w:color w:val="000000"/>
          <w:sz w:val="18"/>
          <w:szCs w:val="18"/>
        </w:rPr>
        <w:t xml:space="preserve">eno (1) </w:t>
      </w:r>
      <w:r w:rsidRPr="00B379B2">
        <w:rPr>
          <w:rFonts w:ascii="Arial" w:hAnsi="Arial" w:cs="Arial"/>
          <w:color w:val="000000"/>
          <w:sz w:val="18"/>
          <w:szCs w:val="18"/>
        </w:rPr>
        <w:t>terapevtsk</w:t>
      </w:r>
      <w:r w:rsidR="00921103">
        <w:rPr>
          <w:rFonts w:ascii="Arial" w:hAnsi="Arial" w:cs="Arial"/>
          <w:color w:val="000000"/>
          <w:sz w:val="18"/>
          <w:szCs w:val="18"/>
        </w:rPr>
        <w:t>o</w:t>
      </w:r>
      <w:r w:rsidRPr="00B379B2">
        <w:rPr>
          <w:rFonts w:ascii="Arial" w:hAnsi="Arial" w:cs="Arial"/>
          <w:color w:val="000000"/>
          <w:sz w:val="18"/>
          <w:szCs w:val="18"/>
        </w:rPr>
        <w:t xml:space="preserve"> dinamičn</w:t>
      </w:r>
      <w:r w:rsidR="00921103">
        <w:rPr>
          <w:rFonts w:ascii="Arial" w:hAnsi="Arial" w:cs="Arial"/>
          <w:color w:val="000000"/>
          <w:sz w:val="18"/>
          <w:szCs w:val="18"/>
        </w:rPr>
        <w:t>o</w:t>
      </w:r>
      <w:r w:rsidRPr="00B379B2">
        <w:rPr>
          <w:rFonts w:ascii="Arial" w:hAnsi="Arial" w:cs="Arial"/>
          <w:color w:val="000000"/>
          <w:sz w:val="18"/>
          <w:szCs w:val="18"/>
        </w:rPr>
        <w:t xml:space="preserve"> blazin</w:t>
      </w:r>
      <w:r w:rsidR="00921103">
        <w:rPr>
          <w:rFonts w:ascii="Arial" w:hAnsi="Arial" w:cs="Arial"/>
          <w:color w:val="000000"/>
          <w:sz w:val="18"/>
          <w:szCs w:val="18"/>
        </w:rPr>
        <w:t>o</w:t>
      </w:r>
      <w:r w:rsidRPr="00B379B2">
        <w:rPr>
          <w:rFonts w:ascii="Arial" w:hAnsi="Arial" w:cs="Arial"/>
          <w:color w:val="000000"/>
          <w:sz w:val="18"/>
          <w:szCs w:val="18"/>
        </w:rPr>
        <w:t xml:space="preserve"> </w:t>
      </w:r>
      <w:r>
        <w:rPr>
          <w:rFonts w:ascii="Arial" w:hAnsi="Arial" w:cs="Arial"/>
          <w:color w:val="000000"/>
          <w:sz w:val="18"/>
          <w:szCs w:val="18"/>
        </w:rPr>
        <w:t>brez</w:t>
      </w:r>
      <w:r w:rsidRPr="00B379B2">
        <w:rPr>
          <w:rFonts w:ascii="Arial" w:hAnsi="Arial" w:cs="Arial"/>
          <w:color w:val="000000"/>
          <w:sz w:val="18"/>
          <w:szCs w:val="18"/>
        </w:rPr>
        <w:t xml:space="preserve"> črpalk</w:t>
      </w:r>
      <w:r>
        <w:rPr>
          <w:rFonts w:ascii="Arial" w:hAnsi="Arial" w:cs="Arial"/>
          <w:color w:val="000000"/>
          <w:sz w:val="18"/>
          <w:szCs w:val="18"/>
        </w:rPr>
        <w:t>e</w:t>
      </w:r>
      <w:r w:rsidRPr="00B379B2">
        <w:rPr>
          <w:rFonts w:ascii="Arial" w:hAnsi="Arial" w:cs="Arial"/>
          <w:color w:val="000000"/>
          <w:sz w:val="18"/>
          <w:szCs w:val="18"/>
        </w:rPr>
        <w:t>,</w:t>
      </w:r>
    </w:p>
    <w:p w14:paraId="3D2C34B5" w14:textId="2467D4EA" w:rsidR="00B379B2" w:rsidRDefault="00B379B2" w:rsidP="00F719C6">
      <w:pPr>
        <w:pStyle w:val="Odstavekseznama"/>
        <w:numPr>
          <w:ilvl w:val="0"/>
          <w:numId w:val="55"/>
        </w:numPr>
        <w:spacing w:after="0"/>
        <w:ind w:left="777" w:hanging="357"/>
        <w:jc w:val="both"/>
        <w:rPr>
          <w:rFonts w:ascii="Arial" w:hAnsi="Arial" w:cs="Arial"/>
          <w:color w:val="000000"/>
          <w:sz w:val="18"/>
          <w:szCs w:val="18"/>
        </w:rPr>
      </w:pPr>
      <w:r>
        <w:rPr>
          <w:rFonts w:ascii="Arial" w:hAnsi="Arial" w:cs="Arial"/>
          <w:color w:val="000000"/>
          <w:sz w:val="18"/>
          <w:szCs w:val="18"/>
        </w:rPr>
        <w:t>Za sklop 3:</w:t>
      </w:r>
      <w:r w:rsidRPr="00B379B2">
        <w:rPr>
          <w:rFonts w:ascii="Arial" w:hAnsi="Arial" w:cs="Arial"/>
          <w:color w:val="000000"/>
          <w:sz w:val="18"/>
          <w:szCs w:val="18"/>
        </w:rPr>
        <w:t xml:space="preserve"> </w:t>
      </w:r>
      <w:r w:rsidR="00B53AAD">
        <w:rPr>
          <w:rFonts w:ascii="Arial" w:hAnsi="Arial" w:cs="Arial"/>
          <w:color w:val="000000"/>
          <w:sz w:val="18"/>
          <w:szCs w:val="18"/>
        </w:rPr>
        <w:t xml:space="preserve">en (1) </w:t>
      </w:r>
      <w:r w:rsidR="00650C0C">
        <w:rPr>
          <w:rFonts w:ascii="Arial" w:hAnsi="Arial" w:cs="Arial"/>
          <w:color w:val="000000"/>
          <w:sz w:val="18"/>
          <w:szCs w:val="18"/>
        </w:rPr>
        <w:t>posteljni vložek</w:t>
      </w:r>
      <w:r>
        <w:rPr>
          <w:rFonts w:ascii="Arial" w:hAnsi="Arial" w:cs="Arial"/>
          <w:color w:val="000000"/>
          <w:sz w:val="18"/>
          <w:szCs w:val="18"/>
        </w:rPr>
        <w:t xml:space="preserve"> s prevleko za odrasle in</w:t>
      </w:r>
    </w:p>
    <w:p w14:paraId="31985E45" w14:textId="768E7931" w:rsidR="00B379B2" w:rsidRDefault="00B379B2" w:rsidP="00F719C6">
      <w:pPr>
        <w:pStyle w:val="Odstavekseznama"/>
        <w:numPr>
          <w:ilvl w:val="0"/>
          <w:numId w:val="55"/>
        </w:numPr>
        <w:spacing w:after="0"/>
        <w:ind w:left="777" w:hanging="357"/>
        <w:jc w:val="both"/>
        <w:rPr>
          <w:rFonts w:ascii="Arial" w:hAnsi="Arial" w:cs="Arial"/>
          <w:color w:val="000000"/>
          <w:sz w:val="18"/>
          <w:szCs w:val="18"/>
        </w:rPr>
      </w:pPr>
      <w:r>
        <w:rPr>
          <w:rFonts w:ascii="Arial" w:hAnsi="Arial" w:cs="Arial"/>
          <w:color w:val="000000"/>
          <w:sz w:val="18"/>
          <w:szCs w:val="18"/>
        </w:rPr>
        <w:t>Za sklop 4:</w:t>
      </w:r>
      <w:r w:rsidRPr="00B379B2">
        <w:rPr>
          <w:rFonts w:ascii="Arial" w:hAnsi="Arial" w:cs="Arial"/>
          <w:color w:val="000000"/>
          <w:sz w:val="18"/>
          <w:szCs w:val="18"/>
        </w:rPr>
        <w:t xml:space="preserve"> </w:t>
      </w:r>
      <w:r w:rsidR="00B53AAD">
        <w:rPr>
          <w:rFonts w:ascii="Arial" w:hAnsi="Arial" w:cs="Arial"/>
          <w:color w:val="000000"/>
          <w:sz w:val="18"/>
          <w:szCs w:val="18"/>
        </w:rPr>
        <w:t xml:space="preserve">en (1) </w:t>
      </w:r>
      <w:r w:rsidR="00650C0C">
        <w:rPr>
          <w:rFonts w:ascii="Arial" w:hAnsi="Arial" w:cs="Arial"/>
          <w:color w:val="000000"/>
          <w:sz w:val="18"/>
          <w:szCs w:val="18"/>
        </w:rPr>
        <w:t>posteljni vložek</w:t>
      </w:r>
      <w:r>
        <w:rPr>
          <w:rFonts w:ascii="Arial" w:hAnsi="Arial" w:cs="Arial"/>
          <w:color w:val="000000"/>
          <w:sz w:val="18"/>
          <w:szCs w:val="18"/>
        </w:rPr>
        <w:t xml:space="preserve"> s prevleko za otroke.</w:t>
      </w:r>
    </w:p>
    <w:p w14:paraId="779A7DA8" w14:textId="29D16A48" w:rsidR="00B379B2" w:rsidRPr="00B53AAD" w:rsidRDefault="00B379B2" w:rsidP="00B379B2">
      <w:pPr>
        <w:spacing w:before="225" w:after="225"/>
        <w:jc w:val="both"/>
        <w:rPr>
          <w:rFonts w:ascii="Arial" w:hAnsi="Arial" w:cs="Arial"/>
          <w:color w:val="000000"/>
          <w:sz w:val="18"/>
          <w:szCs w:val="18"/>
        </w:rPr>
      </w:pPr>
      <w:r w:rsidRPr="00B53AAD">
        <w:rPr>
          <w:rFonts w:ascii="Arial" w:hAnsi="Arial" w:cs="Arial"/>
          <w:color w:val="000000"/>
          <w:sz w:val="18"/>
          <w:szCs w:val="18"/>
        </w:rPr>
        <w:t>Vzorčni modeli morajo biti naročniku predloženi brezplačno</w:t>
      </w:r>
      <w:bookmarkStart w:id="0" w:name="_GoBack"/>
      <w:bookmarkEnd w:id="0"/>
      <w:r w:rsidRPr="00B53AAD">
        <w:rPr>
          <w:rFonts w:ascii="Arial" w:hAnsi="Arial" w:cs="Arial"/>
          <w:color w:val="000000"/>
          <w:sz w:val="18"/>
          <w:szCs w:val="18"/>
        </w:rPr>
        <w:t xml:space="preserve">. Vzorčne modele morajo ponudniki zagotavljati za obdobje dveh (2) mesecev za sklopa 1 in 2 ter za obdobje enega (1) meseca za sklopa 3 in 4. Po izvedbi testiranja ponujene opreme oziroma blaga </w:t>
      </w:r>
      <w:r w:rsidR="0023000F" w:rsidRPr="00B53AAD">
        <w:rPr>
          <w:rFonts w:ascii="Arial" w:hAnsi="Arial" w:cs="Arial"/>
          <w:color w:val="000000"/>
          <w:sz w:val="18"/>
          <w:szCs w:val="18"/>
        </w:rPr>
        <w:t>bo naročnik ponudnike pozval, da predložene vzorce prevzamejo. V kolikor ponudniki vzorcev predloženega blaga ne bodo prevzeli v roku 10 dni po datumu prejema poziva, bo naročnik prejete vzorce zavrgel.</w:t>
      </w:r>
    </w:p>
    <w:p w14:paraId="59B0E9FC" w14:textId="0ED38D6F" w:rsidR="00B379B2" w:rsidRPr="00B53AAD" w:rsidRDefault="0023000F"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 xml:space="preserve">V okviru testiranja bo naročnik preverjal ali ponujeno blago izpolnjuje zahtevane strokovne zahteve naročnika, ali ponujeno blago zahteva potrebam uporabe in ali ponujeno blago ustreza zahtevam glede higienskega vzdrževanja. V kolikor ponujeno blago ne bo uspešno prestali testiranja oziroma ob izvedbi testiranja ne bo ugotovljeno </w:t>
      </w:r>
      <w:r w:rsidRPr="00B53AAD">
        <w:rPr>
          <w:rFonts w:ascii="Arial" w:hAnsi="Arial" w:cs="Arial"/>
          <w:color w:val="000000"/>
          <w:sz w:val="18"/>
          <w:szCs w:val="18"/>
        </w:rPr>
        <w:lastRenderedPageBreak/>
        <w:t>izpolnjevanje naročnikovih zahtev, bo naročnik takšne ponudbe kot nedopustne izključil iz nadaljnjega postopka oddaje javnega naročila.</w:t>
      </w:r>
    </w:p>
    <w:p w14:paraId="16EE7665" w14:textId="4A51B29E" w:rsidR="0023000F" w:rsidRPr="00B53AAD" w:rsidRDefault="0023000F"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Testiranje ponujenega blaga bo izvedla nepristranska komisija imenovana s strani naročnika. O izvedenem testiranju bo voden tudi zapisnik, ki ga bo naročnik povzel v odločitvi v zvezi z oddajo javnega naročila.</w:t>
      </w:r>
    </w:p>
    <w:p w14:paraId="439BCC44" w14:textId="11934453" w:rsidR="006045F9" w:rsidRPr="00B53AAD" w:rsidRDefault="006045F9"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V kolikor bo skupaj z vzorčnimi modeli predložena še kakršnakoli druga dokumentacija, ta ne bo štela kot del ponudbene dokumentacije.</w:t>
      </w:r>
    </w:p>
    <w:p w14:paraId="2EDFAC0E" w14:textId="77777777" w:rsidR="006045F9" w:rsidRDefault="006045F9"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V primeru, da ponudnik vzorčne modele ne predloži pravočasno ali teh sploh ne predloži, bo naročnik tako ponudbo zavrnil kot nedopustno.</w:t>
      </w:r>
    </w:p>
    <w:p w14:paraId="348859BC" w14:textId="60438AAF" w:rsidR="00B53AAD" w:rsidRDefault="00B53AAD" w:rsidP="00B379B2">
      <w:pPr>
        <w:spacing w:before="225" w:after="225" w:line="240" w:lineRule="auto"/>
        <w:jc w:val="both"/>
        <w:rPr>
          <w:rFonts w:ascii="Arial" w:hAnsi="Arial" w:cs="Arial"/>
          <w:color w:val="000000"/>
          <w:sz w:val="18"/>
          <w:szCs w:val="18"/>
        </w:rPr>
      </w:pPr>
      <w:r>
        <w:rPr>
          <w:rFonts w:ascii="Arial" w:hAnsi="Arial" w:cs="Arial"/>
          <w:color w:val="000000"/>
          <w:sz w:val="18"/>
          <w:szCs w:val="18"/>
        </w:rPr>
        <w:t>Testiranja bodo potekala skladno s sledečimi protokoli in na podlagi vzorcev zapisnikov, kot sledi iz nadaljevanja:</w:t>
      </w:r>
    </w:p>
    <w:p w14:paraId="5C4BDE6D" w14:textId="77777777" w:rsidR="00B53AAD" w:rsidRDefault="00B53AAD" w:rsidP="00B379B2">
      <w:pPr>
        <w:spacing w:before="225" w:after="225" w:line="240" w:lineRule="auto"/>
        <w:jc w:val="both"/>
        <w:rPr>
          <w:rFonts w:ascii="Arial" w:hAnsi="Arial" w:cs="Arial"/>
          <w:color w:val="000000"/>
          <w:sz w:val="18"/>
          <w:szCs w:val="18"/>
        </w:rPr>
      </w:pPr>
    </w:p>
    <w:p w14:paraId="0F304CDA" w14:textId="068C4315" w:rsidR="00B53AAD" w:rsidRDefault="00B53AAD" w:rsidP="0061547C">
      <w:pPr>
        <w:spacing w:before="225" w:after="225" w:line="240" w:lineRule="auto"/>
        <w:jc w:val="center"/>
        <w:rPr>
          <w:rFonts w:ascii="Arial" w:hAnsi="Arial" w:cs="Arial"/>
          <w:color w:val="000000"/>
          <w:sz w:val="18"/>
          <w:szCs w:val="18"/>
        </w:rPr>
      </w:pPr>
      <w:r>
        <w:rPr>
          <w:rFonts w:ascii="Arial" w:hAnsi="Arial" w:cs="Arial"/>
          <w:color w:val="000000"/>
          <w:sz w:val="18"/>
          <w:szCs w:val="18"/>
        </w:rPr>
        <w:t>PROTOKOLI TESTIRANJ</w:t>
      </w:r>
    </w:p>
    <w:p w14:paraId="651219D5" w14:textId="301E0EA5" w:rsidR="00B53AAD" w:rsidRDefault="00CF291F" w:rsidP="00B53AA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 * * *</w:t>
      </w:r>
    </w:p>
    <w:p w14:paraId="186C9DC7" w14:textId="3AAB9F7C" w:rsidR="00B53AAD" w:rsidRPr="0061547C" w:rsidRDefault="00B53AAD" w:rsidP="0061547C">
      <w:pPr>
        <w:spacing w:before="225" w:after="225" w:line="240" w:lineRule="auto"/>
        <w:jc w:val="center"/>
        <w:rPr>
          <w:rFonts w:ascii="Arial" w:hAnsi="Arial" w:cs="Arial"/>
          <w:b/>
          <w:bCs/>
          <w:color w:val="000000"/>
          <w:sz w:val="18"/>
          <w:szCs w:val="18"/>
        </w:rPr>
      </w:pPr>
      <w:r w:rsidRPr="0061547C">
        <w:rPr>
          <w:rFonts w:ascii="Arial" w:hAnsi="Arial" w:cs="Arial"/>
          <w:b/>
          <w:bCs/>
          <w:color w:val="000000"/>
          <w:sz w:val="18"/>
          <w:szCs w:val="18"/>
        </w:rPr>
        <w:t>Za sklop 1: Nakup in dobava terapevtskih dinamičnih blazin s črpalko</w:t>
      </w:r>
    </w:p>
    <w:p w14:paraId="07792B63"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S ČRPALKO NA KLINIČNEM ODDELKU</w:t>
      </w:r>
    </w:p>
    <w:p w14:paraId="4E82273E"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poteka samo na dinamičnih blazinah s črpalko, ki v celoti ustrezajo strokovnim zahtevam. Dinamična blazina s črpalko mora ustrezati zahtevam testiranja uporabe pri različnih pacientih na bolniški postelji ( Tabela 1) na dveh ali več kliničnih oddelkih  in testiranju higienskega vzdrževanja (Tabela 2). Za vsakega pacienta se izpolni nov list.</w:t>
      </w:r>
    </w:p>
    <w:p w14:paraId="72284ACA"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0ECA1C59"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7AAE4AA2"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0B7233EC"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373E9D02"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Pacient (inicialke, teža in višina): ______________________________________________________</w:t>
      </w:r>
    </w:p>
    <w:p w14:paraId="781A1902"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s črpalko na bolniški postelji</w:t>
      </w:r>
    </w:p>
    <w:tbl>
      <w:tblPr>
        <w:tblStyle w:val="Tabelamrea"/>
        <w:tblW w:w="0" w:type="auto"/>
        <w:tblLook w:val="04A0" w:firstRow="1" w:lastRow="0" w:firstColumn="1" w:lastColumn="0" w:noHBand="0" w:noVBand="1"/>
      </w:tblPr>
      <w:tblGrid>
        <w:gridCol w:w="431"/>
        <w:gridCol w:w="2825"/>
        <w:gridCol w:w="775"/>
        <w:gridCol w:w="665"/>
        <w:gridCol w:w="1229"/>
        <w:gridCol w:w="1490"/>
        <w:gridCol w:w="1645"/>
      </w:tblGrid>
      <w:tr w:rsidR="00B53AAD" w:rsidRPr="0061547C" w14:paraId="75FC5649" w14:textId="77777777" w:rsidTr="00F45583">
        <w:tc>
          <w:tcPr>
            <w:tcW w:w="556" w:type="dxa"/>
            <w:vMerge w:val="restart"/>
          </w:tcPr>
          <w:p w14:paraId="1C3E6647" w14:textId="77777777" w:rsidR="00B53AAD" w:rsidRPr="0061547C" w:rsidRDefault="00B53AAD" w:rsidP="00F45583">
            <w:pPr>
              <w:spacing w:line="360" w:lineRule="auto"/>
              <w:jc w:val="center"/>
              <w:rPr>
                <w:rFonts w:ascii="Arial" w:hAnsi="Arial" w:cs="Arial"/>
                <w:sz w:val="18"/>
                <w:szCs w:val="18"/>
              </w:rPr>
            </w:pPr>
          </w:p>
        </w:tc>
        <w:tc>
          <w:tcPr>
            <w:tcW w:w="5610" w:type="dxa"/>
            <w:vMerge w:val="restart"/>
          </w:tcPr>
          <w:p w14:paraId="20E671B6" w14:textId="77777777" w:rsidR="00B53AAD" w:rsidRPr="0061547C" w:rsidRDefault="00B53AAD" w:rsidP="00F45583">
            <w:pPr>
              <w:spacing w:line="360" w:lineRule="auto"/>
              <w:jc w:val="center"/>
              <w:rPr>
                <w:rFonts w:ascii="Arial" w:hAnsi="Arial" w:cs="Arial"/>
                <w:sz w:val="18"/>
                <w:szCs w:val="18"/>
              </w:rPr>
            </w:pPr>
          </w:p>
          <w:p w14:paraId="43A50445"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447" w:type="dxa"/>
            <w:gridSpan w:val="2"/>
          </w:tcPr>
          <w:p w14:paraId="2CA1AAE7"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961" w:type="dxa"/>
            <w:vMerge w:val="restart"/>
          </w:tcPr>
          <w:p w14:paraId="51261F9B" w14:textId="77777777" w:rsidR="00B53AAD" w:rsidRPr="0061547C" w:rsidRDefault="00B53AAD" w:rsidP="00F45583">
            <w:pPr>
              <w:spacing w:line="360" w:lineRule="auto"/>
              <w:jc w:val="center"/>
              <w:rPr>
                <w:rFonts w:ascii="Arial" w:hAnsi="Arial" w:cs="Arial"/>
                <w:sz w:val="18"/>
                <w:szCs w:val="18"/>
              </w:rPr>
            </w:pPr>
          </w:p>
          <w:p w14:paraId="3E97664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DATUM</w:t>
            </w:r>
          </w:p>
        </w:tc>
        <w:tc>
          <w:tcPr>
            <w:tcW w:w="2654" w:type="dxa"/>
            <w:vMerge w:val="restart"/>
          </w:tcPr>
          <w:p w14:paraId="513BC45A" w14:textId="77777777" w:rsidR="00B53AAD" w:rsidRPr="0061547C" w:rsidRDefault="00B53AAD" w:rsidP="00F45583">
            <w:pPr>
              <w:spacing w:line="360" w:lineRule="auto"/>
              <w:jc w:val="center"/>
              <w:rPr>
                <w:rFonts w:ascii="Arial" w:hAnsi="Arial" w:cs="Arial"/>
                <w:sz w:val="18"/>
                <w:szCs w:val="18"/>
              </w:rPr>
            </w:pPr>
          </w:p>
          <w:p w14:paraId="7CE8959F"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PODPIS</w:t>
            </w:r>
          </w:p>
        </w:tc>
        <w:tc>
          <w:tcPr>
            <w:tcW w:w="2898" w:type="dxa"/>
            <w:vMerge w:val="restart"/>
          </w:tcPr>
          <w:p w14:paraId="01C0E84E" w14:textId="77777777" w:rsidR="00B53AAD" w:rsidRPr="0061547C" w:rsidRDefault="00B53AAD" w:rsidP="00F45583">
            <w:pPr>
              <w:spacing w:line="360" w:lineRule="auto"/>
              <w:jc w:val="center"/>
              <w:rPr>
                <w:rFonts w:ascii="Arial" w:hAnsi="Arial" w:cs="Arial"/>
                <w:sz w:val="18"/>
                <w:szCs w:val="18"/>
              </w:rPr>
            </w:pPr>
          </w:p>
          <w:p w14:paraId="609CAF42"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OPOMBE</w:t>
            </w:r>
          </w:p>
        </w:tc>
      </w:tr>
      <w:tr w:rsidR="00B53AAD" w:rsidRPr="0061547C" w14:paraId="1A89834D" w14:textId="77777777" w:rsidTr="00F45583">
        <w:tc>
          <w:tcPr>
            <w:tcW w:w="556" w:type="dxa"/>
            <w:vMerge/>
          </w:tcPr>
          <w:p w14:paraId="6C872128" w14:textId="77777777" w:rsidR="00B53AAD" w:rsidRPr="0061547C" w:rsidRDefault="00B53AAD" w:rsidP="00F45583">
            <w:pPr>
              <w:spacing w:line="360" w:lineRule="auto"/>
              <w:jc w:val="center"/>
              <w:rPr>
                <w:rFonts w:ascii="Arial" w:hAnsi="Arial" w:cs="Arial"/>
                <w:sz w:val="18"/>
                <w:szCs w:val="18"/>
              </w:rPr>
            </w:pPr>
          </w:p>
        </w:tc>
        <w:tc>
          <w:tcPr>
            <w:tcW w:w="5610" w:type="dxa"/>
            <w:vMerge/>
          </w:tcPr>
          <w:p w14:paraId="170FF84A" w14:textId="77777777" w:rsidR="00B53AAD" w:rsidRPr="0061547C" w:rsidRDefault="00B53AAD" w:rsidP="00F45583">
            <w:pPr>
              <w:spacing w:line="360" w:lineRule="auto"/>
              <w:jc w:val="center"/>
              <w:rPr>
                <w:rFonts w:ascii="Arial" w:hAnsi="Arial" w:cs="Arial"/>
                <w:sz w:val="18"/>
                <w:szCs w:val="18"/>
              </w:rPr>
            </w:pPr>
          </w:p>
        </w:tc>
        <w:tc>
          <w:tcPr>
            <w:tcW w:w="775" w:type="dxa"/>
          </w:tcPr>
          <w:p w14:paraId="5AB4F2FE"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w:t>
            </w:r>
          </w:p>
        </w:tc>
        <w:tc>
          <w:tcPr>
            <w:tcW w:w="672" w:type="dxa"/>
          </w:tcPr>
          <w:p w14:paraId="6ADAD862"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NE</w:t>
            </w:r>
          </w:p>
        </w:tc>
        <w:tc>
          <w:tcPr>
            <w:tcW w:w="1961" w:type="dxa"/>
            <w:vMerge/>
          </w:tcPr>
          <w:p w14:paraId="68AC06D5" w14:textId="77777777" w:rsidR="00B53AAD" w:rsidRPr="0061547C" w:rsidRDefault="00B53AAD" w:rsidP="00F45583">
            <w:pPr>
              <w:spacing w:line="360" w:lineRule="auto"/>
              <w:jc w:val="center"/>
              <w:rPr>
                <w:rFonts w:ascii="Arial" w:hAnsi="Arial" w:cs="Arial"/>
                <w:sz w:val="18"/>
                <w:szCs w:val="18"/>
              </w:rPr>
            </w:pPr>
          </w:p>
        </w:tc>
        <w:tc>
          <w:tcPr>
            <w:tcW w:w="2654" w:type="dxa"/>
            <w:vMerge/>
          </w:tcPr>
          <w:p w14:paraId="2A8F147D" w14:textId="77777777" w:rsidR="00B53AAD" w:rsidRPr="0061547C" w:rsidRDefault="00B53AAD" w:rsidP="00F45583">
            <w:pPr>
              <w:spacing w:line="360" w:lineRule="auto"/>
              <w:jc w:val="center"/>
              <w:rPr>
                <w:rFonts w:ascii="Arial" w:hAnsi="Arial" w:cs="Arial"/>
                <w:sz w:val="18"/>
                <w:szCs w:val="18"/>
              </w:rPr>
            </w:pPr>
          </w:p>
        </w:tc>
        <w:tc>
          <w:tcPr>
            <w:tcW w:w="2898" w:type="dxa"/>
            <w:vMerge/>
          </w:tcPr>
          <w:p w14:paraId="4E11C398" w14:textId="77777777" w:rsidR="00B53AAD" w:rsidRPr="0061547C" w:rsidRDefault="00B53AAD" w:rsidP="00F45583">
            <w:pPr>
              <w:spacing w:line="360" w:lineRule="auto"/>
              <w:jc w:val="center"/>
              <w:rPr>
                <w:rFonts w:ascii="Arial" w:hAnsi="Arial" w:cs="Arial"/>
                <w:sz w:val="18"/>
                <w:szCs w:val="18"/>
              </w:rPr>
            </w:pPr>
          </w:p>
        </w:tc>
      </w:tr>
      <w:tr w:rsidR="00B53AAD" w:rsidRPr="0061547C" w14:paraId="70719388" w14:textId="77777777" w:rsidTr="00F45583">
        <w:tc>
          <w:tcPr>
            <w:tcW w:w="556" w:type="dxa"/>
          </w:tcPr>
          <w:p w14:paraId="287ED5B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1. </w:t>
            </w:r>
          </w:p>
        </w:tc>
        <w:tc>
          <w:tcPr>
            <w:tcW w:w="5610" w:type="dxa"/>
          </w:tcPr>
          <w:p w14:paraId="24D9EF4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Čas praznjenja CPR ventila je ustrezen.</w:t>
            </w:r>
          </w:p>
        </w:tc>
        <w:tc>
          <w:tcPr>
            <w:tcW w:w="775" w:type="dxa"/>
          </w:tcPr>
          <w:p w14:paraId="57BC4A4F" w14:textId="77777777" w:rsidR="00B53AAD" w:rsidRPr="0061547C" w:rsidRDefault="00B53AAD" w:rsidP="00F45583">
            <w:pPr>
              <w:spacing w:line="360" w:lineRule="auto"/>
              <w:rPr>
                <w:rFonts w:ascii="Arial" w:hAnsi="Arial" w:cs="Arial"/>
                <w:sz w:val="18"/>
                <w:szCs w:val="18"/>
              </w:rPr>
            </w:pPr>
          </w:p>
        </w:tc>
        <w:tc>
          <w:tcPr>
            <w:tcW w:w="672" w:type="dxa"/>
          </w:tcPr>
          <w:p w14:paraId="6D7B8D4A" w14:textId="77777777" w:rsidR="00B53AAD" w:rsidRPr="0061547C" w:rsidRDefault="00B53AAD" w:rsidP="00F45583">
            <w:pPr>
              <w:spacing w:line="360" w:lineRule="auto"/>
              <w:rPr>
                <w:rFonts w:ascii="Arial" w:hAnsi="Arial" w:cs="Arial"/>
                <w:sz w:val="18"/>
                <w:szCs w:val="18"/>
              </w:rPr>
            </w:pPr>
          </w:p>
        </w:tc>
        <w:tc>
          <w:tcPr>
            <w:tcW w:w="1961" w:type="dxa"/>
          </w:tcPr>
          <w:p w14:paraId="37E852DC" w14:textId="77777777" w:rsidR="00B53AAD" w:rsidRPr="0061547C" w:rsidRDefault="00B53AAD" w:rsidP="00F45583">
            <w:pPr>
              <w:spacing w:line="360" w:lineRule="auto"/>
              <w:rPr>
                <w:rFonts w:ascii="Arial" w:hAnsi="Arial" w:cs="Arial"/>
                <w:sz w:val="18"/>
                <w:szCs w:val="18"/>
              </w:rPr>
            </w:pPr>
          </w:p>
        </w:tc>
        <w:tc>
          <w:tcPr>
            <w:tcW w:w="2654" w:type="dxa"/>
          </w:tcPr>
          <w:p w14:paraId="66BF88E0" w14:textId="77777777" w:rsidR="00B53AAD" w:rsidRPr="0061547C" w:rsidRDefault="00B53AAD" w:rsidP="00F45583">
            <w:pPr>
              <w:spacing w:line="360" w:lineRule="auto"/>
              <w:rPr>
                <w:rFonts w:ascii="Arial" w:hAnsi="Arial" w:cs="Arial"/>
                <w:sz w:val="18"/>
                <w:szCs w:val="18"/>
              </w:rPr>
            </w:pPr>
          </w:p>
        </w:tc>
        <w:tc>
          <w:tcPr>
            <w:tcW w:w="2898" w:type="dxa"/>
          </w:tcPr>
          <w:p w14:paraId="5CF2FA1A" w14:textId="77777777" w:rsidR="00B53AAD" w:rsidRPr="0061547C" w:rsidRDefault="00B53AAD" w:rsidP="00F45583">
            <w:pPr>
              <w:spacing w:line="360" w:lineRule="auto"/>
              <w:rPr>
                <w:rFonts w:ascii="Arial" w:hAnsi="Arial" w:cs="Arial"/>
                <w:sz w:val="18"/>
                <w:szCs w:val="18"/>
              </w:rPr>
            </w:pPr>
          </w:p>
        </w:tc>
      </w:tr>
      <w:tr w:rsidR="00B53AAD" w:rsidRPr="0061547C" w14:paraId="2C50A946" w14:textId="77777777" w:rsidTr="00F45583">
        <w:tc>
          <w:tcPr>
            <w:tcW w:w="556" w:type="dxa"/>
          </w:tcPr>
          <w:p w14:paraId="5035AB50"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2. </w:t>
            </w:r>
          </w:p>
        </w:tc>
        <w:tc>
          <w:tcPr>
            <w:tcW w:w="5610" w:type="dxa"/>
          </w:tcPr>
          <w:p w14:paraId="35F9ECE9"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zagotavlja transportno funkcijo najmanj 3 ure.</w:t>
            </w:r>
          </w:p>
        </w:tc>
        <w:tc>
          <w:tcPr>
            <w:tcW w:w="775" w:type="dxa"/>
          </w:tcPr>
          <w:p w14:paraId="5002801C" w14:textId="77777777" w:rsidR="00B53AAD" w:rsidRPr="0061547C" w:rsidRDefault="00B53AAD" w:rsidP="00F45583">
            <w:pPr>
              <w:spacing w:line="360" w:lineRule="auto"/>
              <w:rPr>
                <w:rFonts w:ascii="Arial" w:hAnsi="Arial" w:cs="Arial"/>
                <w:sz w:val="18"/>
                <w:szCs w:val="18"/>
              </w:rPr>
            </w:pPr>
          </w:p>
        </w:tc>
        <w:tc>
          <w:tcPr>
            <w:tcW w:w="672" w:type="dxa"/>
          </w:tcPr>
          <w:p w14:paraId="0AF9875E" w14:textId="77777777" w:rsidR="00B53AAD" w:rsidRPr="0061547C" w:rsidRDefault="00B53AAD" w:rsidP="00F45583">
            <w:pPr>
              <w:spacing w:line="360" w:lineRule="auto"/>
              <w:rPr>
                <w:rFonts w:ascii="Arial" w:hAnsi="Arial" w:cs="Arial"/>
                <w:sz w:val="18"/>
                <w:szCs w:val="18"/>
              </w:rPr>
            </w:pPr>
          </w:p>
        </w:tc>
        <w:tc>
          <w:tcPr>
            <w:tcW w:w="1961" w:type="dxa"/>
          </w:tcPr>
          <w:p w14:paraId="21CAE8C8" w14:textId="77777777" w:rsidR="00B53AAD" w:rsidRPr="0061547C" w:rsidRDefault="00B53AAD" w:rsidP="00F45583">
            <w:pPr>
              <w:spacing w:line="360" w:lineRule="auto"/>
              <w:rPr>
                <w:rFonts w:ascii="Arial" w:hAnsi="Arial" w:cs="Arial"/>
                <w:sz w:val="18"/>
                <w:szCs w:val="18"/>
              </w:rPr>
            </w:pPr>
          </w:p>
        </w:tc>
        <w:tc>
          <w:tcPr>
            <w:tcW w:w="2654" w:type="dxa"/>
          </w:tcPr>
          <w:p w14:paraId="00510D03" w14:textId="77777777" w:rsidR="00B53AAD" w:rsidRPr="0061547C" w:rsidRDefault="00B53AAD" w:rsidP="00F45583">
            <w:pPr>
              <w:spacing w:line="360" w:lineRule="auto"/>
              <w:rPr>
                <w:rFonts w:ascii="Arial" w:hAnsi="Arial" w:cs="Arial"/>
                <w:sz w:val="18"/>
                <w:szCs w:val="18"/>
              </w:rPr>
            </w:pPr>
          </w:p>
        </w:tc>
        <w:tc>
          <w:tcPr>
            <w:tcW w:w="2898" w:type="dxa"/>
          </w:tcPr>
          <w:p w14:paraId="406CE316" w14:textId="77777777" w:rsidR="00B53AAD" w:rsidRPr="0061547C" w:rsidRDefault="00B53AAD" w:rsidP="00F45583">
            <w:pPr>
              <w:spacing w:line="360" w:lineRule="auto"/>
              <w:rPr>
                <w:rFonts w:ascii="Arial" w:hAnsi="Arial" w:cs="Arial"/>
                <w:sz w:val="18"/>
                <w:szCs w:val="18"/>
              </w:rPr>
            </w:pPr>
          </w:p>
        </w:tc>
      </w:tr>
      <w:tr w:rsidR="00B53AAD" w:rsidRPr="0061547C" w14:paraId="3A1CD20F" w14:textId="77777777" w:rsidTr="00F45583">
        <w:tc>
          <w:tcPr>
            <w:tcW w:w="556" w:type="dxa"/>
          </w:tcPr>
          <w:p w14:paraId="2D7AA1F8"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3. </w:t>
            </w:r>
          </w:p>
        </w:tc>
        <w:tc>
          <w:tcPr>
            <w:tcW w:w="5610" w:type="dxa"/>
          </w:tcPr>
          <w:p w14:paraId="54A4822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zagotavlja funkcijo »Nursing care«</w:t>
            </w:r>
          </w:p>
        </w:tc>
        <w:tc>
          <w:tcPr>
            <w:tcW w:w="775" w:type="dxa"/>
          </w:tcPr>
          <w:p w14:paraId="4621206D" w14:textId="77777777" w:rsidR="00B53AAD" w:rsidRPr="0061547C" w:rsidRDefault="00B53AAD" w:rsidP="00F45583">
            <w:pPr>
              <w:spacing w:line="360" w:lineRule="auto"/>
              <w:rPr>
                <w:rFonts w:ascii="Arial" w:hAnsi="Arial" w:cs="Arial"/>
                <w:sz w:val="18"/>
                <w:szCs w:val="18"/>
              </w:rPr>
            </w:pPr>
          </w:p>
        </w:tc>
        <w:tc>
          <w:tcPr>
            <w:tcW w:w="672" w:type="dxa"/>
          </w:tcPr>
          <w:p w14:paraId="7FE5D9C6" w14:textId="77777777" w:rsidR="00B53AAD" w:rsidRPr="0061547C" w:rsidRDefault="00B53AAD" w:rsidP="00F45583">
            <w:pPr>
              <w:spacing w:line="360" w:lineRule="auto"/>
              <w:rPr>
                <w:rFonts w:ascii="Arial" w:hAnsi="Arial" w:cs="Arial"/>
                <w:sz w:val="18"/>
                <w:szCs w:val="18"/>
              </w:rPr>
            </w:pPr>
          </w:p>
        </w:tc>
        <w:tc>
          <w:tcPr>
            <w:tcW w:w="1961" w:type="dxa"/>
          </w:tcPr>
          <w:p w14:paraId="2FE07B84" w14:textId="77777777" w:rsidR="00B53AAD" w:rsidRPr="0061547C" w:rsidRDefault="00B53AAD" w:rsidP="00F45583">
            <w:pPr>
              <w:spacing w:line="360" w:lineRule="auto"/>
              <w:rPr>
                <w:rFonts w:ascii="Arial" w:hAnsi="Arial" w:cs="Arial"/>
                <w:sz w:val="18"/>
                <w:szCs w:val="18"/>
              </w:rPr>
            </w:pPr>
          </w:p>
        </w:tc>
        <w:tc>
          <w:tcPr>
            <w:tcW w:w="2654" w:type="dxa"/>
          </w:tcPr>
          <w:p w14:paraId="51EF30B9" w14:textId="77777777" w:rsidR="00B53AAD" w:rsidRPr="0061547C" w:rsidRDefault="00B53AAD" w:rsidP="00F45583">
            <w:pPr>
              <w:spacing w:line="360" w:lineRule="auto"/>
              <w:rPr>
                <w:rFonts w:ascii="Arial" w:hAnsi="Arial" w:cs="Arial"/>
                <w:sz w:val="18"/>
                <w:szCs w:val="18"/>
              </w:rPr>
            </w:pPr>
          </w:p>
        </w:tc>
        <w:tc>
          <w:tcPr>
            <w:tcW w:w="2898" w:type="dxa"/>
          </w:tcPr>
          <w:p w14:paraId="602D04C5" w14:textId="77777777" w:rsidR="00B53AAD" w:rsidRPr="0061547C" w:rsidRDefault="00B53AAD" w:rsidP="00F45583">
            <w:pPr>
              <w:spacing w:line="360" w:lineRule="auto"/>
              <w:rPr>
                <w:rFonts w:ascii="Arial" w:hAnsi="Arial" w:cs="Arial"/>
                <w:sz w:val="18"/>
                <w:szCs w:val="18"/>
              </w:rPr>
            </w:pPr>
          </w:p>
        </w:tc>
      </w:tr>
      <w:tr w:rsidR="00B53AAD" w:rsidRPr="0061547C" w14:paraId="75919360" w14:textId="77777777" w:rsidTr="00F45583">
        <w:tc>
          <w:tcPr>
            <w:tcW w:w="556" w:type="dxa"/>
          </w:tcPr>
          <w:p w14:paraId="7EB350C7"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4. </w:t>
            </w:r>
          </w:p>
        </w:tc>
        <w:tc>
          <w:tcPr>
            <w:tcW w:w="5610" w:type="dxa"/>
          </w:tcPr>
          <w:p w14:paraId="402EDF80"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Koža pri pacientu je intaktna (ocena stanja kože).</w:t>
            </w:r>
          </w:p>
        </w:tc>
        <w:tc>
          <w:tcPr>
            <w:tcW w:w="775" w:type="dxa"/>
          </w:tcPr>
          <w:p w14:paraId="6140F90E" w14:textId="77777777" w:rsidR="00B53AAD" w:rsidRPr="0061547C" w:rsidRDefault="00B53AAD" w:rsidP="00F45583">
            <w:pPr>
              <w:spacing w:line="360" w:lineRule="auto"/>
              <w:rPr>
                <w:rFonts w:ascii="Arial" w:hAnsi="Arial" w:cs="Arial"/>
                <w:sz w:val="18"/>
                <w:szCs w:val="18"/>
              </w:rPr>
            </w:pPr>
          </w:p>
        </w:tc>
        <w:tc>
          <w:tcPr>
            <w:tcW w:w="672" w:type="dxa"/>
          </w:tcPr>
          <w:p w14:paraId="149F79D6" w14:textId="77777777" w:rsidR="00B53AAD" w:rsidRPr="0061547C" w:rsidRDefault="00B53AAD" w:rsidP="00F45583">
            <w:pPr>
              <w:spacing w:line="360" w:lineRule="auto"/>
              <w:rPr>
                <w:rFonts w:ascii="Arial" w:hAnsi="Arial" w:cs="Arial"/>
                <w:sz w:val="18"/>
                <w:szCs w:val="18"/>
              </w:rPr>
            </w:pPr>
          </w:p>
        </w:tc>
        <w:tc>
          <w:tcPr>
            <w:tcW w:w="1961" w:type="dxa"/>
          </w:tcPr>
          <w:p w14:paraId="4511C1DC" w14:textId="77777777" w:rsidR="00B53AAD" w:rsidRPr="0061547C" w:rsidRDefault="00B53AAD" w:rsidP="00F45583">
            <w:pPr>
              <w:spacing w:line="360" w:lineRule="auto"/>
              <w:rPr>
                <w:rFonts w:ascii="Arial" w:hAnsi="Arial" w:cs="Arial"/>
                <w:sz w:val="18"/>
                <w:szCs w:val="18"/>
              </w:rPr>
            </w:pPr>
          </w:p>
        </w:tc>
        <w:tc>
          <w:tcPr>
            <w:tcW w:w="2654" w:type="dxa"/>
          </w:tcPr>
          <w:p w14:paraId="5546FAD3" w14:textId="77777777" w:rsidR="00B53AAD" w:rsidRPr="0061547C" w:rsidRDefault="00B53AAD" w:rsidP="00F45583">
            <w:pPr>
              <w:spacing w:line="360" w:lineRule="auto"/>
              <w:rPr>
                <w:rFonts w:ascii="Arial" w:hAnsi="Arial" w:cs="Arial"/>
                <w:sz w:val="18"/>
                <w:szCs w:val="18"/>
              </w:rPr>
            </w:pPr>
          </w:p>
        </w:tc>
        <w:tc>
          <w:tcPr>
            <w:tcW w:w="2898" w:type="dxa"/>
          </w:tcPr>
          <w:p w14:paraId="1F114BB1" w14:textId="77777777" w:rsidR="00B53AAD" w:rsidRPr="0061547C" w:rsidRDefault="00B53AAD" w:rsidP="00F45583">
            <w:pPr>
              <w:spacing w:line="360" w:lineRule="auto"/>
              <w:rPr>
                <w:rFonts w:ascii="Arial" w:hAnsi="Arial" w:cs="Arial"/>
                <w:sz w:val="18"/>
                <w:szCs w:val="18"/>
              </w:rPr>
            </w:pPr>
          </w:p>
        </w:tc>
      </w:tr>
      <w:tr w:rsidR="00B53AAD" w:rsidRPr="0061547C" w14:paraId="4590061B" w14:textId="77777777" w:rsidTr="00F45583">
        <w:tc>
          <w:tcPr>
            <w:tcW w:w="556" w:type="dxa"/>
          </w:tcPr>
          <w:p w14:paraId="6CCFAE0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5. </w:t>
            </w:r>
          </w:p>
        </w:tc>
        <w:tc>
          <w:tcPr>
            <w:tcW w:w="5610" w:type="dxa"/>
          </w:tcPr>
          <w:p w14:paraId="7655236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Stabilnost zračnih komor je ustrezna.</w:t>
            </w:r>
          </w:p>
        </w:tc>
        <w:tc>
          <w:tcPr>
            <w:tcW w:w="775" w:type="dxa"/>
          </w:tcPr>
          <w:p w14:paraId="3B3B276A" w14:textId="77777777" w:rsidR="00B53AAD" w:rsidRPr="0061547C" w:rsidRDefault="00B53AAD" w:rsidP="00F45583">
            <w:pPr>
              <w:spacing w:line="360" w:lineRule="auto"/>
              <w:rPr>
                <w:rFonts w:ascii="Arial" w:hAnsi="Arial" w:cs="Arial"/>
                <w:sz w:val="18"/>
                <w:szCs w:val="18"/>
              </w:rPr>
            </w:pPr>
          </w:p>
        </w:tc>
        <w:tc>
          <w:tcPr>
            <w:tcW w:w="672" w:type="dxa"/>
          </w:tcPr>
          <w:p w14:paraId="6763EBFE" w14:textId="77777777" w:rsidR="00B53AAD" w:rsidRPr="0061547C" w:rsidRDefault="00B53AAD" w:rsidP="00F45583">
            <w:pPr>
              <w:spacing w:line="360" w:lineRule="auto"/>
              <w:rPr>
                <w:rFonts w:ascii="Arial" w:hAnsi="Arial" w:cs="Arial"/>
                <w:sz w:val="18"/>
                <w:szCs w:val="18"/>
              </w:rPr>
            </w:pPr>
          </w:p>
        </w:tc>
        <w:tc>
          <w:tcPr>
            <w:tcW w:w="1961" w:type="dxa"/>
          </w:tcPr>
          <w:p w14:paraId="7F614AFB" w14:textId="77777777" w:rsidR="00B53AAD" w:rsidRPr="0061547C" w:rsidRDefault="00B53AAD" w:rsidP="00F45583">
            <w:pPr>
              <w:spacing w:line="360" w:lineRule="auto"/>
              <w:rPr>
                <w:rFonts w:ascii="Arial" w:hAnsi="Arial" w:cs="Arial"/>
                <w:sz w:val="18"/>
                <w:szCs w:val="18"/>
              </w:rPr>
            </w:pPr>
          </w:p>
        </w:tc>
        <w:tc>
          <w:tcPr>
            <w:tcW w:w="2654" w:type="dxa"/>
          </w:tcPr>
          <w:p w14:paraId="52868BF9" w14:textId="77777777" w:rsidR="00B53AAD" w:rsidRPr="0061547C" w:rsidRDefault="00B53AAD" w:rsidP="00F45583">
            <w:pPr>
              <w:spacing w:line="360" w:lineRule="auto"/>
              <w:rPr>
                <w:rFonts w:ascii="Arial" w:hAnsi="Arial" w:cs="Arial"/>
                <w:sz w:val="18"/>
                <w:szCs w:val="18"/>
              </w:rPr>
            </w:pPr>
          </w:p>
        </w:tc>
        <w:tc>
          <w:tcPr>
            <w:tcW w:w="2898" w:type="dxa"/>
          </w:tcPr>
          <w:p w14:paraId="0EB4B4FD" w14:textId="77777777" w:rsidR="00B53AAD" w:rsidRPr="0061547C" w:rsidRDefault="00B53AAD" w:rsidP="00F45583">
            <w:pPr>
              <w:spacing w:line="360" w:lineRule="auto"/>
              <w:rPr>
                <w:rFonts w:ascii="Arial" w:hAnsi="Arial" w:cs="Arial"/>
                <w:sz w:val="18"/>
                <w:szCs w:val="18"/>
              </w:rPr>
            </w:pPr>
          </w:p>
        </w:tc>
      </w:tr>
      <w:tr w:rsidR="00B53AAD" w:rsidRPr="0061547C" w14:paraId="260EB8F3" w14:textId="77777777" w:rsidTr="00F45583">
        <w:tc>
          <w:tcPr>
            <w:tcW w:w="556" w:type="dxa"/>
          </w:tcPr>
          <w:p w14:paraId="41471C7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6. </w:t>
            </w:r>
          </w:p>
        </w:tc>
        <w:tc>
          <w:tcPr>
            <w:tcW w:w="5610" w:type="dxa"/>
          </w:tcPr>
          <w:p w14:paraId="601CC9B7"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ohranja nepropustnost.</w:t>
            </w:r>
          </w:p>
        </w:tc>
        <w:tc>
          <w:tcPr>
            <w:tcW w:w="775" w:type="dxa"/>
          </w:tcPr>
          <w:p w14:paraId="4B73574F" w14:textId="77777777" w:rsidR="00B53AAD" w:rsidRPr="0061547C" w:rsidRDefault="00B53AAD" w:rsidP="00F45583">
            <w:pPr>
              <w:spacing w:line="360" w:lineRule="auto"/>
              <w:rPr>
                <w:rFonts w:ascii="Arial" w:hAnsi="Arial" w:cs="Arial"/>
                <w:sz w:val="18"/>
                <w:szCs w:val="18"/>
              </w:rPr>
            </w:pPr>
          </w:p>
        </w:tc>
        <w:tc>
          <w:tcPr>
            <w:tcW w:w="672" w:type="dxa"/>
          </w:tcPr>
          <w:p w14:paraId="22E945C5" w14:textId="77777777" w:rsidR="00B53AAD" w:rsidRPr="0061547C" w:rsidRDefault="00B53AAD" w:rsidP="00F45583">
            <w:pPr>
              <w:spacing w:line="360" w:lineRule="auto"/>
              <w:rPr>
                <w:rFonts w:ascii="Arial" w:hAnsi="Arial" w:cs="Arial"/>
                <w:sz w:val="18"/>
                <w:szCs w:val="18"/>
              </w:rPr>
            </w:pPr>
          </w:p>
        </w:tc>
        <w:tc>
          <w:tcPr>
            <w:tcW w:w="1961" w:type="dxa"/>
          </w:tcPr>
          <w:p w14:paraId="6A2668C3" w14:textId="77777777" w:rsidR="00B53AAD" w:rsidRPr="0061547C" w:rsidRDefault="00B53AAD" w:rsidP="00F45583">
            <w:pPr>
              <w:spacing w:line="360" w:lineRule="auto"/>
              <w:rPr>
                <w:rFonts w:ascii="Arial" w:hAnsi="Arial" w:cs="Arial"/>
                <w:sz w:val="18"/>
                <w:szCs w:val="18"/>
              </w:rPr>
            </w:pPr>
          </w:p>
        </w:tc>
        <w:tc>
          <w:tcPr>
            <w:tcW w:w="2654" w:type="dxa"/>
          </w:tcPr>
          <w:p w14:paraId="5E8DE4A5" w14:textId="77777777" w:rsidR="00B53AAD" w:rsidRPr="0061547C" w:rsidRDefault="00B53AAD" w:rsidP="00F45583">
            <w:pPr>
              <w:spacing w:line="360" w:lineRule="auto"/>
              <w:rPr>
                <w:rFonts w:ascii="Arial" w:hAnsi="Arial" w:cs="Arial"/>
                <w:sz w:val="18"/>
                <w:szCs w:val="18"/>
              </w:rPr>
            </w:pPr>
          </w:p>
        </w:tc>
        <w:tc>
          <w:tcPr>
            <w:tcW w:w="2898" w:type="dxa"/>
          </w:tcPr>
          <w:p w14:paraId="048965B0" w14:textId="77777777" w:rsidR="00B53AAD" w:rsidRPr="0061547C" w:rsidRDefault="00B53AAD" w:rsidP="00F45583">
            <w:pPr>
              <w:spacing w:line="360" w:lineRule="auto"/>
              <w:rPr>
                <w:rFonts w:ascii="Arial" w:hAnsi="Arial" w:cs="Arial"/>
                <w:sz w:val="18"/>
                <w:szCs w:val="18"/>
              </w:rPr>
            </w:pPr>
          </w:p>
        </w:tc>
      </w:tr>
      <w:tr w:rsidR="00B53AAD" w:rsidRPr="0061547C" w14:paraId="4A77AD4B" w14:textId="77777777" w:rsidTr="00F45583">
        <w:tc>
          <w:tcPr>
            <w:tcW w:w="556" w:type="dxa"/>
          </w:tcPr>
          <w:p w14:paraId="1DDA1BF8"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7.</w:t>
            </w:r>
          </w:p>
        </w:tc>
        <w:tc>
          <w:tcPr>
            <w:tcW w:w="5610" w:type="dxa"/>
          </w:tcPr>
          <w:p w14:paraId="536FBCD4"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Hitrost sušenja prevleke po razkuževanju je ustrezna (30sekund).</w:t>
            </w:r>
          </w:p>
        </w:tc>
        <w:tc>
          <w:tcPr>
            <w:tcW w:w="775" w:type="dxa"/>
          </w:tcPr>
          <w:p w14:paraId="00ABF2A7" w14:textId="77777777" w:rsidR="00B53AAD" w:rsidRPr="0061547C" w:rsidRDefault="00B53AAD" w:rsidP="00F45583">
            <w:pPr>
              <w:spacing w:line="360" w:lineRule="auto"/>
              <w:rPr>
                <w:rFonts w:ascii="Arial" w:hAnsi="Arial" w:cs="Arial"/>
                <w:sz w:val="18"/>
                <w:szCs w:val="18"/>
              </w:rPr>
            </w:pPr>
          </w:p>
        </w:tc>
        <w:tc>
          <w:tcPr>
            <w:tcW w:w="672" w:type="dxa"/>
          </w:tcPr>
          <w:p w14:paraId="5F8897C7" w14:textId="77777777" w:rsidR="00B53AAD" w:rsidRPr="0061547C" w:rsidRDefault="00B53AAD" w:rsidP="00F45583">
            <w:pPr>
              <w:spacing w:line="360" w:lineRule="auto"/>
              <w:rPr>
                <w:rFonts w:ascii="Arial" w:hAnsi="Arial" w:cs="Arial"/>
                <w:sz w:val="18"/>
                <w:szCs w:val="18"/>
              </w:rPr>
            </w:pPr>
          </w:p>
        </w:tc>
        <w:tc>
          <w:tcPr>
            <w:tcW w:w="1961" w:type="dxa"/>
          </w:tcPr>
          <w:p w14:paraId="1633A675" w14:textId="77777777" w:rsidR="00B53AAD" w:rsidRPr="0061547C" w:rsidRDefault="00B53AAD" w:rsidP="00F45583">
            <w:pPr>
              <w:spacing w:line="360" w:lineRule="auto"/>
              <w:rPr>
                <w:rFonts w:ascii="Arial" w:hAnsi="Arial" w:cs="Arial"/>
                <w:sz w:val="18"/>
                <w:szCs w:val="18"/>
              </w:rPr>
            </w:pPr>
          </w:p>
        </w:tc>
        <w:tc>
          <w:tcPr>
            <w:tcW w:w="2654" w:type="dxa"/>
          </w:tcPr>
          <w:p w14:paraId="56858A6E" w14:textId="77777777" w:rsidR="00B53AAD" w:rsidRPr="0061547C" w:rsidRDefault="00B53AAD" w:rsidP="00F45583">
            <w:pPr>
              <w:spacing w:line="360" w:lineRule="auto"/>
              <w:rPr>
                <w:rFonts w:ascii="Arial" w:hAnsi="Arial" w:cs="Arial"/>
                <w:sz w:val="18"/>
                <w:szCs w:val="18"/>
              </w:rPr>
            </w:pPr>
          </w:p>
        </w:tc>
        <w:tc>
          <w:tcPr>
            <w:tcW w:w="2898" w:type="dxa"/>
          </w:tcPr>
          <w:p w14:paraId="5C1C7314" w14:textId="77777777" w:rsidR="00B53AAD" w:rsidRPr="0061547C" w:rsidRDefault="00B53AAD" w:rsidP="00F45583">
            <w:pPr>
              <w:spacing w:line="360" w:lineRule="auto"/>
              <w:rPr>
                <w:rFonts w:ascii="Arial" w:hAnsi="Arial" w:cs="Arial"/>
                <w:sz w:val="18"/>
                <w:szCs w:val="18"/>
              </w:rPr>
            </w:pPr>
          </w:p>
        </w:tc>
      </w:tr>
      <w:tr w:rsidR="00B53AAD" w:rsidRPr="0061547C" w14:paraId="29047CCE" w14:textId="77777777" w:rsidTr="00F45583">
        <w:tc>
          <w:tcPr>
            <w:tcW w:w="556" w:type="dxa"/>
          </w:tcPr>
          <w:p w14:paraId="6C3FE6B7"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8.</w:t>
            </w:r>
          </w:p>
        </w:tc>
        <w:tc>
          <w:tcPr>
            <w:tcW w:w="5610" w:type="dxa"/>
          </w:tcPr>
          <w:p w14:paraId="6A82FDD4"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Delovanje črpalke in blazine je ustrezno.</w:t>
            </w:r>
          </w:p>
        </w:tc>
        <w:tc>
          <w:tcPr>
            <w:tcW w:w="775" w:type="dxa"/>
          </w:tcPr>
          <w:p w14:paraId="3E5097E4" w14:textId="77777777" w:rsidR="00B53AAD" w:rsidRPr="0061547C" w:rsidRDefault="00B53AAD" w:rsidP="00F45583">
            <w:pPr>
              <w:spacing w:line="360" w:lineRule="auto"/>
              <w:rPr>
                <w:rFonts w:ascii="Arial" w:hAnsi="Arial" w:cs="Arial"/>
                <w:sz w:val="18"/>
                <w:szCs w:val="18"/>
              </w:rPr>
            </w:pPr>
          </w:p>
        </w:tc>
        <w:tc>
          <w:tcPr>
            <w:tcW w:w="672" w:type="dxa"/>
          </w:tcPr>
          <w:p w14:paraId="34DFD28E" w14:textId="77777777" w:rsidR="00B53AAD" w:rsidRPr="0061547C" w:rsidRDefault="00B53AAD" w:rsidP="00F45583">
            <w:pPr>
              <w:spacing w:line="360" w:lineRule="auto"/>
              <w:rPr>
                <w:rFonts w:ascii="Arial" w:hAnsi="Arial" w:cs="Arial"/>
                <w:sz w:val="18"/>
                <w:szCs w:val="18"/>
              </w:rPr>
            </w:pPr>
          </w:p>
        </w:tc>
        <w:tc>
          <w:tcPr>
            <w:tcW w:w="1961" w:type="dxa"/>
          </w:tcPr>
          <w:p w14:paraId="099D6B6E" w14:textId="77777777" w:rsidR="00B53AAD" w:rsidRPr="0061547C" w:rsidRDefault="00B53AAD" w:rsidP="00F45583">
            <w:pPr>
              <w:spacing w:line="360" w:lineRule="auto"/>
              <w:rPr>
                <w:rFonts w:ascii="Arial" w:hAnsi="Arial" w:cs="Arial"/>
                <w:sz w:val="18"/>
                <w:szCs w:val="18"/>
              </w:rPr>
            </w:pPr>
          </w:p>
        </w:tc>
        <w:tc>
          <w:tcPr>
            <w:tcW w:w="2654" w:type="dxa"/>
          </w:tcPr>
          <w:p w14:paraId="772F0644" w14:textId="77777777" w:rsidR="00B53AAD" w:rsidRPr="0061547C" w:rsidRDefault="00B53AAD" w:rsidP="00F45583">
            <w:pPr>
              <w:spacing w:line="360" w:lineRule="auto"/>
              <w:rPr>
                <w:rFonts w:ascii="Arial" w:hAnsi="Arial" w:cs="Arial"/>
                <w:sz w:val="18"/>
                <w:szCs w:val="18"/>
              </w:rPr>
            </w:pPr>
          </w:p>
        </w:tc>
        <w:tc>
          <w:tcPr>
            <w:tcW w:w="2898" w:type="dxa"/>
          </w:tcPr>
          <w:p w14:paraId="62105E74" w14:textId="77777777" w:rsidR="00B53AAD" w:rsidRPr="0061547C" w:rsidRDefault="00B53AAD" w:rsidP="00F45583">
            <w:pPr>
              <w:spacing w:line="360" w:lineRule="auto"/>
              <w:rPr>
                <w:rFonts w:ascii="Arial" w:hAnsi="Arial" w:cs="Arial"/>
                <w:sz w:val="18"/>
                <w:szCs w:val="18"/>
              </w:rPr>
            </w:pPr>
          </w:p>
        </w:tc>
      </w:tr>
      <w:tr w:rsidR="00B53AAD" w:rsidRPr="0061547C" w14:paraId="73A486E6" w14:textId="77777777" w:rsidTr="00F45583">
        <w:tc>
          <w:tcPr>
            <w:tcW w:w="556" w:type="dxa"/>
          </w:tcPr>
          <w:p w14:paraId="2C34BD8F"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lastRenderedPageBreak/>
              <w:t>9.</w:t>
            </w:r>
          </w:p>
        </w:tc>
        <w:tc>
          <w:tcPr>
            <w:tcW w:w="5610" w:type="dxa"/>
          </w:tcPr>
          <w:p w14:paraId="7E58DECD"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Oblika in materiali črpalke in blazine omogočajo ustrezno čiščenje.</w:t>
            </w:r>
          </w:p>
        </w:tc>
        <w:tc>
          <w:tcPr>
            <w:tcW w:w="775" w:type="dxa"/>
          </w:tcPr>
          <w:p w14:paraId="32686618" w14:textId="77777777" w:rsidR="00B53AAD" w:rsidRPr="0061547C" w:rsidRDefault="00B53AAD" w:rsidP="00F45583">
            <w:pPr>
              <w:spacing w:line="360" w:lineRule="auto"/>
              <w:rPr>
                <w:rFonts w:ascii="Arial" w:hAnsi="Arial" w:cs="Arial"/>
                <w:sz w:val="18"/>
                <w:szCs w:val="18"/>
              </w:rPr>
            </w:pPr>
          </w:p>
        </w:tc>
        <w:tc>
          <w:tcPr>
            <w:tcW w:w="672" w:type="dxa"/>
          </w:tcPr>
          <w:p w14:paraId="6A2177B7" w14:textId="77777777" w:rsidR="00B53AAD" w:rsidRPr="0061547C" w:rsidRDefault="00B53AAD" w:rsidP="00F45583">
            <w:pPr>
              <w:spacing w:line="360" w:lineRule="auto"/>
              <w:rPr>
                <w:rFonts w:ascii="Arial" w:hAnsi="Arial" w:cs="Arial"/>
                <w:sz w:val="18"/>
                <w:szCs w:val="18"/>
              </w:rPr>
            </w:pPr>
          </w:p>
        </w:tc>
        <w:tc>
          <w:tcPr>
            <w:tcW w:w="1961" w:type="dxa"/>
          </w:tcPr>
          <w:p w14:paraId="20FA8EE2" w14:textId="77777777" w:rsidR="00B53AAD" w:rsidRPr="0061547C" w:rsidRDefault="00B53AAD" w:rsidP="00F45583">
            <w:pPr>
              <w:spacing w:line="360" w:lineRule="auto"/>
              <w:rPr>
                <w:rFonts w:ascii="Arial" w:hAnsi="Arial" w:cs="Arial"/>
                <w:sz w:val="18"/>
                <w:szCs w:val="18"/>
              </w:rPr>
            </w:pPr>
          </w:p>
        </w:tc>
        <w:tc>
          <w:tcPr>
            <w:tcW w:w="2654" w:type="dxa"/>
          </w:tcPr>
          <w:p w14:paraId="4748410E" w14:textId="77777777" w:rsidR="00B53AAD" w:rsidRPr="0061547C" w:rsidRDefault="00B53AAD" w:rsidP="00F45583">
            <w:pPr>
              <w:spacing w:line="360" w:lineRule="auto"/>
              <w:rPr>
                <w:rFonts w:ascii="Arial" w:hAnsi="Arial" w:cs="Arial"/>
                <w:sz w:val="18"/>
                <w:szCs w:val="18"/>
              </w:rPr>
            </w:pPr>
          </w:p>
        </w:tc>
        <w:tc>
          <w:tcPr>
            <w:tcW w:w="2898" w:type="dxa"/>
          </w:tcPr>
          <w:p w14:paraId="39F47E78" w14:textId="77777777" w:rsidR="00B53AAD" w:rsidRPr="0061547C" w:rsidRDefault="00B53AAD" w:rsidP="00F45583">
            <w:pPr>
              <w:spacing w:line="360" w:lineRule="auto"/>
              <w:rPr>
                <w:rFonts w:ascii="Arial" w:hAnsi="Arial" w:cs="Arial"/>
                <w:sz w:val="18"/>
                <w:szCs w:val="18"/>
              </w:rPr>
            </w:pPr>
          </w:p>
        </w:tc>
      </w:tr>
    </w:tbl>
    <w:p w14:paraId="09D8266F" w14:textId="77777777" w:rsidR="00B53AAD" w:rsidRPr="0061547C" w:rsidRDefault="00B53AAD" w:rsidP="00B53AAD">
      <w:pPr>
        <w:rPr>
          <w:rFonts w:ascii="Arial" w:hAnsi="Arial" w:cs="Arial"/>
          <w:b/>
          <w:sz w:val="18"/>
          <w:szCs w:val="18"/>
        </w:rPr>
      </w:pPr>
    </w:p>
    <w:p w14:paraId="444733FC"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S ČRPALKO Z VIDIKA HIGIENSKEGA VZDRŽEVANJA</w:t>
      </w:r>
    </w:p>
    <w:p w14:paraId="7AA2253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 xml:space="preserve">Testiranje poteka samo na dinamičnih blazinah s črpalko, ki v celoti ustrezajo strokovnim zahtevam. Dinamična blazina s črpalko mora ustrezati zahtevam testiranja uporabe pri različnih pacientih na bolniški postelji ( Tabela 1) na dveh ali več kliničnih oddelkih  in testiranju higienskega vzdrževanja (Tabela 2). </w:t>
      </w:r>
    </w:p>
    <w:p w14:paraId="397A5A37"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25E3C27A"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2DA89BA3"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38678379"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762B88D4"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s črpalko z vidika higienskega vzdrževanja</w:t>
      </w:r>
    </w:p>
    <w:tbl>
      <w:tblPr>
        <w:tblStyle w:val="Tabelamrea"/>
        <w:tblW w:w="0" w:type="auto"/>
        <w:tblLook w:val="04A0" w:firstRow="1" w:lastRow="0" w:firstColumn="1" w:lastColumn="0" w:noHBand="0" w:noVBand="1"/>
      </w:tblPr>
      <w:tblGrid>
        <w:gridCol w:w="433"/>
        <w:gridCol w:w="2735"/>
        <w:gridCol w:w="709"/>
        <w:gridCol w:w="770"/>
        <w:gridCol w:w="1240"/>
        <w:gridCol w:w="1508"/>
        <w:gridCol w:w="1665"/>
      </w:tblGrid>
      <w:tr w:rsidR="00B53AAD" w:rsidRPr="0061547C" w14:paraId="04782210" w14:textId="77777777" w:rsidTr="00F45583">
        <w:tc>
          <w:tcPr>
            <w:tcW w:w="561" w:type="dxa"/>
            <w:vMerge w:val="restart"/>
          </w:tcPr>
          <w:p w14:paraId="7F2D1EFA" w14:textId="77777777" w:rsidR="00B53AAD" w:rsidRPr="0061547C" w:rsidRDefault="00B53AAD" w:rsidP="0061547C">
            <w:pPr>
              <w:spacing w:line="276" w:lineRule="auto"/>
              <w:jc w:val="center"/>
              <w:rPr>
                <w:rFonts w:ascii="Arial" w:hAnsi="Arial" w:cs="Arial"/>
                <w:sz w:val="18"/>
                <w:szCs w:val="18"/>
              </w:rPr>
            </w:pPr>
          </w:p>
        </w:tc>
        <w:tc>
          <w:tcPr>
            <w:tcW w:w="5388" w:type="dxa"/>
            <w:vMerge w:val="restart"/>
          </w:tcPr>
          <w:p w14:paraId="010A67AB" w14:textId="77777777" w:rsidR="00B53AAD" w:rsidRPr="0061547C" w:rsidRDefault="00B53AAD" w:rsidP="0061547C">
            <w:pPr>
              <w:spacing w:line="276" w:lineRule="auto"/>
              <w:jc w:val="center"/>
              <w:rPr>
                <w:rFonts w:ascii="Arial" w:hAnsi="Arial" w:cs="Arial"/>
                <w:sz w:val="18"/>
                <w:szCs w:val="18"/>
              </w:rPr>
            </w:pPr>
          </w:p>
          <w:p w14:paraId="0737AE91"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KRITERIJ</w:t>
            </w:r>
          </w:p>
        </w:tc>
        <w:tc>
          <w:tcPr>
            <w:tcW w:w="1559" w:type="dxa"/>
            <w:gridSpan w:val="2"/>
          </w:tcPr>
          <w:p w14:paraId="7E30A0ED"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USTREZNOST</w:t>
            </w:r>
          </w:p>
        </w:tc>
        <w:tc>
          <w:tcPr>
            <w:tcW w:w="1985" w:type="dxa"/>
            <w:vMerge w:val="restart"/>
          </w:tcPr>
          <w:p w14:paraId="2A9AAEE7" w14:textId="77777777" w:rsidR="00B53AAD" w:rsidRPr="0061547C" w:rsidRDefault="00B53AAD" w:rsidP="0061547C">
            <w:pPr>
              <w:spacing w:line="276" w:lineRule="auto"/>
              <w:jc w:val="center"/>
              <w:rPr>
                <w:rFonts w:ascii="Arial" w:hAnsi="Arial" w:cs="Arial"/>
                <w:sz w:val="18"/>
                <w:szCs w:val="18"/>
              </w:rPr>
            </w:pPr>
          </w:p>
          <w:p w14:paraId="0B34AD50"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DATUM</w:t>
            </w:r>
          </w:p>
        </w:tc>
        <w:tc>
          <w:tcPr>
            <w:tcW w:w="2693" w:type="dxa"/>
            <w:vMerge w:val="restart"/>
          </w:tcPr>
          <w:p w14:paraId="7EE97DEC" w14:textId="77777777" w:rsidR="00B53AAD" w:rsidRPr="0061547C" w:rsidRDefault="00B53AAD" w:rsidP="0061547C">
            <w:pPr>
              <w:spacing w:line="276" w:lineRule="auto"/>
              <w:jc w:val="center"/>
              <w:rPr>
                <w:rFonts w:ascii="Arial" w:hAnsi="Arial" w:cs="Arial"/>
                <w:sz w:val="18"/>
                <w:szCs w:val="18"/>
              </w:rPr>
            </w:pPr>
          </w:p>
          <w:p w14:paraId="5E90B8D9"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PODPIS</w:t>
            </w:r>
          </w:p>
        </w:tc>
        <w:tc>
          <w:tcPr>
            <w:tcW w:w="2940" w:type="dxa"/>
            <w:vMerge w:val="restart"/>
          </w:tcPr>
          <w:p w14:paraId="71104F3F" w14:textId="77777777" w:rsidR="00B53AAD" w:rsidRPr="0061547C" w:rsidRDefault="00B53AAD" w:rsidP="0061547C">
            <w:pPr>
              <w:spacing w:line="276" w:lineRule="auto"/>
              <w:jc w:val="center"/>
              <w:rPr>
                <w:rFonts w:ascii="Arial" w:hAnsi="Arial" w:cs="Arial"/>
                <w:sz w:val="18"/>
                <w:szCs w:val="18"/>
              </w:rPr>
            </w:pPr>
          </w:p>
          <w:p w14:paraId="19BD0BBD"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OPOMBE</w:t>
            </w:r>
          </w:p>
        </w:tc>
      </w:tr>
      <w:tr w:rsidR="00B53AAD" w:rsidRPr="0061547C" w14:paraId="44190566" w14:textId="77777777" w:rsidTr="00F45583">
        <w:tc>
          <w:tcPr>
            <w:tcW w:w="561" w:type="dxa"/>
            <w:vMerge/>
          </w:tcPr>
          <w:p w14:paraId="0FBF6F78" w14:textId="77777777" w:rsidR="00B53AAD" w:rsidRPr="0061547C" w:rsidRDefault="00B53AAD" w:rsidP="0061547C">
            <w:pPr>
              <w:spacing w:line="276" w:lineRule="auto"/>
              <w:jc w:val="center"/>
              <w:rPr>
                <w:rFonts w:ascii="Arial" w:hAnsi="Arial" w:cs="Arial"/>
                <w:sz w:val="18"/>
                <w:szCs w:val="18"/>
              </w:rPr>
            </w:pPr>
          </w:p>
        </w:tc>
        <w:tc>
          <w:tcPr>
            <w:tcW w:w="5388" w:type="dxa"/>
            <w:vMerge/>
          </w:tcPr>
          <w:p w14:paraId="3E241627" w14:textId="77777777" w:rsidR="00B53AAD" w:rsidRPr="0061547C" w:rsidRDefault="00B53AAD" w:rsidP="0061547C">
            <w:pPr>
              <w:spacing w:line="276" w:lineRule="auto"/>
              <w:jc w:val="center"/>
              <w:rPr>
                <w:rFonts w:ascii="Arial" w:hAnsi="Arial" w:cs="Arial"/>
                <w:sz w:val="18"/>
                <w:szCs w:val="18"/>
              </w:rPr>
            </w:pPr>
          </w:p>
        </w:tc>
        <w:tc>
          <w:tcPr>
            <w:tcW w:w="709" w:type="dxa"/>
          </w:tcPr>
          <w:p w14:paraId="09729B8E"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DA</w:t>
            </w:r>
          </w:p>
        </w:tc>
        <w:tc>
          <w:tcPr>
            <w:tcW w:w="850" w:type="dxa"/>
          </w:tcPr>
          <w:p w14:paraId="0CC651B5"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NE</w:t>
            </w:r>
          </w:p>
        </w:tc>
        <w:tc>
          <w:tcPr>
            <w:tcW w:w="1985" w:type="dxa"/>
            <w:vMerge/>
          </w:tcPr>
          <w:p w14:paraId="2F394C4B" w14:textId="77777777" w:rsidR="00B53AAD" w:rsidRPr="0061547C" w:rsidRDefault="00B53AAD" w:rsidP="0061547C">
            <w:pPr>
              <w:spacing w:line="276" w:lineRule="auto"/>
              <w:jc w:val="center"/>
              <w:rPr>
                <w:rFonts w:ascii="Arial" w:hAnsi="Arial" w:cs="Arial"/>
                <w:sz w:val="18"/>
                <w:szCs w:val="18"/>
              </w:rPr>
            </w:pPr>
          </w:p>
        </w:tc>
        <w:tc>
          <w:tcPr>
            <w:tcW w:w="2693" w:type="dxa"/>
            <w:vMerge/>
          </w:tcPr>
          <w:p w14:paraId="4430B449" w14:textId="77777777" w:rsidR="00B53AAD" w:rsidRPr="0061547C" w:rsidRDefault="00B53AAD" w:rsidP="0061547C">
            <w:pPr>
              <w:spacing w:line="276" w:lineRule="auto"/>
              <w:jc w:val="center"/>
              <w:rPr>
                <w:rFonts w:ascii="Arial" w:hAnsi="Arial" w:cs="Arial"/>
                <w:sz w:val="18"/>
                <w:szCs w:val="18"/>
              </w:rPr>
            </w:pPr>
          </w:p>
        </w:tc>
        <w:tc>
          <w:tcPr>
            <w:tcW w:w="2940" w:type="dxa"/>
            <w:vMerge/>
          </w:tcPr>
          <w:p w14:paraId="1B812299" w14:textId="77777777" w:rsidR="00B53AAD" w:rsidRPr="0061547C" w:rsidRDefault="00B53AAD" w:rsidP="0061547C">
            <w:pPr>
              <w:spacing w:line="276" w:lineRule="auto"/>
              <w:jc w:val="center"/>
              <w:rPr>
                <w:rFonts w:ascii="Arial" w:hAnsi="Arial" w:cs="Arial"/>
                <w:sz w:val="18"/>
                <w:szCs w:val="18"/>
              </w:rPr>
            </w:pPr>
          </w:p>
        </w:tc>
      </w:tr>
      <w:tr w:rsidR="00B53AAD" w:rsidRPr="0061547C" w14:paraId="10E030F6" w14:textId="77777777" w:rsidTr="00F45583">
        <w:tc>
          <w:tcPr>
            <w:tcW w:w="561" w:type="dxa"/>
          </w:tcPr>
          <w:p w14:paraId="0EF0EE47"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1. </w:t>
            </w:r>
          </w:p>
        </w:tc>
        <w:tc>
          <w:tcPr>
            <w:tcW w:w="5388" w:type="dxa"/>
          </w:tcPr>
          <w:p w14:paraId="4BF1D390"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omogoča ročno razkuževanje, brisanje prevleke na blazini z nealdehidnimi razkužili za površine (hitrost sušenja je največ 15 minut).</w:t>
            </w:r>
          </w:p>
        </w:tc>
        <w:tc>
          <w:tcPr>
            <w:tcW w:w="709" w:type="dxa"/>
          </w:tcPr>
          <w:p w14:paraId="174E16E1" w14:textId="77777777" w:rsidR="00B53AAD" w:rsidRPr="0061547C" w:rsidRDefault="00B53AAD" w:rsidP="0061547C">
            <w:pPr>
              <w:spacing w:line="276" w:lineRule="auto"/>
              <w:rPr>
                <w:rFonts w:ascii="Arial" w:hAnsi="Arial" w:cs="Arial"/>
                <w:sz w:val="18"/>
                <w:szCs w:val="18"/>
              </w:rPr>
            </w:pPr>
          </w:p>
        </w:tc>
        <w:tc>
          <w:tcPr>
            <w:tcW w:w="850" w:type="dxa"/>
          </w:tcPr>
          <w:p w14:paraId="29D067DE" w14:textId="77777777" w:rsidR="00B53AAD" w:rsidRPr="0061547C" w:rsidRDefault="00B53AAD" w:rsidP="0061547C">
            <w:pPr>
              <w:spacing w:line="276" w:lineRule="auto"/>
              <w:rPr>
                <w:rFonts w:ascii="Arial" w:hAnsi="Arial" w:cs="Arial"/>
                <w:sz w:val="18"/>
                <w:szCs w:val="18"/>
              </w:rPr>
            </w:pPr>
          </w:p>
        </w:tc>
        <w:tc>
          <w:tcPr>
            <w:tcW w:w="1985" w:type="dxa"/>
          </w:tcPr>
          <w:p w14:paraId="3B2D76FB" w14:textId="77777777" w:rsidR="00B53AAD" w:rsidRPr="0061547C" w:rsidRDefault="00B53AAD" w:rsidP="0061547C">
            <w:pPr>
              <w:spacing w:line="276" w:lineRule="auto"/>
              <w:rPr>
                <w:rFonts w:ascii="Arial" w:hAnsi="Arial" w:cs="Arial"/>
                <w:sz w:val="18"/>
                <w:szCs w:val="18"/>
              </w:rPr>
            </w:pPr>
          </w:p>
        </w:tc>
        <w:tc>
          <w:tcPr>
            <w:tcW w:w="2693" w:type="dxa"/>
          </w:tcPr>
          <w:p w14:paraId="5A3A5206" w14:textId="77777777" w:rsidR="00B53AAD" w:rsidRPr="0061547C" w:rsidRDefault="00B53AAD" w:rsidP="0061547C">
            <w:pPr>
              <w:spacing w:line="276" w:lineRule="auto"/>
              <w:rPr>
                <w:rFonts w:ascii="Arial" w:hAnsi="Arial" w:cs="Arial"/>
                <w:sz w:val="18"/>
                <w:szCs w:val="18"/>
              </w:rPr>
            </w:pPr>
          </w:p>
        </w:tc>
        <w:tc>
          <w:tcPr>
            <w:tcW w:w="2940" w:type="dxa"/>
          </w:tcPr>
          <w:p w14:paraId="0A699E07" w14:textId="77777777" w:rsidR="00B53AAD" w:rsidRPr="0061547C" w:rsidRDefault="00B53AAD" w:rsidP="0061547C">
            <w:pPr>
              <w:spacing w:line="276" w:lineRule="auto"/>
              <w:rPr>
                <w:rFonts w:ascii="Arial" w:hAnsi="Arial" w:cs="Arial"/>
                <w:sz w:val="18"/>
                <w:szCs w:val="18"/>
              </w:rPr>
            </w:pPr>
          </w:p>
        </w:tc>
      </w:tr>
      <w:tr w:rsidR="00B53AAD" w:rsidRPr="0061547C" w14:paraId="62D1D3EC" w14:textId="77777777" w:rsidTr="00F45583">
        <w:tc>
          <w:tcPr>
            <w:tcW w:w="561" w:type="dxa"/>
          </w:tcPr>
          <w:p w14:paraId="03C30C9C"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2. </w:t>
            </w:r>
          </w:p>
        </w:tc>
        <w:tc>
          <w:tcPr>
            <w:tcW w:w="5388" w:type="dxa"/>
          </w:tcPr>
          <w:p w14:paraId="6CC77BD6"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ohranja funkcionalnost tudi po pranju na najmanj 60 stopinjah (10X).</w:t>
            </w:r>
          </w:p>
        </w:tc>
        <w:tc>
          <w:tcPr>
            <w:tcW w:w="709" w:type="dxa"/>
          </w:tcPr>
          <w:p w14:paraId="3BE69F4D" w14:textId="77777777" w:rsidR="00B53AAD" w:rsidRPr="0061547C" w:rsidRDefault="00B53AAD" w:rsidP="0061547C">
            <w:pPr>
              <w:spacing w:line="276" w:lineRule="auto"/>
              <w:rPr>
                <w:rFonts w:ascii="Arial" w:hAnsi="Arial" w:cs="Arial"/>
                <w:sz w:val="18"/>
                <w:szCs w:val="18"/>
              </w:rPr>
            </w:pPr>
          </w:p>
        </w:tc>
        <w:tc>
          <w:tcPr>
            <w:tcW w:w="850" w:type="dxa"/>
          </w:tcPr>
          <w:p w14:paraId="197A2FA8" w14:textId="77777777" w:rsidR="00B53AAD" w:rsidRPr="0061547C" w:rsidRDefault="00B53AAD" w:rsidP="0061547C">
            <w:pPr>
              <w:spacing w:line="276" w:lineRule="auto"/>
              <w:rPr>
                <w:rFonts w:ascii="Arial" w:hAnsi="Arial" w:cs="Arial"/>
                <w:sz w:val="18"/>
                <w:szCs w:val="18"/>
              </w:rPr>
            </w:pPr>
          </w:p>
        </w:tc>
        <w:tc>
          <w:tcPr>
            <w:tcW w:w="1985" w:type="dxa"/>
          </w:tcPr>
          <w:p w14:paraId="7F82FBF8" w14:textId="77777777" w:rsidR="00B53AAD" w:rsidRPr="0061547C" w:rsidRDefault="00B53AAD" w:rsidP="0061547C">
            <w:pPr>
              <w:spacing w:line="276" w:lineRule="auto"/>
              <w:rPr>
                <w:rFonts w:ascii="Arial" w:hAnsi="Arial" w:cs="Arial"/>
                <w:sz w:val="18"/>
                <w:szCs w:val="18"/>
              </w:rPr>
            </w:pPr>
          </w:p>
        </w:tc>
        <w:tc>
          <w:tcPr>
            <w:tcW w:w="2693" w:type="dxa"/>
          </w:tcPr>
          <w:p w14:paraId="5F096548" w14:textId="77777777" w:rsidR="00B53AAD" w:rsidRPr="0061547C" w:rsidRDefault="00B53AAD" w:rsidP="0061547C">
            <w:pPr>
              <w:spacing w:line="276" w:lineRule="auto"/>
              <w:rPr>
                <w:rFonts w:ascii="Arial" w:hAnsi="Arial" w:cs="Arial"/>
                <w:sz w:val="18"/>
                <w:szCs w:val="18"/>
              </w:rPr>
            </w:pPr>
          </w:p>
        </w:tc>
        <w:tc>
          <w:tcPr>
            <w:tcW w:w="2940" w:type="dxa"/>
          </w:tcPr>
          <w:p w14:paraId="067F75AB" w14:textId="77777777" w:rsidR="00B53AAD" w:rsidRPr="0061547C" w:rsidRDefault="00B53AAD" w:rsidP="0061547C">
            <w:pPr>
              <w:spacing w:line="276" w:lineRule="auto"/>
              <w:rPr>
                <w:rFonts w:ascii="Arial" w:hAnsi="Arial" w:cs="Arial"/>
                <w:sz w:val="18"/>
                <w:szCs w:val="18"/>
              </w:rPr>
            </w:pPr>
          </w:p>
        </w:tc>
      </w:tr>
      <w:tr w:rsidR="00B53AAD" w:rsidRPr="0061547C" w14:paraId="344F7C78" w14:textId="77777777" w:rsidTr="00F45583">
        <w:tc>
          <w:tcPr>
            <w:tcW w:w="561" w:type="dxa"/>
          </w:tcPr>
          <w:p w14:paraId="26BBE46B"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3. </w:t>
            </w:r>
          </w:p>
        </w:tc>
        <w:tc>
          <w:tcPr>
            <w:tcW w:w="5388" w:type="dxa"/>
          </w:tcPr>
          <w:p w14:paraId="1136B4FD"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ohranja funkcionalnost tudi po sušenju v sušilnem stroju po navodilu proizvajalca (8X).</w:t>
            </w:r>
          </w:p>
        </w:tc>
        <w:tc>
          <w:tcPr>
            <w:tcW w:w="709" w:type="dxa"/>
          </w:tcPr>
          <w:p w14:paraId="7ACA18C3" w14:textId="77777777" w:rsidR="00B53AAD" w:rsidRPr="0061547C" w:rsidRDefault="00B53AAD" w:rsidP="0061547C">
            <w:pPr>
              <w:spacing w:line="276" w:lineRule="auto"/>
              <w:rPr>
                <w:rFonts w:ascii="Arial" w:hAnsi="Arial" w:cs="Arial"/>
                <w:sz w:val="18"/>
                <w:szCs w:val="18"/>
              </w:rPr>
            </w:pPr>
          </w:p>
        </w:tc>
        <w:tc>
          <w:tcPr>
            <w:tcW w:w="850" w:type="dxa"/>
          </w:tcPr>
          <w:p w14:paraId="3624DC4A" w14:textId="77777777" w:rsidR="00B53AAD" w:rsidRPr="0061547C" w:rsidRDefault="00B53AAD" w:rsidP="0061547C">
            <w:pPr>
              <w:spacing w:line="276" w:lineRule="auto"/>
              <w:rPr>
                <w:rFonts w:ascii="Arial" w:hAnsi="Arial" w:cs="Arial"/>
                <w:sz w:val="18"/>
                <w:szCs w:val="18"/>
              </w:rPr>
            </w:pPr>
          </w:p>
        </w:tc>
        <w:tc>
          <w:tcPr>
            <w:tcW w:w="1985" w:type="dxa"/>
          </w:tcPr>
          <w:p w14:paraId="3F23C87E" w14:textId="77777777" w:rsidR="00B53AAD" w:rsidRPr="0061547C" w:rsidRDefault="00B53AAD" w:rsidP="0061547C">
            <w:pPr>
              <w:spacing w:line="276" w:lineRule="auto"/>
              <w:rPr>
                <w:rFonts w:ascii="Arial" w:hAnsi="Arial" w:cs="Arial"/>
                <w:sz w:val="18"/>
                <w:szCs w:val="18"/>
              </w:rPr>
            </w:pPr>
          </w:p>
        </w:tc>
        <w:tc>
          <w:tcPr>
            <w:tcW w:w="2693" w:type="dxa"/>
          </w:tcPr>
          <w:p w14:paraId="5ACF59CC" w14:textId="77777777" w:rsidR="00B53AAD" w:rsidRPr="0061547C" w:rsidRDefault="00B53AAD" w:rsidP="0061547C">
            <w:pPr>
              <w:spacing w:line="276" w:lineRule="auto"/>
              <w:rPr>
                <w:rFonts w:ascii="Arial" w:hAnsi="Arial" w:cs="Arial"/>
                <w:sz w:val="18"/>
                <w:szCs w:val="18"/>
              </w:rPr>
            </w:pPr>
          </w:p>
        </w:tc>
        <w:tc>
          <w:tcPr>
            <w:tcW w:w="2940" w:type="dxa"/>
          </w:tcPr>
          <w:p w14:paraId="5FB4C0A6" w14:textId="77777777" w:rsidR="00B53AAD" w:rsidRPr="0061547C" w:rsidRDefault="00B53AAD" w:rsidP="0061547C">
            <w:pPr>
              <w:spacing w:line="276" w:lineRule="auto"/>
              <w:rPr>
                <w:rFonts w:ascii="Arial" w:hAnsi="Arial" w:cs="Arial"/>
                <w:sz w:val="18"/>
                <w:szCs w:val="18"/>
              </w:rPr>
            </w:pPr>
          </w:p>
        </w:tc>
      </w:tr>
      <w:tr w:rsidR="00B53AAD" w:rsidRPr="0061547C" w14:paraId="36790B51" w14:textId="77777777" w:rsidTr="00F45583">
        <w:tc>
          <w:tcPr>
            <w:tcW w:w="561" w:type="dxa"/>
          </w:tcPr>
          <w:p w14:paraId="6866CB1A"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4. </w:t>
            </w:r>
          </w:p>
        </w:tc>
        <w:tc>
          <w:tcPr>
            <w:tcW w:w="5388" w:type="dxa"/>
          </w:tcPr>
          <w:p w14:paraId="4A8A9789"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se po pranju v pralnem stroju posuši na zraku v 24 urah (2X).</w:t>
            </w:r>
          </w:p>
        </w:tc>
        <w:tc>
          <w:tcPr>
            <w:tcW w:w="709" w:type="dxa"/>
          </w:tcPr>
          <w:p w14:paraId="41E43C9C" w14:textId="77777777" w:rsidR="00B53AAD" w:rsidRPr="0061547C" w:rsidRDefault="00B53AAD" w:rsidP="0061547C">
            <w:pPr>
              <w:spacing w:line="276" w:lineRule="auto"/>
              <w:rPr>
                <w:rFonts w:ascii="Arial" w:hAnsi="Arial" w:cs="Arial"/>
                <w:sz w:val="18"/>
                <w:szCs w:val="18"/>
              </w:rPr>
            </w:pPr>
          </w:p>
        </w:tc>
        <w:tc>
          <w:tcPr>
            <w:tcW w:w="850" w:type="dxa"/>
          </w:tcPr>
          <w:p w14:paraId="6BF5FE57" w14:textId="77777777" w:rsidR="00B53AAD" w:rsidRPr="0061547C" w:rsidRDefault="00B53AAD" w:rsidP="0061547C">
            <w:pPr>
              <w:spacing w:line="276" w:lineRule="auto"/>
              <w:rPr>
                <w:rFonts w:ascii="Arial" w:hAnsi="Arial" w:cs="Arial"/>
                <w:sz w:val="18"/>
                <w:szCs w:val="18"/>
              </w:rPr>
            </w:pPr>
          </w:p>
        </w:tc>
        <w:tc>
          <w:tcPr>
            <w:tcW w:w="1985" w:type="dxa"/>
          </w:tcPr>
          <w:p w14:paraId="572B4F5B" w14:textId="77777777" w:rsidR="00B53AAD" w:rsidRPr="0061547C" w:rsidRDefault="00B53AAD" w:rsidP="0061547C">
            <w:pPr>
              <w:spacing w:line="276" w:lineRule="auto"/>
              <w:rPr>
                <w:rFonts w:ascii="Arial" w:hAnsi="Arial" w:cs="Arial"/>
                <w:sz w:val="18"/>
                <w:szCs w:val="18"/>
              </w:rPr>
            </w:pPr>
          </w:p>
        </w:tc>
        <w:tc>
          <w:tcPr>
            <w:tcW w:w="2693" w:type="dxa"/>
          </w:tcPr>
          <w:p w14:paraId="33904AB9" w14:textId="77777777" w:rsidR="00B53AAD" w:rsidRPr="0061547C" w:rsidRDefault="00B53AAD" w:rsidP="0061547C">
            <w:pPr>
              <w:spacing w:line="276" w:lineRule="auto"/>
              <w:rPr>
                <w:rFonts w:ascii="Arial" w:hAnsi="Arial" w:cs="Arial"/>
                <w:sz w:val="18"/>
                <w:szCs w:val="18"/>
              </w:rPr>
            </w:pPr>
          </w:p>
        </w:tc>
        <w:tc>
          <w:tcPr>
            <w:tcW w:w="2940" w:type="dxa"/>
          </w:tcPr>
          <w:p w14:paraId="418F6DEE" w14:textId="77777777" w:rsidR="00B53AAD" w:rsidRPr="0061547C" w:rsidRDefault="00B53AAD" w:rsidP="0061547C">
            <w:pPr>
              <w:spacing w:line="276" w:lineRule="auto"/>
              <w:rPr>
                <w:rFonts w:ascii="Arial" w:hAnsi="Arial" w:cs="Arial"/>
                <w:sz w:val="18"/>
                <w:szCs w:val="18"/>
              </w:rPr>
            </w:pPr>
          </w:p>
        </w:tc>
      </w:tr>
      <w:tr w:rsidR="00B53AAD" w:rsidRPr="0061547C" w14:paraId="46E0416E" w14:textId="77777777" w:rsidTr="00F45583">
        <w:tc>
          <w:tcPr>
            <w:tcW w:w="561" w:type="dxa"/>
          </w:tcPr>
          <w:p w14:paraId="5CB403AE"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5. </w:t>
            </w:r>
          </w:p>
        </w:tc>
        <w:tc>
          <w:tcPr>
            <w:tcW w:w="5388" w:type="dxa"/>
          </w:tcPr>
          <w:p w14:paraId="00FE2193"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omogoča natančno čiščenje notranjosti blazine (3X).</w:t>
            </w:r>
          </w:p>
        </w:tc>
        <w:tc>
          <w:tcPr>
            <w:tcW w:w="709" w:type="dxa"/>
          </w:tcPr>
          <w:p w14:paraId="305AC571" w14:textId="77777777" w:rsidR="00B53AAD" w:rsidRPr="0061547C" w:rsidRDefault="00B53AAD" w:rsidP="0061547C">
            <w:pPr>
              <w:spacing w:line="276" w:lineRule="auto"/>
              <w:rPr>
                <w:rFonts w:ascii="Arial" w:hAnsi="Arial" w:cs="Arial"/>
                <w:sz w:val="18"/>
                <w:szCs w:val="18"/>
              </w:rPr>
            </w:pPr>
          </w:p>
        </w:tc>
        <w:tc>
          <w:tcPr>
            <w:tcW w:w="850" w:type="dxa"/>
          </w:tcPr>
          <w:p w14:paraId="25554D01" w14:textId="77777777" w:rsidR="00B53AAD" w:rsidRPr="0061547C" w:rsidRDefault="00B53AAD" w:rsidP="0061547C">
            <w:pPr>
              <w:spacing w:line="276" w:lineRule="auto"/>
              <w:rPr>
                <w:rFonts w:ascii="Arial" w:hAnsi="Arial" w:cs="Arial"/>
                <w:sz w:val="18"/>
                <w:szCs w:val="18"/>
              </w:rPr>
            </w:pPr>
          </w:p>
        </w:tc>
        <w:tc>
          <w:tcPr>
            <w:tcW w:w="1985" w:type="dxa"/>
          </w:tcPr>
          <w:p w14:paraId="5477F33F" w14:textId="77777777" w:rsidR="00B53AAD" w:rsidRPr="0061547C" w:rsidRDefault="00B53AAD" w:rsidP="0061547C">
            <w:pPr>
              <w:spacing w:line="276" w:lineRule="auto"/>
              <w:rPr>
                <w:rFonts w:ascii="Arial" w:hAnsi="Arial" w:cs="Arial"/>
                <w:sz w:val="18"/>
                <w:szCs w:val="18"/>
              </w:rPr>
            </w:pPr>
          </w:p>
        </w:tc>
        <w:tc>
          <w:tcPr>
            <w:tcW w:w="2693" w:type="dxa"/>
          </w:tcPr>
          <w:p w14:paraId="18BB8BD9" w14:textId="77777777" w:rsidR="00B53AAD" w:rsidRPr="0061547C" w:rsidRDefault="00B53AAD" w:rsidP="0061547C">
            <w:pPr>
              <w:spacing w:line="276" w:lineRule="auto"/>
              <w:rPr>
                <w:rFonts w:ascii="Arial" w:hAnsi="Arial" w:cs="Arial"/>
                <w:sz w:val="18"/>
                <w:szCs w:val="18"/>
              </w:rPr>
            </w:pPr>
          </w:p>
        </w:tc>
        <w:tc>
          <w:tcPr>
            <w:tcW w:w="2940" w:type="dxa"/>
          </w:tcPr>
          <w:p w14:paraId="6DF0B86E" w14:textId="77777777" w:rsidR="00B53AAD" w:rsidRPr="0061547C" w:rsidRDefault="00B53AAD" w:rsidP="0061547C">
            <w:pPr>
              <w:spacing w:line="276" w:lineRule="auto"/>
              <w:rPr>
                <w:rFonts w:ascii="Arial" w:hAnsi="Arial" w:cs="Arial"/>
                <w:sz w:val="18"/>
                <w:szCs w:val="18"/>
              </w:rPr>
            </w:pPr>
          </w:p>
        </w:tc>
      </w:tr>
      <w:tr w:rsidR="00B53AAD" w:rsidRPr="0061547C" w14:paraId="2114664E" w14:textId="77777777" w:rsidTr="00F45583">
        <w:tc>
          <w:tcPr>
            <w:tcW w:w="561" w:type="dxa"/>
          </w:tcPr>
          <w:p w14:paraId="243B0157"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6. </w:t>
            </w:r>
          </w:p>
        </w:tc>
        <w:tc>
          <w:tcPr>
            <w:tcW w:w="5388" w:type="dxa"/>
          </w:tcPr>
          <w:p w14:paraId="06AF1B0F"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ima zadrgo, ki omogoča enostavno zapenjanje.</w:t>
            </w:r>
          </w:p>
        </w:tc>
        <w:tc>
          <w:tcPr>
            <w:tcW w:w="709" w:type="dxa"/>
          </w:tcPr>
          <w:p w14:paraId="06ADC7A0" w14:textId="77777777" w:rsidR="00B53AAD" w:rsidRPr="0061547C" w:rsidRDefault="00B53AAD" w:rsidP="0061547C">
            <w:pPr>
              <w:spacing w:line="276" w:lineRule="auto"/>
              <w:rPr>
                <w:rFonts w:ascii="Arial" w:hAnsi="Arial" w:cs="Arial"/>
                <w:sz w:val="18"/>
                <w:szCs w:val="18"/>
              </w:rPr>
            </w:pPr>
          </w:p>
        </w:tc>
        <w:tc>
          <w:tcPr>
            <w:tcW w:w="850" w:type="dxa"/>
          </w:tcPr>
          <w:p w14:paraId="53CFE8F1" w14:textId="77777777" w:rsidR="00B53AAD" w:rsidRPr="0061547C" w:rsidRDefault="00B53AAD" w:rsidP="0061547C">
            <w:pPr>
              <w:spacing w:line="276" w:lineRule="auto"/>
              <w:rPr>
                <w:rFonts w:ascii="Arial" w:hAnsi="Arial" w:cs="Arial"/>
                <w:sz w:val="18"/>
                <w:szCs w:val="18"/>
              </w:rPr>
            </w:pPr>
          </w:p>
        </w:tc>
        <w:tc>
          <w:tcPr>
            <w:tcW w:w="1985" w:type="dxa"/>
          </w:tcPr>
          <w:p w14:paraId="6A2838A5" w14:textId="77777777" w:rsidR="00B53AAD" w:rsidRPr="0061547C" w:rsidRDefault="00B53AAD" w:rsidP="0061547C">
            <w:pPr>
              <w:spacing w:line="276" w:lineRule="auto"/>
              <w:rPr>
                <w:rFonts w:ascii="Arial" w:hAnsi="Arial" w:cs="Arial"/>
                <w:sz w:val="18"/>
                <w:szCs w:val="18"/>
              </w:rPr>
            </w:pPr>
          </w:p>
        </w:tc>
        <w:tc>
          <w:tcPr>
            <w:tcW w:w="2693" w:type="dxa"/>
          </w:tcPr>
          <w:p w14:paraId="2411FCA4" w14:textId="77777777" w:rsidR="00B53AAD" w:rsidRPr="0061547C" w:rsidRDefault="00B53AAD" w:rsidP="0061547C">
            <w:pPr>
              <w:spacing w:line="276" w:lineRule="auto"/>
              <w:rPr>
                <w:rFonts w:ascii="Arial" w:hAnsi="Arial" w:cs="Arial"/>
                <w:sz w:val="18"/>
                <w:szCs w:val="18"/>
              </w:rPr>
            </w:pPr>
          </w:p>
        </w:tc>
        <w:tc>
          <w:tcPr>
            <w:tcW w:w="2940" w:type="dxa"/>
          </w:tcPr>
          <w:p w14:paraId="6115EC3A" w14:textId="77777777" w:rsidR="00B53AAD" w:rsidRPr="0061547C" w:rsidRDefault="00B53AAD" w:rsidP="0061547C">
            <w:pPr>
              <w:spacing w:line="276" w:lineRule="auto"/>
              <w:rPr>
                <w:rFonts w:ascii="Arial" w:hAnsi="Arial" w:cs="Arial"/>
                <w:sz w:val="18"/>
                <w:szCs w:val="18"/>
              </w:rPr>
            </w:pPr>
          </w:p>
        </w:tc>
      </w:tr>
    </w:tbl>
    <w:p w14:paraId="1BF7CBB5" w14:textId="77777777" w:rsidR="00B53AAD" w:rsidRDefault="00B53AAD">
      <w:pPr>
        <w:rPr>
          <w:rFonts w:cs="Arial"/>
        </w:rPr>
      </w:pPr>
    </w:p>
    <w:p w14:paraId="6C9C0EDC" w14:textId="1CEF13AF" w:rsidR="00CF291F" w:rsidRDefault="00CF291F" w:rsidP="0061547C">
      <w:pPr>
        <w:jc w:val="center"/>
        <w:rPr>
          <w:rFonts w:cs="Arial"/>
        </w:rPr>
      </w:pPr>
      <w:r>
        <w:rPr>
          <w:rFonts w:cs="Arial"/>
        </w:rPr>
        <w:t>* * * * *</w:t>
      </w:r>
    </w:p>
    <w:p w14:paraId="26DB2383" w14:textId="733DF641" w:rsidR="00B53AAD" w:rsidRPr="00332C43" w:rsidRDefault="00B53AAD" w:rsidP="00B53AAD">
      <w:pPr>
        <w:spacing w:before="225" w:after="225" w:line="240" w:lineRule="auto"/>
        <w:jc w:val="center"/>
        <w:rPr>
          <w:rFonts w:ascii="Arial" w:hAnsi="Arial" w:cs="Arial"/>
          <w:b/>
          <w:bCs/>
          <w:color w:val="000000"/>
          <w:sz w:val="18"/>
          <w:szCs w:val="18"/>
        </w:rPr>
      </w:pPr>
      <w:r w:rsidRPr="00332C43">
        <w:rPr>
          <w:rFonts w:ascii="Arial" w:hAnsi="Arial" w:cs="Arial"/>
          <w:b/>
          <w:bCs/>
          <w:color w:val="000000"/>
          <w:sz w:val="18"/>
          <w:szCs w:val="18"/>
        </w:rPr>
        <w:t xml:space="preserve">Za sklop </w:t>
      </w:r>
      <w:r>
        <w:rPr>
          <w:rFonts w:ascii="Arial" w:hAnsi="Arial" w:cs="Arial"/>
          <w:b/>
          <w:bCs/>
          <w:color w:val="000000"/>
          <w:sz w:val="18"/>
          <w:szCs w:val="18"/>
        </w:rPr>
        <w:t>2</w:t>
      </w:r>
      <w:r w:rsidRPr="00332C43">
        <w:rPr>
          <w:rFonts w:ascii="Arial" w:hAnsi="Arial" w:cs="Arial"/>
          <w:b/>
          <w:bCs/>
          <w:color w:val="000000"/>
          <w:sz w:val="18"/>
          <w:szCs w:val="18"/>
        </w:rPr>
        <w:t xml:space="preserve">: Nakup in dobava terapevtskih dinamičnih blazin </w:t>
      </w:r>
      <w:r>
        <w:rPr>
          <w:rFonts w:ascii="Arial" w:hAnsi="Arial" w:cs="Arial"/>
          <w:b/>
          <w:bCs/>
          <w:color w:val="000000"/>
          <w:sz w:val="18"/>
          <w:szCs w:val="18"/>
        </w:rPr>
        <w:t>brez črpalke</w:t>
      </w:r>
    </w:p>
    <w:p w14:paraId="65B9DC9B"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BREZ ČRPALKE NA KLINIČNEM ODDELKU</w:t>
      </w:r>
    </w:p>
    <w:p w14:paraId="26510864"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poteka samo na dinamičnih blazinah brez črpalke, ki v celoti ustrezajo strokovnim zahtevam. Dinamična blazina brez črpalke mora ustrezati zahtevam testiranja uporabe pri različnih pacientih na bolniški postelji ( Tabela 1) na dveh ali več kliničnih oddelkih  in testiranju higienskega vzdrževanja (Tabela 2). Za vsakega pacienta se izpolni nov list.</w:t>
      </w:r>
    </w:p>
    <w:p w14:paraId="0DBBB541"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752538AE"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lastRenderedPageBreak/>
        <w:t>Model blazine:__________________________________________________________</w:t>
      </w:r>
    </w:p>
    <w:p w14:paraId="2FFC62A6"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00614251"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2E39BFE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Pacient (inicialke, teža in višina): ______________________________________________________</w:t>
      </w:r>
    </w:p>
    <w:p w14:paraId="78837CF2"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brez črpalke na bolniški postelji</w:t>
      </w:r>
    </w:p>
    <w:tbl>
      <w:tblPr>
        <w:tblStyle w:val="Tabelamrea"/>
        <w:tblW w:w="9286" w:type="dxa"/>
        <w:tblLook w:val="04A0" w:firstRow="1" w:lastRow="0" w:firstColumn="1" w:lastColumn="0" w:noHBand="0" w:noVBand="1"/>
      </w:tblPr>
      <w:tblGrid>
        <w:gridCol w:w="511"/>
        <w:gridCol w:w="2349"/>
        <w:gridCol w:w="739"/>
        <w:gridCol w:w="826"/>
        <w:gridCol w:w="1329"/>
        <w:gridCol w:w="1828"/>
        <w:gridCol w:w="1704"/>
      </w:tblGrid>
      <w:tr w:rsidR="00166343" w:rsidRPr="00166343" w14:paraId="6775E501" w14:textId="04AD551A" w:rsidTr="0061547C">
        <w:tc>
          <w:tcPr>
            <w:tcW w:w="511" w:type="dxa"/>
            <w:vMerge w:val="restart"/>
          </w:tcPr>
          <w:p w14:paraId="675D4673" w14:textId="77777777" w:rsidR="00166343" w:rsidRPr="0061547C" w:rsidRDefault="00166343" w:rsidP="00F45583">
            <w:pPr>
              <w:spacing w:line="360" w:lineRule="auto"/>
              <w:jc w:val="center"/>
              <w:rPr>
                <w:rFonts w:ascii="Arial" w:hAnsi="Arial" w:cs="Arial"/>
                <w:sz w:val="18"/>
                <w:szCs w:val="18"/>
              </w:rPr>
            </w:pPr>
          </w:p>
        </w:tc>
        <w:tc>
          <w:tcPr>
            <w:tcW w:w="2349" w:type="dxa"/>
            <w:vMerge w:val="restart"/>
          </w:tcPr>
          <w:p w14:paraId="00649142" w14:textId="77777777" w:rsidR="00166343" w:rsidRPr="0061547C" w:rsidRDefault="00166343" w:rsidP="00F45583">
            <w:pPr>
              <w:spacing w:line="360" w:lineRule="auto"/>
              <w:jc w:val="center"/>
              <w:rPr>
                <w:rFonts w:ascii="Arial" w:hAnsi="Arial" w:cs="Arial"/>
                <w:sz w:val="18"/>
                <w:szCs w:val="18"/>
              </w:rPr>
            </w:pPr>
          </w:p>
          <w:p w14:paraId="2D253E89"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565" w:type="dxa"/>
            <w:gridSpan w:val="2"/>
          </w:tcPr>
          <w:p w14:paraId="08DCD209"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329" w:type="dxa"/>
            <w:vMerge w:val="restart"/>
            <w:vAlign w:val="center"/>
          </w:tcPr>
          <w:p w14:paraId="2E995905" w14:textId="77777777" w:rsidR="00166343" w:rsidRPr="0061547C" w:rsidRDefault="00166343" w:rsidP="00166343">
            <w:pPr>
              <w:spacing w:line="360" w:lineRule="auto"/>
              <w:jc w:val="center"/>
              <w:rPr>
                <w:rFonts w:ascii="Arial" w:hAnsi="Arial" w:cs="Arial"/>
                <w:sz w:val="18"/>
                <w:szCs w:val="18"/>
              </w:rPr>
            </w:pPr>
            <w:r w:rsidRPr="0061547C">
              <w:rPr>
                <w:rFonts w:ascii="Arial" w:hAnsi="Arial" w:cs="Arial"/>
                <w:sz w:val="18"/>
                <w:szCs w:val="18"/>
              </w:rPr>
              <w:t>DATUM</w:t>
            </w:r>
          </w:p>
        </w:tc>
        <w:tc>
          <w:tcPr>
            <w:tcW w:w="1828" w:type="dxa"/>
            <w:vMerge w:val="restart"/>
            <w:vAlign w:val="center"/>
          </w:tcPr>
          <w:p w14:paraId="7EFA6808" w14:textId="75CAAC7C" w:rsidR="00166343" w:rsidRPr="0061547C" w:rsidRDefault="00166343" w:rsidP="00166343">
            <w:pPr>
              <w:spacing w:line="360" w:lineRule="auto"/>
              <w:jc w:val="center"/>
              <w:rPr>
                <w:rFonts w:ascii="Arial" w:hAnsi="Arial" w:cs="Arial"/>
                <w:sz w:val="18"/>
                <w:szCs w:val="18"/>
              </w:rPr>
            </w:pPr>
            <w:r>
              <w:rPr>
                <w:rFonts w:ascii="Arial" w:hAnsi="Arial" w:cs="Arial"/>
                <w:sz w:val="18"/>
                <w:szCs w:val="18"/>
              </w:rPr>
              <w:t>PODPIS</w:t>
            </w:r>
          </w:p>
        </w:tc>
        <w:tc>
          <w:tcPr>
            <w:tcW w:w="1704" w:type="dxa"/>
            <w:vMerge w:val="restart"/>
            <w:vAlign w:val="center"/>
          </w:tcPr>
          <w:p w14:paraId="08A67BB9" w14:textId="64437787" w:rsidR="00166343" w:rsidRPr="00166343" w:rsidRDefault="00166343" w:rsidP="00166343">
            <w:pPr>
              <w:spacing w:line="360" w:lineRule="auto"/>
              <w:jc w:val="center"/>
              <w:rPr>
                <w:rFonts w:ascii="Arial" w:hAnsi="Arial" w:cs="Arial"/>
                <w:sz w:val="18"/>
                <w:szCs w:val="18"/>
              </w:rPr>
            </w:pPr>
            <w:r w:rsidRPr="00332C43">
              <w:rPr>
                <w:rFonts w:ascii="Arial" w:hAnsi="Arial" w:cs="Arial"/>
                <w:sz w:val="18"/>
                <w:szCs w:val="18"/>
              </w:rPr>
              <w:t>OPOMBE</w:t>
            </w:r>
          </w:p>
        </w:tc>
      </w:tr>
      <w:tr w:rsidR="00166343" w:rsidRPr="00166343" w14:paraId="7F97EC95" w14:textId="75E5214D" w:rsidTr="00F45583">
        <w:tc>
          <w:tcPr>
            <w:tcW w:w="511" w:type="dxa"/>
            <w:vMerge/>
          </w:tcPr>
          <w:p w14:paraId="30DF38FF" w14:textId="77777777" w:rsidR="00166343" w:rsidRPr="0061547C" w:rsidRDefault="00166343" w:rsidP="00F45583">
            <w:pPr>
              <w:spacing w:line="360" w:lineRule="auto"/>
              <w:jc w:val="center"/>
              <w:rPr>
                <w:rFonts w:ascii="Arial" w:hAnsi="Arial" w:cs="Arial"/>
                <w:sz w:val="18"/>
                <w:szCs w:val="18"/>
              </w:rPr>
            </w:pPr>
          </w:p>
        </w:tc>
        <w:tc>
          <w:tcPr>
            <w:tcW w:w="2349" w:type="dxa"/>
            <w:vMerge/>
          </w:tcPr>
          <w:p w14:paraId="7E9A5C1C" w14:textId="77777777" w:rsidR="00166343" w:rsidRPr="0061547C" w:rsidRDefault="00166343" w:rsidP="00F45583">
            <w:pPr>
              <w:spacing w:line="360" w:lineRule="auto"/>
              <w:jc w:val="center"/>
              <w:rPr>
                <w:rFonts w:ascii="Arial" w:hAnsi="Arial" w:cs="Arial"/>
                <w:sz w:val="18"/>
                <w:szCs w:val="18"/>
              </w:rPr>
            </w:pPr>
          </w:p>
        </w:tc>
        <w:tc>
          <w:tcPr>
            <w:tcW w:w="739" w:type="dxa"/>
          </w:tcPr>
          <w:p w14:paraId="02CC9756"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DA</w:t>
            </w:r>
          </w:p>
        </w:tc>
        <w:tc>
          <w:tcPr>
            <w:tcW w:w="826" w:type="dxa"/>
          </w:tcPr>
          <w:p w14:paraId="7DD666C6"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NE</w:t>
            </w:r>
          </w:p>
        </w:tc>
        <w:tc>
          <w:tcPr>
            <w:tcW w:w="1329" w:type="dxa"/>
            <w:vMerge/>
          </w:tcPr>
          <w:p w14:paraId="2531C467" w14:textId="77777777" w:rsidR="00166343" w:rsidRPr="0061547C" w:rsidRDefault="00166343" w:rsidP="00F45583">
            <w:pPr>
              <w:spacing w:line="360" w:lineRule="auto"/>
              <w:jc w:val="center"/>
              <w:rPr>
                <w:rFonts w:ascii="Arial" w:hAnsi="Arial" w:cs="Arial"/>
                <w:sz w:val="18"/>
                <w:szCs w:val="18"/>
              </w:rPr>
            </w:pPr>
          </w:p>
        </w:tc>
        <w:tc>
          <w:tcPr>
            <w:tcW w:w="1828" w:type="dxa"/>
            <w:vMerge/>
          </w:tcPr>
          <w:p w14:paraId="50C70F04" w14:textId="77777777" w:rsidR="00166343" w:rsidRPr="0061547C" w:rsidRDefault="00166343" w:rsidP="00F45583">
            <w:pPr>
              <w:spacing w:line="360" w:lineRule="auto"/>
              <w:jc w:val="center"/>
              <w:rPr>
                <w:rFonts w:ascii="Arial" w:hAnsi="Arial" w:cs="Arial"/>
                <w:sz w:val="18"/>
                <w:szCs w:val="18"/>
              </w:rPr>
            </w:pPr>
          </w:p>
        </w:tc>
        <w:tc>
          <w:tcPr>
            <w:tcW w:w="1704" w:type="dxa"/>
            <w:vMerge/>
          </w:tcPr>
          <w:p w14:paraId="723B708B" w14:textId="77777777" w:rsidR="00166343" w:rsidRPr="00166343" w:rsidRDefault="00166343" w:rsidP="00F45583">
            <w:pPr>
              <w:spacing w:line="360" w:lineRule="auto"/>
              <w:jc w:val="center"/>
              <w:rPr>
                <w:rFonts w:ascii="Arial" w:hAnsi="Arial" w:cs="Arial"/>
                <w:sz w:val="18"/>
                <w:szCs w:val="18"/>
              </w:rPr>
            </w:pPr>
          </w:p>
        </w:tc>
      </w:tr>
      <w:tr w:rsidR="00166343" w:rsidRPr="00166343" w14:paraId="330C122C" w14:textId="6D598226" w:rsidTr="0061547C">
        <w:tc>
          <w:tcPr>
            <w:tcW w:w="511" w:type="dxa"/>
          </w:tcPr>
          <w:p w14:paraId="025C1D86"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1. </w:t>
            </w:r>
          </w:p>
        </w:tc>
        <w:tc>
          <w:tcPr>
            <w:tcW w:w="2349" w:type="dxa"/>
          </w:tcPr>
          <w:p w14:paraId="22E547DE" w14:textId="77777777" w:rsidR="00166343" w:rsidRPr="0061547C" w:rsidRDefault="00166343" w:rsidP="0061547C">
            <w:pPr>
              <w:spacing w:line="276" w:lineRule="auto"/>
              <w:rPr>
                <w:rFonts w:ascii="Arial" w:hAnsi="Arial" w:cs="Arial"/>
                <w:sz w:val="18"/>
                <w:szCs w:val="18"/>
              </w:rPr>
            </w:pPr>
            <w:r w:rsidRPr="0061547C">
              <w:rPr>
                <w:rFonts w:ascii="Arial" w:eastAsia="Times New Roman" w:hAnsi="Arial" w:cs="Arial"/>
                <w:sz w:val="18"/>
                <w:szCs w:val="18"/>
                <w:lang w:eastAsia="sl-SI"/>
              </w:rPr>
              <w:t>Blazina se prilagajanja spremembi položaja telesa.</w:t>
            </w:r>
          </w:p>
        </w:tc>
        <w:tc>
          <w:tcPr>
            <w:tcW w:w="739" w:type="dxa"/>
          </w:tcPr>
          <w:p w14:paraId="5102CD3E" w14:textId="77777777" w:rsidR="00166343" w:rsidRPr="0061547C" w:rsidRDefault="00166343" w:rsidP="00F45583">
            <w:pPr>
              <w:spacing w:line="360" w:lineRule="auto"/>
              <w:rPr>
                <w:rFonts w:ascii="Arial" w:hAnsi="Arial" w:cs="Arial"/>
                <w:sz w:val="18"/>
                <w:szCs w:val="18"/>
              </w:rPr>
            </w:pPr>
          </w:p>
        </w:tc>
        <w:tc>
          <w:tcPr>
            <w:tcW w:w="826" w:type="dxa"/>
          </w:tcPr>
          <w:p w14:paraId="738899D7" w14:textId="77777777" w:rsidR="00166343" w:rsidRPr="0061547C" w:rsidRDefault="00166343" w:rsidP="00F45583">
            <w:pPr>
              <w:spacing w:line="360" w:lineRule="auto"/>
              <w:rPr>
                <w:rFonts w:ascii="Arial" w:hAnsi="Arial" w:cs="Arial"/>
                <w:sz w:val="18"/>
                <w:szCs w:val="18"/>
              </w:rPr>
            </w:pPr>
          </w:p>
        </w:tc>
        <w:tc>
          <w:tcPr>
            <w:tcW w:w="1329" w:type="dxa"/>
          </w:tcPr>
          <w:p w14:paraId="5A82B089" w14:textId="77777777" w:rsidR="00166343" w:rsidRPr="0061547C" w:rsidRDefault="00166343" w:rsidP="00F45583">
            <w:pPr>
              <w:spacing w:line="360" w:lineRule="auto"/>
              <w:rPr>
                <w:rFonts w:ascii="Arial" w:hAnsi="Arial" w:cs="Arial"/>
                <w:sz w:val="18"/>
                <w:szCs w:val="18"/>
              </w:rPr>
            </w:pPr>
          </w:p>
        </w:tc>
        <w:tc>
          <w:tcPr>
            <w:tcW w:w="1828" w:type="dxa"/>
          </w:tcPr>
          <w:p w14:paraId="47701CC2" w14:textId="77777777" w:rsidR="00166343" w:rsidRPr="0061547C" w:rsidRDefault="00166343" w:rsidP="00F45583">
            <w:pPr>
              <w:spacing w:line="360" w:lineRule="auto"/>
              <w:rPr>
                <w:rFonts w:ascii="Arial" w:hAnsi="Arial" w:cs="Arial"/>
                <w:sz w:val="18"/>
                <w:szCs w:val="18"/>
              </w:rPr>
            </w:pPr>
          </w:p>
        </w:tc>
        <w:tc>
          <w:tcPr>
            <w:tcW w:w="1704" w:type="dxa"/>
          </w:tcPr>
          <w:p w14:paraId="1DE2DD2C" w14:textId="77777777" w:rsidR="00166343" w:rsidRPr="00166343" w:rsidRDefault="00166343" w:rsidP="00F45583">
            <w:pPr>
              <w:spacing w:line="360" w:lineRule="auto"/>
              <w:rPr>
                <w:rFonts w:ascii="Arial" w:hAnsi="Arial" w:cs="Arial"/>
                <w:sz w:val="18"/>
                <w:szCs w:val="18"/>
              </w:rPr>
            </w:pPr>
          </w:p>
        </w:tc>
      </w:tr>
      <w:tr w:rsidR="00166343" w:rsidRPr="00166343" w14:paraId="7AF80ED9" w14:textId="234BB415" w:rsidTr="0061547C">
        <w:tc>
          <w:tcPr>
            <w:tcW w:w="511" w:type="dxa"/>
          </w:tcPr>
          <w:p w14:paraId="7121F7B3"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2. </w:t>
            </w:r>
          </w:p>
        </w:tc>
        <w:tc>
          <w:tcPr>
            <w:tcW w:w="2349" w:type="dxa"/>
          </w:tcPr>
          <w:p w14:paraId="3F288670"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 xml:space="preserve">Prevleka na blazini ne omogoča drsenja v sedečem položaju. </w:t>
            </w:r>
          </w:p>
        </w:tc>
        <w:tc>
          <w:tcPr>
            <w:tcW w:w="739" w:type="dxa"/>
          </w:tcPr>
          <w:p w14:paraId="10BA4CA2" w14:textId="77777777" w:rsidR="00166343" w:rsidRPr="0061547C" w:rsidRDefault="00166343" w:rsidP="00F45583">
            <w:pPr>
              <w:spacing w:line="360" w:lineRule="auto"/>
              <w:rPr>
                <w:rFonts w:ascii="Arial" w:hAnsi="Arial" w:cs="Arial"/>
                <w:sz w:val="18"/>
                <w:szCs w:val="18"/>
              </w:rPr>
            </w:pPr>
          </w:p>
        </w:tc>
        <w:tc>
          <w:tcPr>
            <w:tcW w:w="826" w:type="dxa"/>
          </w:tcPr>
          <w:p w14:paraId="561AA370" w14:textId="77777777" w:rsidR="00166343" w:rsidRPr="0061547C" w:rsidRDefault="00166343" w:rsidP="00F45583">
            <w:pPr>
              <w:spacing w:line="360" w:lineRule="auto"/>
              <w:rPr>
                <w:rFonts w:ascii="Arial" w:hAnsi="Arial" w:cs="Arial"/>
                <w:sz w:val="18"/>
                <w:szCs w:val="18"/>
              </w:rPr>
            </w:pPr>
          </w:p>
        </w:tc>
        <w:tc>
          <w:tcPr>
            <w:tcW w:w="1329" w:type="dxa"/>
          </w:tcPr>
          <w:p w14:paraId="56FCEF8E" w14:textId="77777777" w:rsidR="00166343" w:rsidRPr="0061547C" w:rsidRDefault="00166343" w:rsidP="00F45583">
            <w:pPr>
              <w:spacing w:line="360" w:lineRule="auto"/>
              <w:rPr>
                <w:rFonts w:ascii="Arial" w:hAnsi="Arial" w:cs="Arial"/>
                <w:sz w:val="18"/>
                <w:szCs w:val="18"/>
              </w:rPr>
            </w:pPr>
          </w:p>
        </w:tc>
        <w:tc>
          <w:tcPr>
            <w:tcW w:w="1828" w:type="dxa"/>
          </w:tcPr>
          <w:p w14:paraId="628A9EB9" w14:textId="77777777" w:rsidR="00166343" w:rsidRPr="0061547C" w:rsidRDefault="00166343" w:rsidP="00F45583">
            <w:pPr>
              <w:spacing w:line="360" w:lineRule="auto"/>
              <w:rPr>
                <w:rFonts w:ascii="Arial" w:hAnsi="Arial" w:cs="Arial"/>
                <w:sz w:val="18"/>
                <w:szCs w:val="18"/>
              </w:rPr>
            </w:pPr>
          </w:p>
        </w:tc>
        <w:tc>
          <w:tcPr>
            <w:tcW w:w="1704" w:type="dxa"/>
          </w:tcPr>
          <w:p w14:paraId="2A484DF7" w14:textId="77777777" w:rsidR="00166343" w:rsidRPr="00166343" w:rsidRDefault="00166343" w:rsidP="00F45583">
            <w:pPr>
              <w:spacing w:line="360" w:lineRule="auto"/>
              <w:rPr>
                <w:rFonts w:ascii="Arial" w:hAnsi="Arial" w:cs="Arial"/>
                <w:sz w:val="18"/>
                <w:szCs w:val="18"/>
              </w:rPr>
            </w:pPr>
          </w:p>
        </w:tc>
      </w:tr>
      <w:tr w:rsidR="00166343" w:rsidRPr="00166343" w14:paraId="33FD5C2A" w14:textId="32E3C962" w:rsidTr="0061547C">
        <w:tc>
          <w:tcPr>
            <w:tcW w:w="511" w:type="dxa"/>
          </w:tcPr>
          <w:p w14:paraId="195E8D66"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3. </w:t>
            </w:r>
          </w:p>
        </w:tc>
        <w:tc>
          <w:tcPr>
            <w:tcW w:w="2349" w:type="dxa"/>
          </w:tcPr>
          <w:p w14:paraId="5B63518D"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Blazina omogoča enostavno uporabo (dvigovanje) ob menjavi posteljnine.</w:t>
            </w:r>
          </w:p>
        </w:tc>
        <w:tc>
          <w:tcPr>
            <w:tcW w:w="739" w:type="dxa"/>
          </w:tcPr>
          <w:p w14:paraId="0C3C83B7" w14:textId="77777777" w:rsidR="00166343" w:rsidRPr="0061547C" w:rsidRDefault="00166343" w:rsidP="00F45583">
            <w:pPr>
              <w:spacing w:line="360" w:lineRule="auto"/>
              <w:rPr>
                <w:rFonts w:ascii="Arial" w:hAnsi="Arial" w:cs="Arial"/>
                <w:sz w:val="18"/>
                <w:szCs w:val="18"/>
              </w:rPr>
            </w:pPr>
          </w:p>
        </w:tc>
        <w:tc>
          <w:tcPr>
            <w:tcW w:w="826" w:type="dxa"/>
          </w:tcPr>
          <w:p w14:paraId="0895AFC4" w14:textId="77777777" w:rsidR="00166343" w:rsidRPr="0061547C" w:rsidRDefault="00166343" w:rsidP="00F45583">
            <w:pPr>
              <w:spacing w:line="360" w:lineRule="auto"/>
              <w:rPr>
                <w:rFonts w:ascii="Arial" w:hAnsi="Arial" w:cs="Arial"/>
                <w:sz w:val="18"/>
                <w:szCs w:val="18"/>
              </w:rPr>
            </w:pPr>
          </w:p>
        </w:tc>
        <w:tc>
          <w:tcPr>
            <w:tcW w:w="1329" w:type="dxa"/>
          </w:tcPr>
          <w:p w14:paraId="7184B317" w14:textId="77777777" w:rsidR="00166343" w:rsidRPr="0061547C" w:rsidRDefault="00166343" w:rsidP="00F45583">
            <w:pPr>
              <w:spacing w:line="360" w:lineRule="auto"/>
              <w:rPr>
                <w:rFonts w:ascii="Arial" w:hAnsi="Arial" w:cs="Arial"/>
                <w:sz w:val="18"/>
                <w:szCs w:val="18"/>
              </w:rPr>
            </w:pPr>
          </w:p>
        </w:tc>
        <w:tc>
          <w:tcPr>
            <w:tcW w:w="1828" w:type="dxa"/>
          </w:tcPr>
          <w:p w14:paraId="035A2300" w14:textId="77777777" w:rsidR="00166343" w:rsidRPr="0061547C" w:rsidRDefault="00166343" w:rsidP="00F45583">
            <w:pPr>
              <w:spacing w:line="360" w:lineRule="auto"/>
              <w:rPr>
                <w:rFonts w:ascii="Arial" w:hAnsi="Arial" w:cs="Arial"/>
                <w:sz w:val="18"/>
                <w:szCs w:val="18"/>
              </w:rPr>
            </w:pPr>
          </w:p>
        </w:tc>
        <w:tc>
          <w:tcPr>
            <w:tcW w:w="1704" w:type="dxa"/>
          </w:tcPr>
          <w:p w14:paraId="67B18778" w14:textId="77777777" w:rsidR="00166343" w:rsidRPr="00166343" w:rsidRDefault="00166343" w:rsidP="00F45583">
            <w:pPr>
              <w:spacing w:line="360" w:lineRule="auto"/>
              <w:rPr>
                <w:rFonts w:ascii="Arial" w:hAnsi="Arial" w:cs="Arial"/>
                <w:sz w:val="18"/>
                <w:szCs w:val="18"/>
              </w:rPr>
            </w:pPr>
          </w:p>
        </w:tc>
      </w:tr>
      <w:tr w:rsidR="00166343" w:rsidRPr="00166343" w14:paraId="0F5C37C5" w14:textId="20A702C1" w:rsidTr="0061547C">
        <w:tc>
          <w:tcPr>
            <w:tcW w:w="511" w:type="dxa"/>
          </w:tcPr>
          <w:p w14:paraId="19C594B2"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4. </w:t>
            </w:r>
          </w:p>
        </w:tc>
        <w:tc>
          <w:tcPr>
            <w:tcW w:w="2349" w:type="dxa"/>
          </w:tcPr>
          <w:p w14:paraId="4BE6378C"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Blazina omogoča ugrez pacienta in s tem prerazporeditev pritiskov ogroženih mest v vseh položajih.</w:t>
            </w:r>
          </w:p>
        </w:tc>
        <w:tc>
          <w:tcPr>
            <w:tcW w:w="739" w:type="dxa"/>
          </w:tcPr>
          <w:p w14:paraId="59EDC941" w14:textId="77777777" w:rsidR="00166343" w:rsidRPr="0061547C" w:rsidRDefault="00166343" w:rsidP="00F45583">
            <w:pPr>
              <w:spacing w:line="360" w:lineRule="auto"/>
              <w:rPr>
                <w:rFonts w:ascii="Arial" w:hAnsi="Arial" w:cs="Arial"/>
                <w:sz w:val="18"/>
                <w:szCs w:val="18"/>
              </w:rPr>
            </w:pPr>
          </w:p>
        </w:tc>
        <w:tc>
          <w:tcPr>
            <w:tcW w:w="826" w:type="dxa"/>
          </w:tcPr>
          <w:p w14:paraId="124EA2D3" w14:textId="77777777" w:rsidR="00166343" w:rsidRPr="0061547C" w:rsidRDefault="00166343" w:rsidP="00F45583">
            <w:pPr>
              <w:spacing w:line="360" w:lineRule="auto"/>
              <w:rPr>
                <w:rFonts w:ascii="Arial" w:hAnsi="Arial" w:cs="Arial"/>
                <w:sz w:val="18"/>
                <w:szCs w:val="18"/>
              </w:rPr>
            </w:pPr>
          </w:p>
        </w:tc>
        <w:tc>
          <w:tcPr>
            <w:tcW w:w="1329" w:type="dxa"/>
          </w:tcPr>
          <w:p w14:paraId="6DC934D1" w14:textId="77777777" w:rsidR="00166343" w:rsidRPr="0061547C" w:rsidRDefault="00166343" w:rsidP="00F45583">
            <w:pPr>
              <w:spacing w:line="360" w:lineRule="auto"/>
              <w:rPr>
                <w:rFonts w:ascii="Arial" w:hAnsi="Arial" w:cs="Arial"/>
                <w:sz w:val="18"/>
                <w:szCs w:val="18"/>
              </w:rPr>
            </w:pPr>
          </w:p>
        </w:tc>
        <w:tc>
          <w:tcPr>
            <w:tcW w:w="1828" w:type="dxa"/>
          </w:tcPr>
          <w:p w14:paraId="17E38B1B" w14:textId="77777777" w:rsidR="00166343" w:rsidRPr="0061547C" w:rsidRDefault="00166343" w:rsidP="00F45583">
            <w:pPr>
              <w:spacing w:line="360" w:lineRule="auto"/>
              <w:rPr>
                <w:rFonts w:ascii="Arial" w:hAnsi="Arial" w:cs="Arial"/>
                <w:sz w:val="18"/>
                <w:szCs w:val="18"/>
              </w:rPr>
            </w:pPr>
          </w:p>
        </w:tc>
        <w:tc>
          <w:tcPr>
            <w:tcW w:w="1704" w:type="dxa"/>
          </w:tcPr>
          <w:p w14:paraId="422158C4" w14:textId="77777777" w:rsidR="00166343" w:rsidRPr="00166343" w:rsidRDefault="00166343" w:rsidP="00F45583">
            <w:pPr>
              <w:spacing w:line="360" w:lineRule="auto"/>
              <w:rPr>
                <w:rFonts w:ascii="Arial" w:hAnsi="Arial" w:cs="Arial"/>
                <w:sz w:val="18"/>
                <w:szCs w:val="18"/>
              </w:rPr>
            </w:pPr>
          </w:p>
        </w:tc>
      </w:tr>
      <w:tr w:rsidR="00166343" w:rsidRPr="00166343" w14:paraId="290B474B" w14:textId="145728F4" w:rsidTr="0061547C">
        <w:tc>
          <w:tcPr>
            <w:tcW w:w="511" w:type="dxa"/>
          </w:tcPr>
          <w:p w14:paraId="5FD43371"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5. </w:t>
            </w:r>
          </w:p>
        </w:tc>
        <w:tc>
          <w:tcPr>
            <w:tcW w:w="2349" w:type="dxa"/>
          </w:tcPr>
          <w:p w14:paraId="6AC65CB3"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Koža pri pacientu je intaktna (ocena stanja kože).</w:t>
            </w:r>
          </w:p>
        </w:tc>
        <w:tc>
          <w:tcPr>
            <w:tcW w:w="739" w:type="dxa"/>
          </w:tcPr>
          <w:p w14:paraId="56DF3962" w14:textId="77777777" w:rsidR="00166343" w:rsidRPr="0061547C" w:rsidRDefault="00166343" w:rsidP="00F45583">
            <w:pPr>
              <w:spacing w:line="360" w:lineRule="auto"/>
              <w:rPr>
                <w:rFonts w:ascii="Arial" w:hAnsi="Arial" w:cs="Arial"/>
                <w:sz w:val="18"/>
                <w:szCs w:val="18"/>
              </w:rPr>
            </w:pPr>
          </w:p>
        </w:tc>
        <w:tc>
          <w:tcPr>
            <w:tcW w:w="826" w:type="dxa"/>
          </w:tcPr>
          <w:p w14:paraId="4CA95644" w14:textId="77777777" w:rsidR="00166343" w:rsidRPr="0061547C" w:rsidRDefault="00166343" w:rsidP="00F45583">
            <w:pPr>
              <w:spacing w:line="360" w:lineRule="auto"/>
              <w:rPr>
                <w:rFonts w:ascii="Arial" w:hAnsi="Arial" w:cs="Arial"/>
                <w:sz w:val="18"/>
                <w:szCs w:val="18"/>
              </w:rPr>
            </w:pPr>
          </w:p>
        </w:tc>
        <w:tc>
          <w:tcPr>
            <w:tcW w:w="1329" w:type="dxa"/>
          </w:tcPr>
          <w:p w14:paraId="175F5D9A" w14:textId="77777777" w:rsidR="00166343" w:rsidRPr="0061547C" w:rsidRDefault="00166343" w:rsidP="00F45583">
            <w:pPr>
              <w:spacing w:line="360" w:lineRule="auto"/>
              <w:rPr>
                <w:rFonts w:ascii="Arial" w:hAnsi="Arial" w:cs="Arial"/>
                <w:sz w:val="18"/>
                <w:szCs w:val="18"/>
              </w:rPr>
            </w:pPr>
          </w:p>
        </w:tc>
        <w:tc>
          <w:tcPr>
            <w:tcW w:w="1828" w:type="dxa"/>
          </w:tcPr>
          <w:p w14:paraId="6A325C49" w14:textId="77777777" w:rsidR="00166343" w:rsidRPr="0061547C" w:rsidRDefault="00166343" w:rsidP="00F45583">
            <w:pPr>
              <w:spacing w:line="360" w:lineRule="auto"/>
              <w:rPr>
                <w:rFonts w:ascii="Arial" w:hAnsi="Arial" w:cs="Arial"/>
                <w:sz w:val="18"/>
                <w:szCs w:val="18"/>
              </w:rPr>
            </w:pPr>
          </w:p>
        </w:tc>
        <w:tc>
          <w:tcPr>
            <w:tcW w:w="1704" w:type="dxa"/>
          </w:tcPr>
          <w:p w14:paraId="6ECAD2A2" w14:textId="77777777" w:rsidR="00166343" w:rsidRPr="00166343" w:rsidRDefault="00166343" w:rsidP="00F45583">
            <w:pPr>
              <w:spacing w:line="360" w:lineRule="auto"/>
              <w:rPr>
                <w:rFonts w:ascii="Arial" w:hAnsi="Arial" w:cs="Arial"/>
                <w:sz w:val="18"/>
                <w:szCs w:val="18"/>
              </w:rPr>
            </w:pPr>
          </w:p>
        </w:tc>
      </w:tr>
      <w:tr w:rsidR="00166343" w:rsidRPr="00166343" w14:paraId="4340C2CC" w14:textId="75FF8151" w:rsidTr="0061547C">
        <w:tc>
          <w:tcPr>
            <w:tcW w:w="511" w:type="dxa"/>
          </w:tcPr>
          <w:p w14:paraId="30BADBDE"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6. </w:t>
            </w:r>
          </w:p>
        </w:tc>
        <w:tc>
          <w:tcPr>
            <w:tcW w:w="2349" w:type="dxa"/>
          </w:tcPr>
          <w:p w14:paraId="0B91A267"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Prevleka ima zadrgo, ki omogoča enostavno zapenjanje.</w:t>
            </w:r>
          </w:p>
        </w:tc>
        <w:tc>
          <w:tcPr>
            <w:tcW w:w="739" w:type="dxa"/>
          </w:tcPr>
          <w:p w14:paraId="6D0FF938" w14:textId="77777777" w:rsidR="00166343" w:rsidRPr="0061547C" w:rsidRDefault="00166343" w:rsidP="00F45583">
            <w:pPr>
              <w:spacing w:line="360" w:lineRule="auto"/>
              <w:rPr>
                <w:rFonts w:ascii="Arial" w:hAnsi="Arial" w:cs="Arial"/>
                <w:sz w:val="18"/>
                <w:szCs w:val="18"/>
              </w:rPr>
            </w:pPr>
          </w:p>
        </w:tc>
        <w:tc>
          <w:tcPr>
            <w:tcW w:w="826" w:type="dxa"/>
          </w:tcPr>
          <w:p w14:paraId="18D8D534" w14:textId="77777777" w:rsidR="00166343" w:rsidRPr="0061547C" w:rsidRDefault="00166343" w:rsidP="00F45583">
            <w:pPr>
              <w:spacing w:line="360" w:lineRule="auto"/>
              <w:rPr>
                <w:rFonts w:ascii="Arial" w:hAnsi="Arial" w:cs="Arial"/>
                <w:sz w:val="18"/>
                <w:szCs w:val="18"/>
              </w:rPr>
            </w:pPr>
          </w:p>
        </w:tc>
        <w:tc>
          <w:tcPr>
            <w:tcW w:w="1329" w:type="dxa"/>
          </w:tcPr>
          <w:p w14:paraId="5177E91B" w14:textId="77777777" w:rsidR="00166343" w:rsidRPr="0061547C" w:rsidRDefault="00166343" w:rsidP="00F45583">
            <w:pPr>
              <w:spacing w:line="360" w:lineRule="auto"/>
              <w:rPr>
                <w:rFonts w:ascii="Arial" w:hAnsi="Arial" w:cs="Arial"/>
                <w:sz w:val="18"/>
                <w:szCs w:val="18"/>
              </w:rPr>
            </w:pPr>
          </w:p>
        </w:tc>
        <w:tc>
          <w:tcPr>
            <w:tcW w:w="1828" w:type="dxa"/>
          </w:tcPr>
          <w:p w14:paraId="49BF1977" w14:textId="77777777" w:rsidR="00166343" w:rsidRPr="0061547C" w:rsidRDefault="00166343" w:rsidP="00F45583">
            <w:pPr>
              <w:spacing w:line="360" w:lineRule="auto"/>
              <w:rPr>
                <w:rFonts w:ascii="Arial" w:hAnsi="Arial" w:cs="Arial"/>
                <w:sz w:val="18"/>
                <w:szCs w:val="18"/>
              </w:rPr>
            </w:pPr>
          </w:p>
        </w:tc>
        <w:tc>
          <w:tcPr>
            <w:tcW w:w="1704" w:type="dxa"/>
          </w:tcPr>
          <w:p w14:paraId="6610F2FD" w14:textId="77777777" w:rsidR="00166343" w:rsidRPr="00166343" w:rsidRDefault="00166343" w:rsidP="00F45583">
            <w:pPr>
              <w:spacing w:line="360" w:lineRule="auto"/>
              <w:rPr>
                <w:rFonts w:ascii="Arial" w:hAnsi="Arial" w:cs="Arial"/>
                <w:sz w:val="18"/>
                <w:szCs w:val="18"/>
              </w:rPr>
            </w:pPr>
          </w:p>
        </w:tc>
      </w:tr>
      <w:tr w:rsidR="00166343" w:rsidRPr="00166343" w14:paraId="650DB26A" w14:textId="3346C9C6" w:rsidTr="0061547C">
        <w:tc>
          <w:tcPr>
            <w:tcW w:w="511" w:type="dxa"/>
          </w:tcPr>
          <w:p w14:paraId="267DE8CC"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7.</w:t>
            </w:r>
          </w:p>
        </w:tc>
        <w:tc>
          <w:tcPr>
            <w:tcW w:w="2349" w:type="dxa"/>
          </w:tcPr>
          <w:p w14:paraId="4758A809"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Prevleka ohranja nepropustnost.</w:t>
            </w:r>
          </w:p>
        </w:tc>
        <w:tc>
          <w:tcPr>
            <w:tcW w:w="739" w:type="dxa"/>
          </w:tcPr>
          <w:p w14:paraId="2F333783" w14:textId="77777777" w:rsidR="00166343" w:rsidRPr="0061547C" w:rsidRDefault="00166343" w:rsidP="00F45583">
            <w:pPr>
              <w:spacing w:line="360" w:lineRule="auto"/>
              <w:rPr>
                <w:rFonts w:ascii="Arial" w:hAnsi="Arial" w:cs="Arial"/>
                <w:sz w:val="18"/>
                <w:szCs w:val="18"/>
              </w:rPr>
            </w:pPr>
          </w:p>
        </w:tc>
        <w:tc>
          <w:tcPr>
            <w:tcW w:w="826" w:type="dxa"/>
          </w:tcPr>
          <w:p w14:paraId="5AE5790D" w14:textId="77777777" w:rsidR="00166343" w:rsidRPr="0061547C" w:rsidRDefault="00166343" w:rsidP="00F45583">
            <w:pPr>
              <w:spacing w:line="360" w:lineRule="auto"/>
              <w:rPr>
                <w:rFonts w:ascii="Arial" w:hAnsi="Arial" w:cs="Arial"/>
                <w:sz w:val="18"/>
                <w:szCs w:val="18"/>
              </w:rPr>
            </w:pPr>
          </w:p>
        </w:tc>
        <w:tc>
          <w:tcPr>
            <w:tcW w:w="1329" w:type="dxa"/>
          </w:tcPr>
          <w:p w14:paraId="3061C71C" w14:textId="77777777" w:rsidR="00166343" w:rsidRPr="0061547C" w:rsidRDefault="00166343" w:rsidP="00F45583">
            <w:pPr>
              <w:spacing w:line="360" w:lineRule="auto"/>
              <w:rPr>
                <w:rFonts w:ascii="Arial" w:hAnsi="Arial" w:cs="Arial"/>
                <w:sz w:val="18"/>
                <w:szCs w:val="18"/>
              </w:rPr>
            </w:pPr>
          </w:p>
        </w:tc>
        <w:tc>
          <w:tcPr>
            <w:tcW w:w="1828" w:type="dxa"/>
          </w:tcPr>
          <w:p w14:paraId="194772D9" w14:textId="77777777" w:rsidR="00166343" w:rsidRPr="0061547C" w:rsidRDefault="00166343" w:rsidP="00F45583">
            <w:pPr>
              <w:spacing w:line="360" w:lineRule="auto"/>
              <w:rPr>
                <w:rFonts w:ascii="Arial" w:hAnsi="Arial" w:cs="Arial"/>
                <w:sz w:val="18"/>
                <w:szCs w:val="18"/>
              </w:rPr>
            </w:pPr>
          </w:p>
        </w:tc>
        <w:tc>
          <w:tcPr>
            <w:tcW w:w="1704" w:type="dxa"/>
          </w:tcPr>
          <w:p w14:paraId="3DB7800E" w14:textId="77777777" w:rsidR="00166343" w:rsidRPr="00166343" w:rsidRDefault="00166343" w:rsidP="00F45583">
            <w:pPr>
              <w:spacing w:line="360" w:lineRule="auto"/>
              <w:rPr>
                <w:rFonts w:ascii="Arial" w:hAnsi="Arial" w:cs="Arial"/>
                <w:sz w:val="18"/>
                <w:szCs w:val="18"/>
              </w:rPr>
            </w:pPr>
          </w:p>
        </w:tc>
      </w:tr>
      <w:tr w:rsidR="00166343" w:rsidRPr="00166343" w14:paraId="77AD5602" w14:textId="43B86BBB" w:rsidTr="0061547C">
        <w:tc>
          <w:tcPr>
            <w:tcW w:w="511" w:type="dxa"/>
          </w:tcPr>
          <w:p w14:paraId="59828691"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8. </w:t>
            </w:r>
          </w:p>
        </w:tc>
        <w:tc>
          <w:tcPr>
            <w:tcW w:w="2349" w:type="dxa"/>
          </w:tcPr>
          <w:p w14:paraId="7F713E64"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Hitrost sušenja prevleke po razkuževanju je ustrezna (30sekund).</w:t>
            </w:r>
          </w:p>
        </w:tc>
        <w:tc>
          <w:tcPr>
            <w:tcW w:w="739" w:type="dxa"/>
          </w:tcPr>
          <w:p w14:paraId="36737ABD" w14:textId="77777777" w:rsidR="00166343" w:rsidRPr="0061547C" w:rsidRDefault="00166343" w:rsidP="00F45583">
            <w:pPr>
              <w:spacing w:line="360" w:lineRule="auto"/>
              <w:rPr>
                <w:rFonts w:ascii="Arial" w:hAnsi="Arial" w:cs="Arial"/>
                <w:sz w:val="18"/>
                <w:szCs w:val="18"/>
              </w:rPr>
            </w:pPr>
          </w:p>
        </w:tc>
        <w:tc>
          <w:tcPr>
            <w:tcW w:w="826" w:type="dxa"/>
          </w:tcPr>
          <w:p w14:paraId="07387A9B" w14:textId="77777777" w:rsidR="00166343" w:rsidRPr="0061547C" w:rsidRDefault="00166343" w:rsidP="00F45583">
            <w:pPr>
              <w:spacing w:line="360" w:lineRule="auto"/>
              <w:rPr>
                <w:rFonts w:ascii="Arial" w:hAnsi="Arial" w:cs="Arial"/>
                <w:sz w:val="18"/>
                <w:szCs w:val="18"/>
              </w:rPr>
            </w:pPr>
          </w:p>
        </w:tc>
        <w:tc>
          <w:tcPr>
            <w:tcW w:w="1329" w:type="dxa"/>
          </w:tcPr>
          <w:p w14:paraId="1CC44CE6" w14:textId="77777777" w:rsidR="00166343" w:rsidRPr="0061547C" w:rsidRDefault="00166343" w:rsidP="00F45583">
            <w:pPr>
              <w:spacing w:line="360" w:lineRule="auto"/>
              <w:rPr>
                <w:rFonts w:ascii="Arial" w:hAnsi="Arial" w:cs="Arial"/>
                <w:sz w:val="18"/>
                <w:szCs w:val="18"/>
              </w:rPr>
            </w:pPr>
          </w:p>
        </w:tc>
        <w:tc>
          <w:tcPr>
            <w:tcW w:w="1828" w:type="dxa"/>
          </w:tcPr>
          <w:p w14:paraId="351B698F" w14:textId="77777777" w:rsidR="00166343" w:rsidRPr="0061547C" w:rsidRDefault="00166343" w:rsidP="00F45583">
            <w:pPr>
              <w:spacing w:line="360" w:lineRule="auto"/>
              <w:rPr>
                <w:rFonts w:ascii="Arial" w:hAnsi="Arial" w:cs="Arial"/>
                <w:sz w:val="18"/>
                <w:szCs w:val="18"/>
              </w:rPr>
            </w:pPr>
          </w:p>
        </w:tc>
        <w:tc>
          <w:tcPr>
            <w:tcW w:w="1704" w:type="dxa"/>
          </w:tcPr>
          <w:p w14:paraId="1509CC30" w14:textId="77777777" w:rsidR="00166343" w:rsidRPr="00166343" w:rsidRDefault="00166343" w:rsidP="00F45583">
            <w:pPr>
              <w:spacing w:line="360" w:lineRule="auto"/>
              <w:rPr>
                <w:rFonts w:ascii="Arial" w:hAnsi="Arial" w:cs="Arial"/>
                <w:sz w:val="18"/>
                <w:szCs w:val="18"/>
              </w:rPr>
            </w:pPr>
          </w:p>
        </w:tc>
      </w:tr>
    </w:tbl>
    <w:p w14:paraId="4981BE9C" w14:textId="77777777" w:rsidR="00166343" w:rsidRDefault="00166343" w:rsidP="00B53AAD">
      <w:pPr>
        <w:rPr>
          <w:rFonts w:ascii="Arial" w:hAnsi="Arial" w:cs="Arial"/>
          <w:b/>
          <w:sz w:val="18"/>
          <w:szCs w:val="18"/>
        </w:rPr>
      </w:pPr>
    </w:p>
    <w:p w14:paraId="4FC97A5E" w14:textId="2F0E0FD2"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BREZ ČRPALKE Z VIDIKA HIGIENSKEGA VZDRŽEVANJA</w:t>
      </w:r>
    </w:p>
    <w:p w14:paraId="7F685AB6"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 xml:space="preserve">Testiranje poteka samo na dinamičnih blazinah brez črpalke, ki v celoti ustrezajo strokovnim zahtevam. Dinamična blazina brez črpalke mora ustrezati zahtevam testiranja uporabe pri različnih pacientih na bolniški postelji ( Tabela 1) na dveh ali več kliničnih oddelkih  in testiranju higienskega vzdrževanja (Tabela 2). </w:t>
      </w:r>
    </w:p>
    <w:p w14:paraId="616CEDE7"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2AEFA570"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46AA9074"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1874990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5FCFBCEC"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brez črpalke z vidika higienskega vzdrževanja</w:t>
      </w:r>
    </w:p>
    <w:tbl>
      <w:tblPr>
        <w:tblStyle w:val="Tabelamrea"/>
        <w:tblW w:w="0" w:type="auto"/>
        <w:tblLook w:val="04A0" w:firstRow="1" w:lastRow="0" w:firstColumn="1" w:lastColumn="0" w:noHBand="0" w:noVBand="1"/>
      </w:tblPr>
      <w:tblGrid>
        <w:gridCol w:w="434"/>
        <w:gridCol w:w="2721"/>
        <w:gridCol w:w="709"/>
        <w:gridCol w:w="770"/>
        <w:gridCol w:w="1243"/>
        <w:gridCol w:w="1513"/>
        <w:gridCol w:w="1670"/>
      </w:tblGrid>
      <w:tr w:rsidR="00B53AAD" w:rsidRPr="0061547C" w14:paraId="0C46CECC" w14:textId="77777777" w:rsidTr="00F45583">
        <w:tc>
          <w:tcPr>
            <w:tcW w:w="561" w:type="dxa"/>
            <w:vMerge w:val="restart"/>
          </w:tcPr>
          <w:p w14:paraId="3F8F92C9" w14:textId="77777777" w:rsidR="00B53AAD" w:rsidRPr="0061547C" w:rsidRDefault="00B53AAD" w:rsidP="00F45583">
            <w:pPr>
              <w:spacing w:line="360" w:lineRule="auto"/>
              <w:jc w:val="center"/>
              <w:rPr>
                <w:rFonts w:ascii="Arial" w:hAnsi="Arial" w:cs="Arial"/>
                <w:sz w:val="18"/>
                <w:szCs w:val="18"/>
              </w:rPr>
            </w:pPr>
          </w:p>
        </w:tc>
        <w:tc>
          <w:tcPr>
            <w:tcW w:w="5388" w:type="dxa"/>
            <w:vMerge w:val="restart"/>
          </w:tcPr>
          <w:p w14:paraId="01FEF5D3" w14:textId="77777777" w:rsidR="00B53AAD" w:rsidRPr="0061547C" w:rsidRDefault="00B53AAD" w:rsidP="00F45583">
            <w:pPr>
              <w:spacing w:line="360" w:lineRule="auto"/>
              <w:jc w:val="center"/>
              <w:rPr>
                <w:rFonts w:ascii="Arial" w:hAnsi="Arial" w:cs="Arial"/>
                <w:sz w:val="18"/>
                <w:szCs w:val="18"/>
              </w:rPr>
            </w:pPr>
          </w:p>
          <w:p w14:paraId="2D295A1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559" w:type="dxa"/>
            <w:gridSpan w:val="2"/>
          </w:tcPr>
          <w:p w14:paraId="26723EA3"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985" w:type="dxa"/>
            <w:vMerge w:val="restart"/>
          </w:tcPr>
          <w:p w14:paraId="07D9BD9F" w14:textId="77777777" w:rsidR="00B53AAD" w:rsidRPr="0061547C" w:rsidRDefault="00B53AAD" w:rsidP="00F45583">
            <w:pPr>
              <w:spacing w:line="360" w:lineRule="auto"/>
              <w:jc w:val="center"/>
              <w:rPr>
                <w:rFonts w:ascii="Arial" w:hAnsi="Arial" w:cs="Arial"/>
                <w:sz w:val="18"/>
                <w:szCs w:val="18"/>
              </w:rPr>
            </w:pPr>
          </w:p>
          <w:p w14:paraId="474C3E66"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DATUM</w:t>
            </w:r>
          </w:p>
        </w:tc>
        <w:tc>
          <w:tcPr>
            <w:tcW w:w="2693" w:type="dxa"/>
            <w:vMerge w:val="restart"/>
          </w:tcPr>
          <w:p w14:paraId="5302AD63" w14:textId="77777777" w:rsidR="00B53AAD" w:rsidRPr="0061547C" w:rsidRDefault="00B53AAD" w:rsidP="00F45583">
            <w:pPr>
              <w:spacing w:line="360" w:lineRule="auto"/>
              <w:jc w:val="center"/>
              <w:rPr>
                <w:rFonts w:ascii="Arial" w:hAnsi="Arial" w:cs="Arial"/>
                <w:sz w:val="18"/>
                <w:szCs w:val="18"/>
              </w:rPr>
            </w:pPr>
          </w:p>
          <w:p w14:paraId="28C2A31B"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PODPIS</w:t>
            </w:r>
          </w:p>
        </w:tc>
        <w:tc>
          <w:tcPr>
            <w:tcW w:w="2940" w:type="dxa"/>
            <w:vMerge w:val="restart"/>
          </w:tcPr>
          <w:p w14:paraId="4DF80B1D" w14:textId="77777777" w:rsidR="00B53AAD" w:rsidRPr="0061547C" w:rsidRDefault="00B53AAD" w:rsidP="00F45583">
            <w:pPr>
              <w:spacing w:line="360" w:lineRule="auto"/>
              <w:jc w:val="center"/>
              <w:rPr>
                <w:rFonts w:ascii="Arial" w:hAnsi="Arial" w:cs="Arial"/>
                <w:sz w:val="18"/>
                <w:szCs w:val="18"/>
              </w:rPr>
            </w:pPr>
          </w:p>
          <w:p w14:paraId="3FCF3C3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OPOMBE</w:t>
            </w:r>
          </w:p>
        </w:tc>
      </w:tr>
      <w:tr w:rsidR="00B53AAD" w:rsidRPr="0061547C" w14:paraId="3239417D" w14:textId="77777777" w:rsidTr="00F45583">
        <w:tc>
          <w:tcPr>
            <w:tcW w:w="561" w:type="dxa"/>
            <w:vMerge/>
          </w:tcPr>
          <w:p w14:paraId="13782B66" w14:textId="77777777" w:rsidR="00B53AAD" w:rsidRPr="0061547C" w:rsidRDefault="00B53AAD" w:rsidP="00F45583">
            <w:pPr>
              <w:spacing w:line="360" w:lineRule="auto"/>
              <w:jc w:val="center"/>
              <w:rPr>
                <w:rFonts w:ascii="Arial" w:hAnsi="Arial" w:cs="Arial"/>
                <w:sz w:val="18"/>
                <w:szCs w:val="18"/>
              </w:rPr>
            </w:pPr>
          </w:p>
        </w:tc>
        <w:tc>
          <w:tcPr>
            <w:tcW w:w="5388" w:type="dxa"/>
            <w:vMerge/>
          </w:tcPr>
          <w:p w14:paraId="04259FE1" w14:textId="77777777" w:rsidR="00B53AAD" w:rsidRPr="0061547C" w:rsidRDefault="00B53AAD" w:rsidP="00F45583">
            <w:pPr>
              <w:spacing w:line="360" w:lineRule="auto"/>
              <w:jc w:val="center"/>
              <w:rPr>
                <w:rFonts w:ascii="Arial" w:hAnsi="Arial" w:cs="Arial"/>
                <w:sz w:val="18"/>
                <w:szCs w:val="18"/>
              </w:rPr>
            </w:pPr>
          </w:p>
        </w:tc>
        <w:tc>
          <w:tcPr>
            <w:tcW w:w="709" w:type="dxa"/>
          </w:tcPr>
          <w:p w14:paraId="32733A94"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w:t>
            </w:r>
          </w:p>
        </w:tc>
        <w:tc>
          <w:tcPr>
            <w:tcW w:w="850" w:type="dxa"/>
          </w:tcPr>
          <w:p w14:paraId="099B1051"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NE</w:t>
            </w:r>
          </w:p>
        </w:tc>
        <w:tc>
          <w:tcPr>
            <w:tcW w:w="1985" w:type="dxa"/>
            <w:vMerge/>
          </w:tcPr>
          <w:p w14:paraId="1CCDB105" w14:textId="77777777" w:rsidR="00B53AAD" w:rsidRPr="0061547C" w:rsidRDefault="00B53AAD" w:rsidP="00F45583">
            <w:pPr>
              <w:spacing w:line="360" w:lineRule="auto"/>
              <w:jc w:val="center"/>
              <w:rPr>
                <w:rFonts w:ascii="Arial" w:hAnsi="Arial" w:cs="Arial"/>
                <w:sz w:val="18"/>
                <w:szCs w:val="18"/>
              </w:rPr>
            </w:pPr>
          </w:p>
        </w:tc>
        <w:tc>
          <w:tcPr>
            <w:tcW w:w="2693" w:type="dxa"/>
            <w:vMerge/>
          </w:tcPr>
          <w:p w14:paraId="1A0CCC22" w14:textId="77777777" w:rsidR="00B53AAD" w:rsidRPr="0061547C" w:rsidRDefault="00B53AAD" w:rsidP="00F45583">
            <w:pPr>
              <w:spacing w:line="360" w:lineRule="auto"/>
              <w:jc w:val="center"/>
              <w:rPr>
                <w:rFonts w:ascii="Arial" w:hAnsi="Arial" w:cs="Arial"/>
                <w:sz w:val="18"/>
                <w:szCs w:val="18"/>
              </w:rPr>
            </w:pPr>
          </w:p>
        </w:tc>
        <w:tc>
          <w:tcPr>
            <w:tcW w:w="2940" w:type="dxa"/>
            <w:vMerge/>
          </w:tcPr>
          <w:p w14:paraId="77FFFA7B" w14:textId="77777777" w:rsidR="00B53AAD" w:rsidRPr="0061547C" w:rsidRDefault="00B53AAD" w:rsidP="00F45583">
            <w:pPr>
              <w:spacing w:line="360" w:lineRule="auto"/>
              <w:jc w:val="center"/>
              <w:rPr>
                <w:rFonts w:ascii="Arial" w:hAnsi="Arial" w:cs="Arial"/>
                <w:sz w:val="18"/>
                <w:szCs w:val="18"/>
              </w:rPr>
            </w:pPr>
          </w:p>
        </w:tc>
      </w:tr>
      <w:tr w:rsidR="00B53AAD" w:rsidRPr="0061547C" w14:paraId="6CADF67D" w14:textId="77777777" w:rsidTr="00F45583">
        <w:tc>
          <w:tcPr>
            <w:tcW w:w="561" w:type="dxa"/>
          </w:tcPr>
          <w:p w14:paraId="5992152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lastRenderedPageBreak/>
              <w:t xml:space="preserve">1. </w:t>
            </w:r>
          </w:p>
        </w:tc>
        <w:tc>
          <w:tcPr>
            <w:tcW w:w="5388" w:type="dxa"/>
          </w:tcPr>
          <w:p w14:paraId="54434519"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Blazina omogoča ročno razkuževanje, brisanje prevleke na blazini z nealdehidnimi razkužili za površine (hitrost sušenja je največ 15 minut).</w:t>
            </w:r>
          </w:p>
        </w:tc>
        <w:tc>
          <w:tcPr>
            <w:tcW w:w="709" w:type="dxa"/>
          </w:tcPr>
          <w:p w14:paraId="33BEC38C" w14:textId="77777777" w:rsidR="00B53AAD" w:rsidRPr="0061547C" w:rsidRDefault="00B53AAD" w:rsidP="00F45583">
            <w:pPr>
              <w:spacing w:line="360" w:lineRule="auto"/>
              <w:rPr>
                <w:rFonts w:ascii="Arial" w:hAnsi="Arial" w:cs="Arial"/>
                <w:sz w:val="18"/>
                <w:szCs w:val="18"/>
              </w:rPr>
            </w:pPr>
          </w:p>
        </w:tc>
        <w:tc>
          <w:tcPr>
            <w:tcW w:w="850" w:type="dxa"/>
          </w:tcPr>
          <w:p w14:paraId="3860A82D" w14:textId="77777777" w:rsidR="00B53AAD" w:rsidRPr="0061547C" w:rsidRDefault="00B53AAD" w:rsidP="00F45583">
            <w:pPr>
              <w:spacing w:line="360" w:lineRule="auto"/>
              <w:rPr>
                <w:rFonts w:ascii="Arial" w:hAnsi="Arial" w:cs="Arial"/>
                <w:sz w:val="18"/>
                <w:szCs w:val="18"/>
              </w:rPr>
            </w:pPr>
          </w:p>
        </w:tc>
        <w:tc>
          <w:tcPr>
            <w:tcW w:w="1985" w:type="dxa"/>
          </w:tcPr>
          <w:p w14:paraId="6F20A9C6" w14:textId="77777777" w:rsidR="00B53AAD" w:rsidRPr="0061547C" w:rsidRDefault="00B53AAD" w:rsidP="00F45583">
            <w:pPr>
              <w:spacing w:line="360" w:lineRule="auto"/>
              <w:rPr>
                <w:rFonts w:ascii="Arial" w:hAnsi="Arial" w:cs="Arial"/>
                <w:sz w:val="18"/>
                <w:szCs w:val="18"/>
              </w:rPr>
            </w:pPr>
          </w:p>
        </w:tc>
        <w:tc>
          <w:tcPr>
            <w:tcW w:w="2693" w:type="dxa"/>
          </w:tcPr>
          <w:p w14:paraId="531E128E" w14:textId="77777777" w:rsidR="00B53AAD" w:rsidRPr="0061547C" w:rsidRDefault="00B53AAD" w:rsidP="00F45583">
            <w:pPr>
              <w:spacing w:line="360" w:lineRule="auto"/>
              <w:rPr>
                <w:rFonts w:ascii="Arial" w:hAnsi="Arial" w:cs="Arial"/>
                <w:sz w:val="18"/>
                <w:szCs w:val="18"/>
              </w:rPr>
            </w:pPr>
          </w:p>
        </w:tc>
        <w:tc>
          <w:tcPr>
            <w:tcW w:w="2940" w:type="dxa"/>
          </w:tcPr>
          <w:p w14:paraId="43BAB491" w14:textId="77777777" w:rsidR="00B53AAD" w:rsidRPr="0061547C" w:rsidRDefault="00B53AAD" w:rsidP="00F45583">
            <w:pPr>
              <w:spacing w:line="360" w:lineRule="auto"/>
              <w:rPr>
                <w:rFonts w:ascii="Arial" w:hAnsi="Arial" w:cs="Arial"/>
                <w:sz w:val="18"/>
                <w:szCs w:val="18"/>
              </w:rPr>
            </w:pPr>
          </w:p>
        </w:tc>
      </w:tr>
      <w:tr w:rsidR="00B53AAD" w:rsidRPr="0061547C" w14:paraId="5C4FF30D" w14:textId="77777777" w:rsidTr="00F45583">
        <w:tc>
          <w:tcPr>
            <w:tcW w:w="561" w:type="dxa"/>
          </w:tcPr>
          <w:p w14:paraId="68D6151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2. </w:t>
            </w:r>
          </w:p>
        </w:tc>
        <w:tc>
          <w:tcPr>
            <w:tcW w:w="5388" w:type="dxa"/>
          </w:tcPr>
          <w:p w14:paraId="77F4F58A"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Prevleka blazine se po pranju v pralnem stroju posuši na zraku  v 24 urah. (2X).</w:t>
            </w:r>
          </w:p>
        </w:tc>
        <w:tc>
          <w:tcPr>
            <w:tcW w:w="709" w:type="dxa"/>
          </w:tcPr>
          <w:p w14:paraId="0B7CA094" w14:textId="77777777" w:rsidR="00B53AAD" w:rsidRPr="0061547C" w:rsidRDefault="00B53AAD" w:rsidP="00F45583">
            <w:pPr>
              <w:spacing w:line="360" w:lineRule="auto"/>
              <w:rPr>
                <w:rFonts w:ascii="Arial" w:hAnsi="Arial" w:cs="Arial"/>
                <w:sz w:val="18"/>
                <w:szCs w:val="18"/>
              </w:rPr>
            </w:pPr>
          </w:p>
        </w:tc>
        <w:tc>
          <w:tcPr>
            <w:tcW w:w="850" w:type="dxa"/>
          </w:tcPr>
          <w:p w14:paraId="47290164" w14:textId="77777777" w:rsidR="00B53AAD" w:rsidRPr="0061547C" w:rsidRDefault="00B53AAD" w:rsidP="00F45583">
            <w:pPr>
              <w:spacing w:line="360" w:lineRule="auto"/>
              <w:rPr>
                <w:rFonts w:ascii="Arial" w:hAnsi="Arial" w:cs="Arial"/>
                <w:sz w:val="18"/>
                <w:szCs w:val="18"/>
              </w:rPr>
            </w:pPr>
          </w:p>
        </w:tc>
        <w:tc>
          <w:tcPr>
            <w:tcW w:w="1985" w:type="dxa"/>
          </w:tcPr>
          <w:p w14:paraId="0B2738F1" w14:textId="77777777" w:rsidR="00B53AAD" w:rsidRPr="0061547C" w:rsidRDefault="00B53AAD" w:rsidP="00F45583">
            <w:pPr>
              <w:spacing w:line="360" w:lineRule="auto"/>
              <w:rPr>
                <w:rFonts w:ascii="Arial" w:hAnsi="Arial" w:cs="Arial"/>
                <w:sz w:val="18"/>
                <w:szCs w:val="18"/>
              </w:rPr>
            </w:pPr>
          </w:p>
        </w:tc>
        <w:tc>
          <w:tcPr>
            <w:tcW w:w="2693" w:type="dxa"/>
          </w:tcPr>
          <w:p w14:paraId="7AC02055" w14:textId="77777777" w:rsidR="00B53AAD" w:rsidRPr="0061547C" w:rsidRDefault="00B53AAD" w:rsidP="00F45583">
            <w:pPr>
              <w:spacing w:line="360" w:lineRule="auto"/>
              <w:rPr>
                <w:rFonts w:ascii="Arial" w:hAnsi="Arial" w:cs="Arial"/>
                <w:sz w:val="18"/>
                <w:szCs w:val="18"/>
              </w:rPr>
            </w:pPr>
          </w:p>
        </w:tc>
        <w:tc>
          <w:tcPr>
            <w:tcW w:w="2940" w:type="dxa"/>
          </w:tcPr>
          <w:p w14:paraId="37A55238" w14:textId="77777777" w:rsidR="00B53AAD" w:rsidRPr="0061547C" w:rsidRDefault="00B53AAD" w:rsidP="00F45583">
            <w:pPr>
              <w:spacing w:line="360" w:lineRule="auto"/>
              <w:rPr>
                <w:rFonts w:ascii="Arial" w:hAnsi="Arial" w:cs="Arial"/>
                <w:sz w:val="18"/>
                <w:szCs w:val="18"/>
              </w:rPr>
            </w:pPr>
          </w:p>
        </w:tc>
      </w:tr>
    </w:tbl>
    <w:p w14:paraId="022C2938" w14:textId="77777777" w:rsidR="00B53AAD" w:rsidRDefault="00B53AAD" w:rsidP="00B53AAD">
      <w:pPr>
        <w:spacing w:after="0" w:line="360" w:lineRule="auto"/>
        <w:rPr>
          <w:rFonts w:ascii="Arial Narrow" w:hAnsi="Arial Narrow"/>
        </w:rPr>
      </w:pPr>
    </w:p>
    <w:p w14:paraId="23AB85A7" w14:textId="514F9DC1" w:rsidR="00B53AAD" w:rsidRDefault="00CF291F" w:rsidP="0061547C">
      <w:pPr>
        <w:jc w:val="center"/>
        <w:rPr>
          <w:rFonts w:cs="Arial"/>
        </w:rPr>
      </w:pPr>
      <w:r>
        <w:rPr>
          <w:rFonts w:cs="Arial"/>
        </w:rPr>
        <w:t>* * * * *</w:t>
      </w:r>
    </w:p>
    <w:p w14:paraId="484B3243" w14:textId="79D8054D" w:rsidR="00166343" w:rsidRPr="00332C43" w:rsidRDefault="00166343" w:rsidP="00166343">
      <w:pPr>
        <w:spacing w:before="225" w:after="225" w:line="240" w:lineRule="auto"/>
        <w:jc w:val="center"/>
        <w:rPr>
          <w:rFonts w:ascii="Arial" w:hAnsi="Arial" w:cs="Arial"/>
          <w:b/>
          <w:bCs/>
          <w:color w:val="000000"/>
          <w:sz w:val="18"/>
          <w:szCs w:val="18"/>
        </w:rPr>
      </w:pPr>
      <w:r w:rsidRPr="00332C43">
        <w:rPr>
          <w:rFonts w:ascii="Arial" w:hAnsi="Arial" w:cs="Arial"/>
          <w:b/>
          <w:bCs/>
          <w:color w:val="000000"/>
          <w:sz w:val="18"/>
          <w:szCs w:val="18"/>
        </w:rPr>
        <w:t xml:space="preserve">Za sklop </w:t>
      </w:r>
      <w:r>
        <w:rPr>
          <w:rFonts w:ascii="Arial" w:hAnsi="Arial" w:cs="Arial"/>
          <w:b/>
          <w:bCs/>
          <w:color w:val="000000"/>
          <w:sz w:val="18"/>
          <w:szCs w:val="18"/>
        </w:rPr>
        <w:t>3</w:t>
      </w:r>
      <w:r w:rsidRPr="00332C43">
        <w:rPr>
          <w:rFonts w:ascii="Arial" w:hAnsi="Arial" w:cs="Arial"/>
          <w:b/>
          <w:bCs/>
          <w:color w:val="000000"/>
          <w:sz w:val="18"/>
          <w:szCs w:val="18"/>
        </w:rPr>
        <w:t xml:space="preserve">: </w:t>
      </w:r>
      <w:r w:rsidRPr="00166343">
        <w:rPr>
          <w:rFonts w:ascii="Arial" w:hAnsi="Arial" w:cs="Arial"/>
          <w:b/>
          <w:bCs/>
          <w:color w:val="000000"/>
          <w:sz w:val="18"/>
          <w:szCs w:val="18"/>
        </w:rPr>
        <w:t xml:space="preserve">Nakup in dobava </w:t>
      </w:r>
      <w:r w:rsidR="00650C0C" w:rsidRPr="00650C0C">
        <w:rPr>
          <w:rFonts w:ascii="Arial" w:hAnsi="Arial" w:cs="Arial"/>
          <w:b/>
          <w:bCs/>
          <w:color w:val="000000"/>
          <w:sz w:val="18"/>
          <w:szCs w:val="18"/>
        </w:rPr>
        <w:t>posteljnih vložkov</w:t>
      </w:r>
      <w:r w:rsidRPr="00166343">
        <w:rPr>
          <w:rFonts w:ascii="Arial" w:hAnsi="Arial" w:cs="Arial"/>
          <w:b/>
          <w:bCs/>
          <w:color w:val="000000"/>
          <w:sz w:val="18"/>
          <w:szCs w:val="18"/>
        </w:rPr>
        <w:t xml:space="preserve"> s prevleko za odrasle</w:t>
      </w:r>
    </w:p>
    <w:p w14:paraId="56F4492F" w14:textId="22B0512A" w:rsidR="00166343" w:rsidRPr="0061547C" w:rsidRDefault="00650C0C" w:rsidP="0061547C">
      <w:pPr>
        <w:jc w:val="both"/>
        <w:rPr>
          <w:rFonts w:ascii="Arial" w:hAnsi="Arial" w:cs="Arial"/>
          <w:bCs/>
          <w:sz w:val="18"/>
          <w:szCs w:val="18"/>
        </w:rPr>
      </w:pPr>
      <w:r>
        <w:rPr>
          <w:rFonts w:ascii="Arial" w:hAnsi="Arial" w:cs="Arial"/>
          <w:bCs/>
          <w:sz w:val="18"/>
          <w:szCs w:val="18"/>
        </w:rPr>
        <w:t>Posteljni vložek</w:t>
      </w:r>
      <w:r w:rsidR="00166343" w:rsidRPr="0061547C">
        <w:rPr>
          <w:rFonts w:ascii="Arial" w:hAnsi="Arial" w:cs="Arial"/>
          <w:bCs/>
          <w:sz w:val="18"/>
          <w:szCs w:val="18"/>
        </w:rPr>
        <w:t xml:space="preserve"> mora ustrezati strokovnim zahtevam (Tabela1), zahtevam testiranja uporabe  na bolniški postelji ( Tabela2) in testiranju higienskega vzdrževanja (Tabela3). </w:t>
      </w:r>
    </w:p>
    <w:p w14:paraId="74A86830" w14:textId="77777777" w:rsidR="00166343" w:rsidRPr="0061547C" w:rsidRDefault="00166343" w:rsidP="00F719C6">
      <w:pPr>
        <w:pStyle w:val="Odstavekseznama"/>
        <w:numPr>
          <w:ilvl w:val="0"/>
          <w:numId w:val="58"/>
        </w:numPr>
        <w:spacing w:after="0" w:line="240" w:lineRule="auto"/>
        <w:jc w:val="both"/>
        <w:rPr>
          <w:rFonts w:ascii="Arial" w:hAnsi="Arial" w:cs="Arial"/>
          <w:sz w:val="18"/>
          <w:szCs w:val="18"/>
        </w:rPr>
      </w:pPr>
      <w:r w:rsidRPr="0061547C">
        <w:rPr>
          <w:rFonts w:ascii="Arial" w:hAnsi="Arial" w:cs="Arial"/>
          <w:sz w:val="18"/>
          <w:szCs w:val="18"/>
        </w:rPr>
        <w:t xml:space="preserve">Strokovne zahteve bo komisija pridobila na podlagi dokumentacije ponudnika (Tabela1)  </w:t>
      </w:r>
    </w:p>
    <w:p w14:paraId="7BB1EAA7" w14:textId="2D45937D" w:rsidR="00166343" w:rsidRPr="0061547C" w:rsidRDefault="00166343" w:rsidP="0061547C">
      <w:pPr>
        <w:ind w:left="708"/>
        <w:jc w:val="both"/>
        <w:rPr>
          <w:rFonts w:ascii="Arial" w:hAnsi="Arial" w:cs="Arial"/>
          <w:sz w:val="18"/>
          <w:szCs w:val="18"/>
        </w:rPr>
      </w:pPr>
      <w:r w:rsidRPr="0061547C">
        <w:rPr>
          <w:rFonts w:ascii="Arial" w:hAnsi="Arial" w:cs="Arial"/>
          <w:sz w:val="18"/>
          <w:szCs w:val="18"/>
        </w:rPr>
        <w:t xml:space="preserve">Na podlagi 100% ustreznosti strokovnih zahtev se bo nadaljevalo testiranje uporabe </w:t>
      </w:r>
      <w:r w:rsidR="00650C0C">
        <w:rPr>
          <w:rFonts w:ascii="Arial" w:hAnsi="Arial" w:cs="Arial"/>
          <w:sz w:val="18"/>
          <w:szCs w:val="18"/>
        </w:rPr>
        <w:t>posteljnega vložka</w:t>
      </w:r>
      <w:r w:rsidRPr="0061547C">
        <w:rPr>
          <w:rFonts w:ascii="Arial" w:hAnsi="Arial" w:cs="Arial"/>
          <w:sz w:val="18"/>
          <w:szCs w:val="18"/>
        </w:rPr>
        <w:t xml:space="preserve"> na bolniški postelji.</w:t>
      </w:r>
    </w:p>
    <w:p w14:paraId="7383F430" w14:textId="32A8B857" w:rsidR="00166343" w:rsidRDefault="00166343" w:rsidP="00F719C6">
      <w:pPr>
        <w:pStyle w:val="Odstavekseznama"/>
        <w:numPr>
          <w:ilvl w:val="0"/>
          <w:numId w:val="58"/>
        </w:numPr>
        <w:spacing w:after="0" w:line="240" w:lineRule="auto"/>
        <w:jc w:val="both"/>
        <w:rPr>
          <w:rFonts w:ascii="Arial" w:hAnsi="Arial" w:cs="Arial"/>
          <w:sz w:val="18"/>
          <w:szCs w:val="18"/>
        </w:rPr>
      </w:pPr>
      <w:r w:rsidRPr="0061547C">
        <w:rPr>
          <w:rFonts w:ascii="Arial" w:hAnsi="Arial" w:cs="Arial"/>
          <w:sz w:val="18"/>
          <w:szCs w:val="18"/>
        </w:rPr>
        <w:t xml:space="preserve">Testiranje za ugotavljanje parametrov uporabe </w:t>
      </w:r>
      <w:r w:rsidR="00650C0C">
        <w:rPr>
          <w:rFonts w:ascii="Arial" w:hAnsi="Arial" w:cs="Arial"/>
          <w:sz w:val="18"/>
          <w:szCs w:val="18"/>
        </w:rPr>
        <w:t>posteljnega vložka</w:t>
      </w:r>
      <w:r w:rsidRPr="0061547C">
        <w:rPr>
          <w:rFonts w:ascii="Arial" w:hAnsi="Arial" w:cs="Arial"/>
          <w:sz w:val="18"/>
          <w:szCs w:val="18"/>
        </w:rPr>
        <w:t xml:space="preserve"> na bolniški postelji bo potekalo na podlagi določenih parametrov iz Tabela 2 . Pri tem bodo sodelovali 3 člani komisije. V primeru 100% ustreznosti zahtev uporabe na bolniški postelji se bo nadaljevalo testiranje higienskega vzdrževanja.</w:t>
      </w:r>
    </w:p>
    <w:p w14:paraId="1AA67D7E" w14:textId="77777777" w:rsidR="00166343" w:rsidRPr="0061547C" w:rsidRDefault="00166343" w:rsidP="0061547C">
      <w:pPr>
        <w:pStyle w:val="Odstavekseznama"/>
        <w:spacing w:after="0" w:line="240" w:lineRule="auto"/>
        <w:jc w:val="both"/>
        <w:rPr>
          <w:rFonts w:ascii="Arial" w:hAnsi="Arial" w:cs="Arial"/>
          <w:sz w:val="18"/>
          <w:szCs w:val="18"/>
        </w:rPr>
      </w:pPr>
    </w:p>
    <w:p w14:paraId="283BC874" w14:textId="60530FC3" w:rsidR="00166343" w:rsidRPr="0061547C" w:rsidRDefault="00166343" w:rsidP="00F719C6">
      <w:pPr>
        <w:pStyle w:val="Odstavekseznama"/>
        <w:numPr>
          <w:ilvl w:val="0"/>
          <w:numId w:val="58"/>
        </w:numPr>
        <w:spacing w:after="0" w:line="360" w:lineRule="auto"/>
        <w:jc w:val="both"/>
        <w:rPr>
          <w:rFonts w:ascii="Arial" w:hAnsi="Arial" w:cs="Arial"/>
          <w:sz w:val="18"/>
          <w:szCs w:val="18"/>
        </w:rPr>
      </w:pPr>
      <w:r w:rsidRPr="0061547C">
        <w:rPr>
          <w:rFonts w:ascii="Arial" w:hAnsi="Arial" w:cs="Arial"/>
          <w:sz w:val="18"/>
          <w:szCs w:val="18"/>
        </w:rPr>
        <w:t xml:space="preserve">Testiranje higiensko vzdrževanja </w:t>
      </w:r>
      <w:r w:rsidR="00650C0C">
        <w:rPr>
          <w:rFonts w:ascii="Arial" w:hAnsi="Arial" w:cs="Arial"/>
          <w:sz w:val="18"/>
          <w:szCs w:val="18"/>
        </w:rPr>
        <w:t>posteljnega vložka</w:t>
      </w:r>
      <w:r w:rsidRPr="0061547C">
        <w:rPr>
          <w:rFonts w:ascii="Arial" w:hAnsi="Arial" w:cs="Arial"/>
          <w:sz w:val="18"/>
          <w:szCs w:val="18"/>
        </w:rPr>
        <w:t xml:space="preserve"> na bolniški postelji bo potekalo na podlagi parametrov iz Tabele 3. Izvedba bo potekala v Posteljni postaji. Prisotni bodo 3 člani komisije. </w:t>
      </w:r>
    </w:p>
    <w:p w14:paraId="1885DD17" w14:textId="77777777" w:rsidR="00166343" w:rsidRPr="0061547C" w:rsidRDefault="00166343" w:rsidP="00166343">
      <w:pPr>
        <w:pStyle w:val="Odstavekseznama"/>
        <w:ind w:left="1416"/>
        <w:rPr>
          <w:rFonts w:ascii="Arial" w:hAnsi="Arial" w:cs="Arial"/>
          <w:b/>
          <w:sz w:val="18"/>
          <w:szCs w:val="18"/>
        </w:rPr>
      </w:pPr>
    </w:p>
    <w:p w14:paraId="627F71C0" w14:textId="3628A8D9" w:rsidR="00166343" w:rsidRPr="0061547C" w:rsidRDefault="00166343" w:rsidP="00166343">
      <w:pPr>
        <w:rPr>
          <w:rFonts w:ascii="Arial" w:hAnsi="Arial" w:cs="Arial"/>
          <w:bCs/>
          <w:sz w:val="18"/>
          <w:szCs w:val="18"/>
        </w:rPr>
      </w:pPr>
      <w:r w:rsidRPr="0061547C">
        <w:rPr>
          <w:rFonts w:ascii="Arial" w:hAnsi="Arial" w:cs="Arial"/>
          <w:bCs/>
          <w:sz w:val="18"/>
          <w:szCs w:val="18"/>
        </w:rPr>
        <w:t>Datum: ______________________                                     Čas testiranja: __________________________</w:t>
      </w:r>
    </w:p>
    <w:p w14:paraId="675AF4D9" w14:textId="77777777" w:rsidR="00166343" w:rsidRPr="0061547C" w:rsidRDefault="00166343" w:rsidP="00166343">
      <w:pPr>
        <w:rPr>
          <w:rFonts w:ascii="Arial" w:hAnsi="Arial" w:cs="Arial"/>
          <w:bCs/>
          <w:sz w:val="18"/>
          <w:szCs w:val="18"/>
        </w:rPr>
      </w:pPr>
      <w:r w:rsidRPr="0061547C">
        <w:rPr>
          <w:rFonts w:ascii="Arial" w:hAnsi="Arial" w:cs="Arial"/>
          <w:bCs/>
          <w:sz w:val="18"/>
          <w:szCs w:val="18"/>
        </w:rPr>
        <w:t xml:space="preserve">Kraj: _________________________________________________________________________________ </w:t>
      </w:r>
    </w:p>
    <w:p w14:paraId="277005AC" w14:textId="77777777" w:rsidR="00166343" w:rsidRPr="0061547C" w:rsidRDefault="00166343" w:rsidP="00166343">
      <w:pPr>
        <w:rPr>
          <w:rFonts w:ascii="Arial" w:hAnsi="Arial" w:cs="Arial"/>
          <w:bCs/>
          <w:sz w:val="18"/>
          <w:szCs w:val="18"/>
          <w:u w:val="single"/>
        </w:rPr>
      </w:pPr>
    </w:p>
    <w:p w14:paraId="0F964CFD" w14:textId="77777777" w:rsidR="00166343" w:rsidRPr="0061547C" w:rsidRDefault="00166343" w:rsidP="00166343">
      <w:pPr>
        <w:rPr>
          <w:rFonts w:ascii="Arial" w:hAnsi="Arial" w:cs="Arial"/>
          <w:bCs/>
          <w:sz w:val="18"/>
          <w:szCs w:val="18"/>
          <w:u w:val="single"/>
        </w:rPr>
      </w:pPr>
      <w:r w:rsidRPr="0061547C">
        <w:rPr>
          <w:rFonts w:ascii="Arial" w:hAnsi="Arial" w:cs="Arial"/>
          <w:bCs/>
          <w:sz w:val="18"/>
          <w:szCs w:val="18"/>
          <w:u w:val="single"/>
        </w:rPr>
        <w:t>Ponudnik:__________________________________________________________</w:t>
      </w:r>
    </w:p>
    <w:p w14:paraId="14142D8D" w14:textId="77777777" w:rsidR="00166343" w:rsidRPr="0061547C" w:rsidRDefault="00166343" w:rsidP="00166343">
      <w:pPr>
        <w:rPr>
          <w:rFonts w:ascii="Arial" w:hAnsi="Arial" w:cs="Arial"/>
          <w:sz w:val="18"/>
          <w:szCs w:val="18"/>
        </w:rPr>
      </w:pPr>
      <w:r w:rsidRPr="0061547C">
        <w:rPr>
          <w:rFonts w:ascii="Arial" w:hAnsi="Arial" w:cs="Arial"/>
          <w:sz w:val="18"/>
          <w:szCs w:val="18"/>
        </w:rPr>
        <w:t>Tabela1: Strokovne zahteve</w:t>
      </w:r>
    </w:p>
    <w:tbl>
      <w:tblPr>
        <w:tblStyle w:val="Tabelamrea"/>
        <w:tblW w:w="9199" w:type="dxa"/>
        <w:tblInd w:w="-5" w:type="dxa"/>
        <w:tblLook w:val="04A0" w:firstRow="1" w:lastRow="0" w:firstColumn="1" w:lastColumn="0" w:noHBand="0" w:noVBand="1"/>
      </w:tblPr>
      <w:tblGrid>
        <w:gridCol w:w="7480"/>
        <w:gridCol w:w="884"/>
        <w:gridCol w:w="835"/>
      </w:tblGrid>
      <w:tr w:rsidR="00166343" w:rsidRPr="0061547C" w14:paraId="6EE7327E" w14:textId="77777777" w:rsidTr="00F45583">
        <w:trPr>
          <w:trHeight w:val="317"/>
        </w:trPr>
        <w:tc>
          <w:tcPr>
            <w:tcW w:w="7480" w:type="dxa"/>
            <w:vMerge w:val="restart"/>
          </w:tcPr>
          <w:p w14:paraId="65243111" w14:textId="77777777" w:rsidR="00166343" w:rsidRPr="0061547C" w:rsidRDefault="00166343" w:rsidP="00F45583">
            <w:pPr>
              <w:jc w:val="both"/>
              <w:rPr>
                <w:rFonts w:ascii="Arial" w:hAnsi="Arial" w:cs="Arial"/>
                <w:b/>
                <w:sz w:val="18"/>
                <w:szCs w:val="18"/>
              </w:rPr>
            </w:pPr>
            <w:r w:rsidRPr="0061547C">
              <w:rPr>
                <w:rFonts w:ascii="Arial" w:hAnsi="Arial" w:cs="Arial"/>
                <w:b/>
                <w:sz w:val="18"/>
                <w:szCs w:val="18"/>
              </w:rPr>
              <w:t xml:space="preserve">Strokovne zahteve za odrasle in otroke  </w:t>
            </w:r>
          </w:p>
        </w:tc>
        <w:tc>
          <w:tcPr>
            <w:tcW w:w="1719" w:type="dxa"/>
            <w:gridSpan w:val="2"/>
          </w:tcPr>
          <w:p w14:paraId="387B57E1" w14:textId="77777777" w:rsidR="00166343" w:rsidRPr="0061547C" w:rsidRDefault="00166343" w:rsidP="00F45583">
            <w:pPr>
              <w:rPr>
                <w:rFonts w:ascii="Arial" w:hAnsi="Arial" w:cs="Arial"/>
                <w:b/>
                <w:sz w:val="18"/>
                <w:szCs w:val="18"/>
              </w:rPr>
            </w:pPr>
            <w:r w:rsidRPr="0061547C">
              <w:rPr>
                <w:rFonts w:ascii="Arial" w:hAnsi="Arial" w:cs="Arial"/>
                <w:b/>
                <w:sz w:val="18"/>
                <w:szCs w:val="18"/>
              </w:rPr>
              <w:t>Ustreznost</w:t>
            </w:r>
          </w:p>
        </w:tc>
      </w:tr>
      <w:tr w:rsidR="00166343" w:rsidRPr="0061547C" w14:paraId="64681F91" w14:textId="77777777" w:rsidTr="00F45583">
        <w:trPr>
          <w:trHeight w:val="332"/>
        </w:trPr>
        <w:tc>
          <w:tcPr>
            <w:tcW w:w="7480" w:type="dxa"/>
            <w:vMerge/>
          </w:tcPr>
          <w:p w14:paraId="36891139" w14:textId="77777777" w:rsidR="00166343" w:rsidRPr="0061547C" w:rsidRDefault="00166343" w:rsidP="00F45583">
            <w:pPr>
              <w:ind w:left="720"/>
              <w:jc w:val="both"/>
              <w:rPr>
                <w:rFonts w:ascii="Arial" w:hAnsi="Arial" w:cs="Arial"/>
                <w:b/>
                <w:sz w:val="18"/>
                <w:szCs w:val="18"/>
              </w:rPr>
            </w:pPr>
          </w:p>
        </w:tc>
        <w:tc>
          <w:tcPr>
            <w:tcW w:w="884" w:type="dxa"/>
          </w:tcPr>
          <w:p w14:paraId="43667E84" w14:textId="77777777" w:rsidR="00166343" w:rsidRPr="0061547C" w:rsidRDefault="00166343" w:rsidP="00F45583">
            <w:pPr>
              <w:rPr>
                <w:rFonts w:ascii="Arial" w:hAnsi="Arial" w:cs="Arial"/>
                <w:b/>
                <w:sz w:val="18"/>
                <w:szCs w:val="18"/>
              </w:rPr>
            </w:pPr>
            <w:r w:rsidRPr="0061547C">
              <w:rPr>
                <w:rFonts w:ascii="Arial" w:hAnsi="Arial" w:cs="Arial"/>
                <w:b/>
                <w:sz w:val="18"/>
                <w:szCs w:val="18"/>
              </w:rPr>
              <w:t>DA</w:t>
            </w:r>
          </w:p>
        </w:tc>
        <w:tc>
          <w:tcPr>
            <w:tcW w:w="835" w:type="dxa"/>
          </w:tcPr>
          <w:p w14:paraId="4E105A61" w14:textId="77777777" w:rsidR="00166343" w:rsidRPr="0061547C" w:rsidRDefault="00166343" w:rsidP="00F45583">
            <w:pPr>
              <w:rPr>
                <w:rFonts w:ascii="Arial" w:hAnsi="Arial" w:cs="Arial"/>
                <w:b/>
                <w:sz w:val="18"/>
                <w:szCs w:val="18"/>
              </w:rPr>
            </w:pPr>
            <w:r w:rsidRPr="0061547C">
              <w:rPr>
                <w:rFonts w:ascii="Arial" w:hAnsi="Arial" w:cs="Arial"/>
                <w:b/>
                <w:sz w:val="18"/>
                <w:szCs w:val="18"/>
              </w:rPr>
              <w:t>NE</w:t>
            </w:r>
          </w:p>
        </w:tc>
      </w:tr>
      <w:tr w:rsidR="00166343" w:rsidRPr="0061547C" w14:paraId="263E57B0" w14:textId="77777777" w:rsidTr="00F45583">
        <w:trPr>
          <w:trHeight w:val="559"/>
        </w:trPr>
        <w:tc>
          <w:tcPr>
            <w:tcW w:w="7480" w:type="dxa"/>
          </w:tcPr>
          <w:p w14:paraId="098FDFD6" w14:textId="69BC099A" w:rsidR="00166343" w:rsidRPr="0061547C" w:rsidRDefault="00650C0C" w:rsidP="00F719C6">
            <w:pPr>
              <w:pStyle w:val="Odstavekseznama"/>
              <w:numPr>
                <w:ilvl w:val="0"/>
                <w:numId w:val="56"/>
              </w:numPr>
              <w:spacing w:line="260" w:lineRule="atLeast"/>
              <w:jc w:val="both"/>
              <w:rPr>
                <w:rFonts w:ascii="Arial" w:hAnsi="Arial" w:cs="Arial"/>
                <w:bCs/>
                <w:color w:val="000000"/>
                <w:sz w:val="18"/>
                <w:szCs w:val="18"/>
              </w:rPr>
            </w:pPr>
            <w:r>
              <w:rPr>
                <w:rFonts w:ascii="Arial" w:hAnsi="Arial" w:cs="Arial"/>
                <w:sz w:val="18"/>
                <w:szCs w:val="18"/>
              </w:rPr>
              <w:t>Posteljni vložki</w:t>
            </w:r>
            <w:r w:rsidR="00166343" w:rsidRPr="0061547C">
              <w:rPr>
                <w:rFonts w:ascii="Arial" w:hAnsi="Arial" w:cs="Arial"/>
                <w:sz w:val="18"/>
                <w:szCs w:val="18"/>
              </w:rPr>
              <w:t xml:space="preserve"> morajo biti primern</w:t>
            </w:r>
            <w:r>
              <w:rPr>
                <w:rFonts w:ascii="Arial" w:hAnsi="Arial" w:cs="Arial"/>
                <w:sz w:val="18"/>
                <w:szCs w:val="18"/>
              </w:rPr>
              <w:t>i</w:t>
            </w:r>
            <w:r w:rsidR="00166343" w:rsidRPr="0061547C">
              <w:rPr>
                <w:rFonts w:ascii="Arial" w:hAnsi="Arial" w:cs="Arial"/>
                <w:sz w:val="18"/>
                <w:szCs w:val="18"/>
              </w:rPr>
              <w:t xml:space="preserve"> za uporabo na bolniški postelji v bolnišnici </w:t>
            </w:r>
            <w:r w:rsidR="00166343" w:rsidRPr="0061547C">
              <w:rPr>
                <w:rFonts w:ascii="Arial" w:hAnsi="Arial" w:cs="Arial"/>
                <w:sz w:val="18"/>
                <w:szCs w:val="18"/>
                <w:lang w:val="pl-PL"/>
              </w:rPr>
              <w:t>24 ur na dan, vse dni v letu.</w:t>
            </w:r>
            <w:r w:rsidR="00166343" w:rsidRPr="0061547C">
              <w:rPr>
                <w:rFonts w:ascii="Arial" w:hAnsi="Arial" w:cs="Arial"/>
                <w:bCs/>
                <w:color w:val="000000"/>
                <w:sz w:val="18"/>
                <w:szCs w:val="18"/>
              </w:rPr>
              <w:t xml:space="preserve"> </w:t>
            </w:r>
          </w:p>
        </w:tc>
        <w:tc>
          <w:tcPr>
            <w:tcW w:w="884" w:type="dxa"/>
          </w:tcPr>
          <w:p w14:paraId="6F8AC644" w14:textId="77777777" w:rsidR="00166343" w:rsidRPr="0061547C" w:rsidRDefault="00166343" w:rsidP="00F45583">
            <w:pPr>
              <w:ind w:left="360"/>
              <w:jc w:val="center"/>
              <w:rPr>
                <w:rFonts w:ascii="Arial" w:hAnsi="Arial" w:cs="Arial"/>
                <w:sz w:val="18"/>
                <w:szCs w:val="18"/>
              </w:rPr>
            </w:pPr>
          </w:p>
        </w:tc>
        <w:tc>
          <w:tcPr>
            <w:tcW w:w="835" w:type="dxa"/>
          </w:tcPr>
          <w:p w14:paraId="39E52161" w14:textId="77777777" w:rsidR="00166343" w:rsidRPr="0061547C" w:rsidRDefault="00166343" w:rsidP="00F45583">
            <w:pPr>
              <w:ind w:left="720"/>
              <w:jc w:val="center"/>
              <w:rPr>
                <w:rFonts w:ascii="Arial" w:hAnsi="Arial" w:cs="Arial"/>
                <w:sz w:val="18"/>
                <w:szCs w:val="18"/>
              </w:rPr>
            </w:pPr>
          </w:p>
        </w:tc>
      </w:tr>
      <w:tr w:rsidR="00166343" w:rsidRPr="0061547C" w14:paraId="383841BD" w14:textId="77777777" w:rsidTr="0061547C">
        <w:trPr>
          <w:trHeight w:val="1373"/>
        </w:trPr>
        <w:tc>
          <w:tcPr>
            <w:tcW w:w="7480" w:type="dxa"/>
          </w:tcPr>
          <w:p w14:paraId="40B6BF6C" w14:textId="6DC94477" w:rsidR="00166343" w:rsidRPr="0061547C" w:rsidRDefault="00166343" w:rsidP="00F719C6">
            <w:pPr>
              <w:numPr>
                <w:ilvl w:val="0"/>
                <w:numId w:val="56"/>
              </w:numPr>
              <w:jc w:val="both"/>
              <w:rPr>
                <w:rFonts w:ascii="Arial" w:hAnsi="Arial" w:cs="Arial"/>
                <w:sz w:val="18"/>
                <w:szCs w:val="18"/>
              </w:rPr>
            </w:pPr>
            <w:r w:rsidRPr="0061547C">
              <w:rPr>
                <w:rFonts w:ascii="Arial" w:hAnsi="Arial" w:cs="Arial"/>
                <w:sz w:val="18"/>
                <w:szCs w:val="18"/>
              </w:rPr>
              <w:t xml:space="preserve">Narejen je iz kakovostnega materiala, za preventivo poškodbe zaradi pritiska,: </w:t>
            </w:r>
          </w:p>
          <w:p w14:paraId="3DDA6CD3" w14:textId="77777777" w:rsidR="00166343" w:rsidRPr="0061547C" w:rsidRDefault="00166343" w:rsidP="00F719C6">
            <w:pPr>
              <w:numPr>
                <w:ilvl w:val="0"/>
                <w:numId w:val="57"/>
              </w:numPr>
              <w:jc w:val="both"/>
              <w:rPr>
                <w:rFonts w:ascii="Arial" w:hAnsi="Arial" w:cs="Arial"/>
                <w:sz w:val="18"/>
                <w:szCs w:val="18"/>
              </w:rPr>
            </w:pPr>
            <w:r w:rsidRPr="0061547C">
              <w:rPr>
                <w:rFonts w:ascii="Arial" w:hAnsi="Arial" w:cs="Arial"/>
                <w:sz w:val="18"/>
                <w:szCs w:val="18"/>
              </w:rPr>
              <w:t xml:space="preserve">ki se prilagodi kostnim štrlinam telesa, </w:t>
            </w:r>
          </w:p>
          <w:p w14:paraId="7F8DA547" w14:textId="77777777" w:rsidR="00166343" w:rsidRPr="0061547C" w:rsidRDefault="00166343" w:rsidP="00F719C6">
            <w:pPr>
              <w:numPr>
                <w:ilvl w:val="0"/>
                <w:numId w:val="57"/>
              </w:numPr>
              <w:jc w:val="both"/>
              <w:rPr>
                <w:rFonts w:ascii="Arial" w:hAnsi="Arial" w:cs="Arial"/>
                <w:sz w:val="18"/>
                <w:szCs w:val="18"/>
              </w:rPr>
            </w:pPr>
            <w:r w:rsidRPr="0061547C">
              <w:rPr>
                <w:rFonts w:ascii="Arial" w:hAnsi="Arial" w:cs="Arial"/>
                <w:sz w:val="18"/>
                <w:szCs w:val="18"/>
              </w:rPr>
              <w:t xml:space="preserve">je brez dolgotrajnega spominskega učinka, </w:t>
            </w:r>
          </w:p>
          <w:p w14:paraId="780A91B2" w14:textId="03C65F9D" w:rsidR="00166343" w:rsidRPr="0061547C" w:rsidRDefault="00166343" w:rsidP="00F719C6">
            <w:pPr>
              <w:numPr>
                <w:ilvl w:val="0"/>
                <w:numId w:val="57"/>
              </w:numPr>
              <w:jc w:val="both"/>
              <w:rPr>
                <w:rFonts w:ascii="Arial" w:hAnsi="Arial" w:cs="Arial"/>
                <w:sz w:val="18"/>
                <w:szCs w:val="18"/>
              </w:rPr>
            </w:pPr>
            <w:r w:rsidRPr="0061547C">
              <w:rPr>
                <w:rFonts w:ascii="Arial" w:hAnsi="Arial" w:cs="Arial"/>
                <w:sz w:val="18"/>
                <w:szCs w:val="18"/>
              </w:rPr>
              <w:t xml:space="preserve">telo pacienta se potopi v </w:t>
            </w:r>
            <w:r w:rsidR="00650C0C">
              <w:rPr>
                <w:rFonts w:ascii="Arial" w:hAnsi="Arial" w:cs="Arial"/>
                <w:sz w:val="18"/>
                <w:szCs w:val="18"/>
              </w:rPr>
              <w:t>posteljni vložek</w:t>
            </w:r>
            <w:r w:rsidRPr="0061547C">
              <w:rPr>
                <w:rFonts w:ascii="Arial" w:hAnsi="Arial" w:cs="Arial"/>
                <w:sz w:val="18"/>
                <w:szCs w:val="18"/>
              </w:rPr>
              <w:t>,</w:t>
            </w:r>
          </w:p>
          <w:p w14:paraId="48845213" w14:textId="77777777" w:rsidR="00166343" w:rsidRPr="0061547C" w:rsidRDefault="00166343" w:rsidP="00F719C6">
            <w:pPr>
              <w:numPr>
                <w:ilvl w:val="0"/>
                <w:numId w:val="57"/>
              </w:numPr>
              <w:ind w:left="1066" w:hanging="357"/>
              <w:jc w:val="both"/>
              <w:rPr>
                <w:rFonts w:ascii="Arial" w:hAnsi="Arial" w:cs="Arial"/>
                <w:sz w:val="18"/>
                <w:szCs w:val="18"/>
              </w:rPr>
            </w:pPr>
            <w:r w:rsidRPr="0061547C">
              <w:rPr>
                <w:rFonts w:ascii="Arial" w:hAnsi="Arial" w:cs="Arial"/>
                <w:sz w:val="18"/>
                <w:szCs w:val="18"/>
              </w:rPr>
              <w:t>je iz hipoalergenih materialov, ki zagotavljajo udobno in varno dolgotrajno ležanje.</w:t>
            </w:r>
          </w:p>
        </w:tc>
        <w:tc>
          <w:tcPr>
            <w:tcW w:w="884" w:type="dxa"/>
          </w:tcPr>
          <w:p w14:paraId="174D78D9" w14:textId="77777777" w:rsidR="00166343" w:rsidRPr="0061547C" w:rsidRDefault="00166343" w:rsidP="00F45583">
            <w:pPr>
              <w:pStyle w:val="Odstavekseznama"/>
              <w:rPr>
                <w:rFonts w:ascii="Arial" w:hAnsi="Arial" w:cs="Arial"/>
                <w:sz w:val="18"/>
                <w:szCs w:val="18"/>
              </w:rPr>
            </w:pPr>
          </w:p>
        </w:tc>
        <w:tc>
          <w:tcPr>
            <w:tcW w:w="835" w:type="dxa"/>
          </w:tcPr>
          <w:p w14:paraId="1221DD6C" w14:textId="77777777" w:rsidR="00166343" w:rsidRPr="0061547C" w:rsidRDefault="00166343" w:rsidP="00F45583">
            <w:pPr>
              <w:ind w:left="360"/>
              <w:rPr>
                <w:rFonts w:ascii="Arial" w:hAnsi="Arial" w:cs="Arial"/>
                <w:sz w:val="18"/>
                <w:szCs w:val="18"/>
              </w:rPr>
            </w:pPr>
          </w:p>
        </w:tc>
      </w:tr>
      <w:tr w:rsidR="00166343" w:rsidRPr="0061547C" w14:paraId="1E3D8EC5" w14:textId="77777777" w:rsidTr="00F45583">
        <w:trPr>
          <w:trHeight w:val="287"/>
        </w:trPr>
        <w:tc>
          <w:tcPr>
            <w:tcW w:w="7480" w:type="dxa"/>
          </w:tcPr>
          <w:p w14:paraId="613ED0C4" w14:textId="0A860E8A"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Omogoča kakovostno ležanje pri obremenitvah </w:t>
            </w:r>
            <w:r w:rsidR="00650C0C">
              <w:rPr>
                <w:rFonts w:ascii="Arial" w:hAnsi="Arial" w:cs="Arial"/>
                <w:sz w:val="18"/>
                <w:szCs w:val="18"/>
              </w:rPr>
              <w:t>posteljnega vložka</w:t>
            </w:r>
            <w:r w:rsidRPr="0061547C">
              <w:rPr>
                <w:rFonts w:ascii="Arial" w:hAnsi="Arial" w:cs="Arial"/>
                <w:sz w:val="18"/>
                <w:szCs w:val="18"/>
              </w:rPr>
              <w:t xml:space="preserve"> najmanj do 150 kg za odrasle paciente.</w:t>
            </w:r>
          </w:p>
        </w:tc>
        <w:tc>
          <w:tcPr>
            <w:tcW w:w="884" w:type="dxa"/>
          </w:tcPr>
          <w:p w14:paraId="41DBD8A1" w14:textId="77777777" w:rsidR="00166343" w:rsidRPr="0061547C" w:rsidRDefault="00166343" w:rsidP="00F45583">
            <w:pPr>
              <w:spacing w:line="276" w:lineRule="auto"/>
              <w:ind w:left="360"/>
              <w:rPr>
                <w:rFonts w:ascii="Arial" w:hAnsi="Arial" w:cs="Arial"/>
                <w:sz w:val="18"/>
                <w:szCs w:val="18"/>
              </w:rPr>
            </w:pPr>
          </w:p>
        </w:tc>
        <w:tc>
          <w:tcPr>
            <w:tcW w:w="835" w:type="dxa"/>
          </w:tcPr>
          <w:p w14:paraId="2A1261C5" w14:textId="77777777" w:rsidR="00166343" w:rsidRPr="0061547C" w:rsidRDefault="00166343" w:rsidP="00F45583">
            <w:pPr>
              <w:pStyle w:val="Odstavekseznama"/>
              <w:spacing w:line="276" w:lineRule="auto"/>
              <w:rPr>
                <w:rFonts w:ascii="Arial" w:hAnsi="Arial" w:cs="Arial"/>
                <w:sz w:val="18"/>
                <w:szCs w:val="18"/>
              </w:rPr>
            </w:pPr>
          </w:p>
        </w:tc>
      </w:tr>
      <w:tr w:rsidR="00166343" w:rsidRPr="0061547C" w14:paraId="6535BA72" w14:textId="77777777" w:rsidTr="00F45583">
        <w:trPr>
          <w:trHeight w:val="257"/>
        </w:trPr>
        <w:tc>
          <w:tcPr>
            <w:tcW w:w="7480" w:type="dxa"/>
          </w:tcPr>
          <w:p w14:paraId="3A9AEAFE" w14:textId="688AE1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Sestavljen je iz dvoslojne pene in prevleke.</w:t>
            </w:r>
          </w:p>
        </w:tc>
        <w:tc>
          <w:tcPr>
            <w:tcW w:w="884" w:type="dxa"/>
          </w:tcPr>
          <w:p w14:paraId="6435DA6D" w14:textId="77777777" w:rsidR="00166343" w:rsidRPr="0061547C" w:rsidRDefault="00166343" w:rsidP="00F45583">
            <w:pPr>
              <w:pStyle w:val="Odstavekseznama"/>
              <w:rPr>
                <w:rFonts w:ascii="Arial" w:hAnsi="Arial" w:cs="Arial"/>
                <w:sz w:val="18"/>
                <w:szCs w:val="18"/>
              </w:rPr>
            </w:pPr>
          </w:p>
        </w:tc>
        <w:tc>
          <w:tcPr>
            <w:tcW w:w="835" w:type="dxa"/>
          </w:tcPr>
          <w:p w14:paraId="010984BB" w14:textId="77777777" w:rsidR="00166343" w:rsidRPr="0061547C" w:rsidRDefault="00166343" w:rsidP="00F45583">
            <w:pPr>
              <w:ind w:left="360"/>
              <w:rPr>
                <w:rFonts w:ascii="Arial" w:hAnsi="Arial" w:cs="Arial"/>
                <w:iCs/>
                <w:sz w:val="18"/>
                <w:szCs w:val="18"/>
              </w:rPr>
            </w:pPr>
          </w:p>
        </w:tc>
      </w:tr>
      <w:tr w:rsidR="00166343" w:rsidRPr="0061547C" w14:paraId="7CF3CBE5" w14:textId="77777777" w:rsidTr="00F45583">
        <w:trPr>
          <w:trHeight w:val="242"/>
        </w:trPr>
        <w:tc>
          <w:tcPr>
            <w:tcW w:w="7480" w:type="dxa"/>
          </w:tcPr>
          <w:p w14:paraId="593E9050" w14:textId="0DB4B4DB" w:rsidR="00166343" w:rsidRPr="0061547C" w:rsidRDefault="00166343" w:rsidP="00F719C6">
            <w:pPr>
              <w:numPr>
                <w:ilvl w:val="0"/>
                <w:numId w:val="56"/>
              </w:numPr>
              <w:jc w:val="both"/>
              <w:rPr>
                <w:rFonts w:ascii="Arial" w:hAnsi="Arial" w:cs="Arial"/>
                <w:sz w:val="18"/>
                <w:szCs w:val="18"/>
              </w:rPr>
            </w:pPr>
            <w:r w:rsidRPr="0061547C">
              <w:rPr>
                <w:rFonts w:ascii="Arial" w:hAnsi="Arial" w:cs="Arial"/>
                <w:sz w:val="18"/>
                <w:szCs w:val="18"/>
              </w:rPr>
              <w:lastRenderedPageBreak/>
              <w:t>Zgornji sloj posteljne nice je iz viskoelastične -  spominske pene debeline 3 do 5 cm, prečno profilirane z utori s katerimi dosežemo kroženje zraka, ki se prilagodi obliki telesa.</w:t>
            </w:r>
          </w:p>
        </w:tc>
        <w:tc>
          <w:tcPr>
            <w:tcW w:w="884" w:type="dxa"/>
          </w:tcPr>
          <w:p w14:paraId="50333DC1" w14:textId="77777777" w:rsidR="00166343" w:rsidRPr="0061547C" w:rsidRDefault="00166343" w:rsidP="00F45583">
            <w:pPr>
              <w:rPr>
                <w:rFonts w:ascii="Arial" w:hAnsi="Arial" w:cs="Arial"/>
                <w:sz w:val="18"/>
                <w:szCs w:val="18"/>
              </w:rPr>
            </w:pPr>
          </w:p>
        </w:tc>
        <w:tc>
          <w:tcPr>
            <w:tcW w:w="835" w:type="dxa"/>
          </w:tcPr>
          <w:p w14:paraId="58D4F625" w14:textId="77777777" w:rsidR="00166343" w:rsidRPr="0061547C" w:rsidRDefault="00166343" w:rsidP="00F45583">
            <w:pPr>
              <w:ind w:left="720"/>
              <w:rPr>
                <w:rFonts w:ascii="Arial" w:hAnsi="Arial" w:cs="Arial"/>
                <w:sz w:val="18"/>
                <w:szCs w:val="18"/>
              </w:rPr>
            </w:pPr>
          </w:p>
        </w:tc>
      </w:tr>
      <w:tr w:rsidR="00166343" w:rsidRPr="0061547C" w14:paraId="6C6FDDCD" w14:textId="77777777" w:rsidTr="00F45583">
        <w:trPr>
          <w:trHeight w:val="257"/>
        </w:trPr>
        <w:tc>
          <w:tcPr>
            <w:tcW w:w="7480" w:type="dxa"/>
          </w:tcPr>
          <w:p w14:paraId="2FE203F5" w14:textId="777777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Spodnji sloj je HR pena, gostote od 50 do 65 kg/m³.</w:t>
            </w:r>
          </w:p>
        </w:tc>
        <w:tc>
          <w:tcPr>
            <w:tcW w:w="884" w:type="dxa"/>
          </w:tcPr>
          <w:p w14:paraId="0CBE99E9" w14:textId="77777777" w:rsidR="00166343" w:rsidRPr="0061547C" w:rsidRDefault="00166343" w:rsidP="00F45583">
            <w:pPr>
              <w:ind w:left="360"/>
              <w:rPr>
                <w:rFonts w:ascii="Arial" w:hAnsi="Arial" w:cs="Arial"/>
                <w:sz w:val="18"/>
                <w:szCs w:val="18"/>
              </w:rPr>
            </w:pPr>
          </w:p>
        </w:tc>
        <w:tc>
          <w:tcPr>
            <w:tcW w:w="835" w:type="dxa"/>
          </w:tcPr>
          <w:p w14:paraId="07233333" w14:textId="77777777" w:rsidR="00166343" w:rsidRPr="0061547C" w:rsidRDefault="00166343" w:rsidP="00F45583">
            <w:pPr>
              <w:ind w:left="720"/>
              <w:rPr>
                <w:rFonts w:ascii="Arial" w:hAnsi="Arial" w:cs="Arial"/>
                <w:sz w:val="18"/>
                <w:szCs w:val="18"/>
              </w:rPr>
            </w:pPr>
          </w:p>
        </w:tc>
      </w:tr>
      <w:tr w:rsidR="00166343" w:rsidRPr="0061547C" w14:paraId="38F54F9C" w14:textId="77777777" w:rsidTr="00F45583">
        <w:trPr>
          <w:trHeight w:val="242"/>
        </w:trPr>
        <w:tc>
          <w:tcPr>
            <w:tcW w:w="7480" w:type="dxa"/>
          </w:tcPr>
          <w:p w14:paraId="1A9CFD1B" w14:textId="08912749"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Višina </w:t>
            </w:r>
            <w:r w:rsidR="00650C0C">
              <w:rPr>
                <w:rFonts w:ascii="Arial" w:hAnsi="Arial" w:cs="Arial"/>
                <w:sz w:val="18"/>
                <w:szCs w:val="18"/>
              </w:rPr>
              <w:t>posteljnega vložka</w:t>
            </w:r>
            <w:r w:rsidRPr="0061547C">
              <w:rPr>
                <w:rFonts w:ascii="Arial" w:hAnsi="Arial" w:cs="Arial"/>
                <w:sz w:val="18"/>
                <w:szCs w:val="18"/>
              </w:rPr>
              <w:t xml:space="preserve"> od 13 do 16 cm.</w:t>
            </w:r>
          </w:p>
        </w:tc>
        <w:tc>
          <w:tcPr>
            <w:tcW w:w="884" w:type="dxa"/>
          </w:tcPr>
          <w:p w14:paraId="13A6C369" w14:textId="77777777" w:rsidR="00166343" w:rsidRPr="0061547C" w:rsidRDefault="00166343" w:rsidP="00F45583">
            <w:pPr>
              <w:ind w:left="720"/>
              <w:rPr>
                <w:rFonts w:ascii="Arial" w:hAnsi="Arial" w:cs="Arial"/>
                <w:iCs/>
                <w:sz w:val="18"/>
                <w:szCs w:val="18"/>
              </w:rPr>
            </w:pPr>
          </w:p>
        </w:tc>
        <w:tc>
          <w:tcPr>
            <w:tcW w:w="835" w:type="dxa"/>
          </w:tcPr>
          <w:p w14:paraId="7FA35B5F" w14:textId="77777777" w:rsidR="00166343" w:rsidRPr="0061547C" w:rsidRDefault="00166343" w:rsidP="00F45583">
            <w:pPr>
              <w:ind w:left="720"/>
              <w:rPr>
                <w:rFonts w:ascii="Arial" w:hAnsi="Arial" w:cs="Arial"/>
                <w:iCs/>
                <w:sz w:val="18"/>
                <w:szCs w:val="18"/>
              </w:rPr>
            </w:pPr>
          </w:p>
        </w:tc>
      </w:tr>
      <w:tr w:rsidR="00166343" w:rsidRPr="0061547C" w14:paraId="2865CF7E" w14:textId="77777777" w:rsidTr="00F45583">
        <w:trPr>
          <w:trHeight w:val="257"/>
        </w:trPr>
        <w:tc>
          <w:tcPr>
            <w:tcW w:w="7480" w:type="dxa"/>
          </w:tcPr>
          <w:p w14:paraId="35FBF681" w14:textId="74054A8D" w:rsidR="00166343" w:rsidRPr="0061547C" w:rsidRDefault="00650C0C" w:rsidP="00F719C6">
            <w:pPr>
              <w:pStyle w:val="Odstavekseznama"/>
              <w:numPr>
                <w:ilvl w:val="0"/>
                <w:numId w:val="56"/>
              </w:numPr>
              <w:spacing w:line="260" w:lineRule="atLeast"/>
              <w:jc w:val="both"/>
              <w:rPr>
                <w:rFonts w:ascii="Arial" w:hAnsi="Arial" w:cs="Arial"/>
                <w:bCs/>
                <w:color w:val="000000"/>
                <w:sz w:val="18"/>
                <w:szCs w:val="18"/>
              </w:rPr>
            </w:pPr>
            <w:r>
              <w:rPr>
                <w:rFonts w:ascii="Arial" w:hAnsi="Arial" w:cs="Arial"/>
                <w:sz w:val="18"/>
                <w:szCs w:val="18"/>
              </w:rPr>
              <w:t>Posteljni vložek</w:t>
            </w:r>
            <w:r w:rsidR="00166343" w:rsidRPr="0061547C">
              <w:rPr>
                <w:rFonts w:ascii="Arial" w:hAnsi="Arial" w:cs="Arial"/>
                <w:sz w:val="18"/>
                <w:szCs w:val="18"/>
              </w:rPr>
              <w:t xml:space="preserve"> je možno obdelati v termodezinfektorju (termični proces doseže maksimalno temperaturo 105 °C).</w:t>
            </w:r>
          </w:p>
        </w:tc>
        <w:tc>
          <w:tcPr>
            <w:tcW w:w="884" w:type="dxa"/>
          </w:tcPr>
          <w:p w14:paraId="1E2C7CBF" w14:textId="77777777" w:rsidR="00166343" w:rsidRPr="0061547C" w:rsidRDefault="00166343" w:rsidP="00F45583">
            <w:pPr>
              <w:ind w:left="720"/>
              <w:rPr>
                <w:rFonts w:ascii="Arial" w:hAnsi="Arial" w:cs="Arial"/>
                <w:sz w:val="18"/>
                <w:szCs w:val="18"/>
              </w:rPr>
            </w:pPr>
          </w:p>
        </w:tc>
        <w:tc>
          <w:tcPr>
            <w:tcW w:w="835" w:type="dxa"/>
          </w:tcPr>
          <w:p w14:paraId="2BBA629C" w14:textId="77777777" w:rsidR="00166343" w:rsidRPr="0061547C" w:rsidRDefault="00166343" w:rsidP="00F45583">
            <w:pPr>
              <w:ind w:left="720"/>
              <w:rPr>
                <w:rFonts w:ascii="Arial" w:hAnsi="Arial" w:cs="Arial"/>
                <w:sz w:val="18"/>
                <w:szCs w:val="18"/>
              </w:rPr>
            </w:pPr>
          </w:p>
        </w:tc>
      </w:tr>
      <w:tr w:rsidR="00166343" w:rsidRPr="0061547C" w14:paraId="71BF24FF" w14:textId="77777777" w:rsidTr="00F45583">
        <w:trPr>
          <w:trHeight w:val="242"/>
        </w:trPr>
        <w:tc>
          <w:tcPr>
            <w:tcW w:w="7480" w:type="dxa"/>
          </w:tcPr>
          <w:p w14:paraId="64D5DFED" w14:textId="694293EF"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Vsak </w:t>
            </w:r>
            <w:r w:rsidR="00650C0C">
              <w:rPr>
                <w:rFonts w:ascii="Arial" w:hAnsi="Arial" w:cs="Arial"/>
                <w:sz w:val="18"/>
                <w:szCs w:val="18"/>
              </w:rPr>
              <w:t xml:space="preserve">posteljni vložek </w:t>
            </w:r>
            <w:r w:rsidRPr="0061547C">
              <w:rPr>
                <w:rFonts w:ascii="Arial" w:hAnsi="Arial" w:cs="Arial"/>
                <w:sz w:val="18"/>
                <w:szCs w:val="18"/>
              </w:rPr>
              <w:t>mora biti v celoti zaščiten z zaščitno posteljno prevleko (spodaj, zgoraj, ob straneh). Prevleka ne sme biti bele/bež barve.</w:t>
            </w:r>
          </w:p>
        </w:tc>
        <w:tc>
          <w:tcPr>
            <w:tcW w:w="884" w:type="dxa"/>
          </w:tcPr>
          <w:p w14:paraId="7BFC680D" w14:textId="77777777" w:rsidR="00166343" w:rsidRPr="0061547C" w:rsidRDefault="00166343" w:rsidP="00F45583">
            <w:pPr>
              <w:ind w:left="720"/>
              <w:rPr>
                <w:rFonts w:ascii="Arial" w:hAnsi="Arial" w:cs="Arial"/>
                <w:sz w:val="18"/>
                <w:szCs w:val="18"/>
              </w:rPr>
            </w:pPr>
          </w:p>
        </w:tc>
        <w:tc>
          <w:tcPr>
            <w:tcW w:w="835" w:type="dxa"/>
          </w:tcPr>
          <w:p w14:paraId="1D30BC93" w14:textId="77777777" w:rsidR="00166343" w:rsidRPr="0061547C" w:rsidRDefault="00166343" w:rsidP="00F45583">
            <w:pPr>
              <w:ind w:left="720"/>
              <w:rPr>
                <w:rFonts w:ascii="Arial" w:hAnsi="Arial" w:cs="Arial"/>
                <w:sz w:val="18"/>
                <w:szCs w:val="18"/>
              </w:rPr>
            </w:pPr>
          </w:p>
        </w:tc>
      </w:tr>
      <w:tr w:rsidR="00166343" w:rsidRPr="0061547C" w14:paraId="263FA5BA" w14:textId="77777777" w:rsidTr="00F45583">
        <w:trPr>
          <w:trHeight w:val="257"/>
        </w:trPr>
        <w:tc>
          <w:tcPr>
            <w:tcW w:w="7480" w:type="dxa"/>
          </w:tcPr>
          <w:p w14:paraId="4CFB436C" w14:textId="777777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Zaščitna posteljna prevleka ne sme prepuščati tekočin z vseh strani prevleke, omogočati mora prehod zraka in vlage in s tem omogočati ugodno mikroklimo pacientu.</w:t>
            </w:r>
          </w:p>
        </w:tc>
        <w:tc>
          <w:tcPr>
            <w:tcW w:w="884" w:type="dxa"/>
          </w:tcPr>
          <w:p w14:paraId="5E565894" w14:textId="77777777" w:rsidR="00166343" w:rsidRPr="0061547C" w:rsidRDefault="00166343" w:rsidP="00F45583">
            <w:pPr>
              <w:ind w:left="720"/>
              <w:rPr>
                <w:rFonts w:ascii="Arial" w:hAnsi="Arial" w:cs="Arial"/>
                <w:iCs/>
                <w:sz w:val="18"/>
                <w:szCs w:val="18"/>
              </w:rPr>
            </w:pPr>
          </w:p>
        </w:tc>
        <w:tc>
          <w:tcPr>
            <w:tcW w:w="835" w:type="dxa"/>
          </w:tcPr>
          <w:p w14:paraId="31911782" w14:textId="77777777" w:rsidR="00166343" w:rsidRPr="0061547C" w:rsidRDefault="00166343" w:rsidP="00F45583">
            <w:pPr>
              <w:ind w:left="720"/>
              <w:rPr>
                <w:rFonts w:ascii="Arial" w:hAnsi="Arial" w:cs="Arial"/>
                <w:iCs/>
                <w:sz w:val="18"/>
                <w:szCs w:val="18"/>
              </w:rPr>
            </w:pPr>
          </w:p>
        </w:tc>
      </w:tr>
      <w:tr w:rsidR="00166343" w:rsidRPr="0061547C" w14:paraId="0A18AA88" w14:textId="77777777" w:rsidTr="00F45583">
        <w:trPr>
          <w:trHeight w:val="257"/>
        </w:trPr>
        <w:tc>
          <w:tcPr>
            <w:tcW w:w="7480" w:type="dxa"/>
          </w:tcPr>
          <w:p w14:paraId="72C59FB1" w14:textId="777777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Zgornji sloj zaščitne posteljne prevleke mora biti iz materiala, ki je elastičen in raztegljiv v vse štiri smeri.</w:t>
            </w:r>
          </w:p>
        </w:tc>
        <w:tc>
          <w:tcPr>
            <w:tcW w:w="884" w:type="dxa"/>
          </w:tcPr>
          <w:p w14:paraId="228C4250" w14:textId="77777777" w:rsidR="00166343" w:rsidRPr="0061547C" w:rsidRDefault="00166343" w:rsidP="00F45583">
            <w:pPr>
              <w:ind w:left="720"/>
              <w:rPr>
                <w:rFonts w:ascii="Arial" w:hAnsi="Arial" w:cs="Arial"/>
                <w:iCs/>
                <w:sz w:val="18"/>
                <w:szCs w:val="18"/>
              </w:rPr>
            </w:pPr>
          </w:p>
        </w:tc>
        <w:tc>
          <w:tcPr>
            <w:tcW w:w="835" w:type="dxa"/>
          </w:tcPr>
          <w:p w14:paraId="79D8B806" w14:textId="77777777" w:rsidR="00166343" w:rsidRPr="0061547C" w:rsidRDefault="00166343" w:rsidP="00F45583">
            <w:pPr>
              <w:ind w:left="720"/>
              <w:rPr>
                <w:rFonts w:ascii="Arial" w:hAnsi="Arial" w:cs="Arial"/>
                <w:iCs/>
                <w:sz w:val="18"/>
                <w:szCs w:val="18"/>
              </w:rPr>
            </w:pPr>
          </w:p>
        </w:tc>
      </w:tr>
      <w:tr w:rsidR="00166343" w:rsidRPr="0061547C" w14:paraId="23E239EC" w14:textId="77777777" w:rsidTr="00F45583">
        <w:trPr>
          <w:trHeight w:val="257"/>
        </w:trPr>
        <w:tc>
          <w:tcPr>
            <w:tcW w:w="7480" w:type="dxa"/>
          </w:tcPr>
          <w:p w14:paraId="6F52C98B" w14:textId="777777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Zaščitna posteljna prevleka se mora tekoče zapenjati na zadrgo v obliki črke U ali L, ki naj bo v celoti zaščitena z zavihkom, kar preprečuje prehod tekočine na posteljni vložek.</w:t>
            </w:r>
          </w:p>
        </w:tc>
        <w:tc>
          <w:tcPr>
            <w:tcW w:w="884" w:type="dxa"/>
          </w:tcPr>
          <w:p w14:paraId="560AC4CB" w14:textId="77777777" w:rsidR="00166343" w:rsidRPr="0061547C" w:rsidRDefault="00166343" w:rsidP="00F45583">
            <w:pPr>
              <w:ind w:left="720"/>
              <w:rPr>
                <w:rFonts w:ascii="Arial" w:hAnsi="Arial" w:cs="Arial"/>
                <w:iCs/>
                <w:sz w:val="18"/>
                <w:szCs w:val="18"/>
              </w:rPr>
            </w:pPr>
          </w:p>
        </w:tc>
        <w:tc>
          <w:tcPr>
            <w:tcW w:w="835" w:type="dxa"/>
          </w:tcPr>
          <w:p w14:paraId="762C7DC7" w14:textId="77777777" w:rsidR="00166343" w:rsidRPr="0061547C" w:rsidRDefault="00166343" w:rsidP="00F45583">
            <w:pPr>
              <w:ind w:left="720"/>
              <w:rPr>
                <w:rFonts w:ascii="Arial" w:hAnsi="Arial" w:cs="Arial"/>
                <w:iCs/>
                <w:sz w:val="18"/>
                <w:szCs w:val="18"/>
              </w:rPr>
            </w:pPr>
          </w:p>
        </w:tc>
      </w:tr>
      <w:tr w:rsidR="00166343" w:rsidRPr="0061547C" w14:paraId="7E254FA1" w14:textId="77777777" w:rsidTr="00F45583">
        <w:trPr>
          <w:trHeight w:val="257"/>
        </w:trPr>
        <w:tc>
          <w:tcPr>
            <w:tcW w:w="7480" w:type="dxa"/>
          </w:tcPr>
          <w:p w14:paraId="38D4EB86" w14:textId="46F95781"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Prevleka za </w:t>
            </w:r>
            <w:r w:rsidR="00650C0C">
              <w:rPr>
                <w:rFonts w:ascii="Arial" w:hAnsi="Arial" w:cs="Arial"/>
                <w:sz w:val="18"/>
                <w:szCs w:val="18"/>
              </w:rPr>
              <w:t>posteljni vložek</w:t>
            </w:r>
            <w:r w:rsidRPr="0061547C">
              <w:rPr>
                <w:rFonts w:ascii="Arial" w:hAnsi="Arial" w:cs="Arial"/>
                <w:sz w:val="18"/>
                <w:szCs w:val="18"/>
              </w:rPr>
              <w:t xml:space="preserve"> in zadrga na posteljni prevleki mora prenesti enake temperature pranja in sušenja.</w:t>
            </w:r>
          </w:p>
        </w:tc>
        <w:tc>
          <w:tcPr>
            <w:tcW w:w="884" w:type="dxa"/>
          </w:tcPr>
          <w:p w14:paraId="5B5C56E2" w14:textId="77777777" w:rsidR="00166343" w:rsidRPr="0061547C" w:rsidRDefault="00166343" w:rsidP="00F45583">
            <w:pPr>
              <w:ind w:left="720"/>
              <w:rPr>
                <w:rFonts w:ascii="Arial" w:hAnsi="Arial" w:cs="Arial"/>
                <w:iCs/>
                <w:sz w:val="18"/>
                <w:szCs w:val="18"/>
              </w:rPr>
            </w:pPr>
          </w:p>
        </w:tc>
        <w:tc>
          <w:tcPr>
            <w:tcW w:w="835" w:type="dxa"/>
          </w:tcPr>
          <w:p w14:paraId="007E08D4" w14:textId="77777777" w:rsidR="00166343" w:rsidRPr="0061547C" w:rsidRDefault="00166343" w:rsidP="00F45583">
            <w:pPr>
              <w:ind w:left="720"/>
              <w:rPr>
                <w:rFonts w:ascii="Arial" w:hAnsi="Arial" w:cs="Arial"/>
                <w:iCs/>
                <w:sz w:val="18"/>
                <w:szCs w:val="18"/>
              </w:rPr>
            </w:pPr>
          </w:p>
        </w:tc>
      </w:tr>
      <w:tr w:rsidR="00166343" w:rsidRPr="0061547C" w14:paraId="5A25A6AF" w14:textId="77777777" w:rsidTr="00F45583">
        <w:trPr>
          <w:trHeight w:val="257"/>
        </w:trPr>
        <w:tc>
          <w:tcPr>
            <w:tcW w:w="7480" w:type="dxa"/>
          </w:tcPr>
          <w:p w14:paraId="786CD08B" w14:textId="61ACBE5D"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Na prevleki za </w:t>
            </w:r>
            <w:r w:rsidR="00650C0C">
              <w:rPr>
                <w:rFonts w:ascii="Arial" w:hAnsi="Arial" w:cs="Arial"/>
                <w:sz w:val="18"/>
                <w:szCs w:val="18"/>
              </w:rPr>
              <w:t>posteljni vložek</w:t>
            </w:r>
            <w:r w:rsidRPr="0061547C">
              <w:rPr>
                <w:rFonts w:ascii="Arial" w:hAnsi="Arial" w:cs="Arial"/>
                <w:sz w:val="18"/>
                <w:szCs w:val="18"/>
              </w:rPr>
              <w:t xml:space="preserve"> je označena zgornja - ležalna površina.</w:t>
            </w:r>
          </w:p>
        </w:tc>
        <w:tc>
          <w:tcPr>
            <w:tcW w:w="884" w:type="dxa"/>
          </w:tcPr>
          <w:p w14:paraId="01894FDF" w14:textId="77777777" w:rsidR="00166343" w:rsidRPr="0061547C" w:rsidRDefault="00166343" w:rsidP="00F45583">
            <w:pPr>
              <w:ind w:left="720"/>
              <w:rPr>
                <w:rFonts w:ascii="Arial" w:hAnsi="Arial" w:cs="Arial"/>
                <w:iCs/>
                <w:sz w:val="18"/>
                <w:szCs w:val="18"/>
              </w:rPr>
            </w:pPr>
          </w:p>
        </w:tc>
        <w:tc>
          <w:tcPr>
            <w:tcW w:w="835" w:type="dxa"/>
          </w:tcPr>
          <w:p w14:paraId="0BC9DCBB" w14:textId="77777777" w:rsidR="00166343" w:rsidRPr="0061547C" w:rsidRDefault="00166343" w:rsidP="00F45583">
            <w:pPr>
              <w:ind w:left="720"/>
              <w:rPr>
                <w:rFonts w:ascii="Arial" w:hAnsi="Arial" w:cs="Arial"/>
                <w:iCs/>
                <w:sz w:val="18"/>
                <w:szCs w:val="18"/>
              </w:rPr>
            </w:pPr>
          </w:p>
        </w:tc>
      </w:tr>
      <w:tr w:rsidR="00166343" w:rsidRPr="0061547C" w14:paraId="7A5131C3" w14:textId="77777777" w:rsidTr="00F45583">
        <w:trPr>
          <w:trHeight w:val="257"/>
        </w:trPr>
        <w:tc>
          <w:tcPr>
            <w:tcW w:w="7480" w:type="dxa"/>
          </w:tcPr>
          <w:p w14:paraId="7178681E" w14:textId="0CB337A9" w:rsidR="00166343" w:rsidRPr="0061547C" w:rsidRDefault="00166343" w:rsidP="00F719C6">
            <w:pPr>
              <w:numPr>
                <w:ilvl w:val="0"/>
                <w:numId w:val="56"/>
              </w:numPr>
              <w:jc w:val="both"/>
              <w:rPr>
                <w:rFonts w:ascii="Arial" w:hAnsi="Arial" w:cs="Arial"/>
                <w:sz w:val="18"/>
                <w:szCs w:val="18"/>
              </w:rPr>
            </w:pPr>
            <w:r w:rsidRPr="0061547C">
              <w:rPr>
                <w:rFonts w:ascii="Arial" w:hAnsi="Arial" w:cs="Arial"/>
                <w:sz w:val="18"/>
                <w:szCs w:val="18"/>
              </w:rPr>
              <w:t xml:space="preserve">Zaščitna prevleka (z zadrgo) za </w:t>
            </w:r>
            <w:r w:rsidR="00650C0C">
              <w:rPr>
                <w:rFonts w:ascii="Arial" w:hAnsi="Arial" w:cs="Arial"/>
                <w:sz w:val="18"/>
                <w:szCs w:val="18"/>
              </w:rPr>
              <w:t>posteljni vložek</w:t>
            </w:r>
            <w:r w:rsidRPr="0061547C">
              <w:rPr>
                <w:rFonts w:ascii="Arial" w:hAnsi="Arial" w:cs="Arial"/>
                <w:sz w:val="18"/>
                <w:szCs w:val="18"/>
              </w:rPr>
              <w:t xml:space="preserve"> mora prenesti razkuževanje z ne aldehidnimi razkužili za površine, ki se uporabljajo v bolnišnici in se posušiti v 15-ih minutah; pranje v pralnem stroju na najmanj 60°C in sušenje v sušilnem stroju po navodilu proizvajalca. V primeru sušenja na zraku mora biti prevleka z zadrgo suha največ v 24-ih urah.</w:t>
            </w:r>
          </w:p>
        </w:tc>
        <w:tc>
          <w:tcPr>
            <w:tcW w:w="884" w:type="dxa"/>
          </w:tcPr>
          <w:p w14:paraId="333F35A5" w14:textId="77777777" w:rsidR="00166343" w:rsidRPr="0061547C" w:rsidRDefault="00166343" w:rsidP="00F45583">
            <w:pPr>
              <w:ind w:left="720"/>
              <w:rPr>
                <w:rFonts w:ascii="Arial" w:hAnsi="Arial" w:cs="Arial"/>
                <w:iCs/>
                <w:sz w:val="18"/>
                <w:szCs w:val="18"/>
              </w:rPr>
            </w:pPr>
          </w:p>
        </w:tc>
        <w:tc>
          <w:tcPr>
            <w:tcW w:w="835" w:type="dxa"/>
          </w:tcPr>
          <w:p w14:paraId="1AF9C041" w14:textId="77777777" w:rsidR="00166343" w:rsidRPr="0061547C" w:rsidRDefault="00166343" w:rsidP="00F45583">
            <w:pPr>
              <w:ind w:left="720"/>
              <w:rPr>
                <w:rFonts w:ascii="Arial" w:hAnsi="Arial" w:cs="Arial"/>
                <w:iCs/>
                <w:sz w:val="18"/>
                <w:szCs w:val="18"/>
              </w:rPr>
            </w:pPr>
          </w:p>
        </w:tc>
      </w:tr>
      <w:tr w:rsidR="00166343" w:rsidRPr="0061547C" w14:paraId="27AB9FB0" w14:textId="77777777" w:rsidTr="00F45583">
        <w:trPr>
          <w:trHeight w:val="257"/>
        </w:trPr>
        <w:tc>
          <w:tcPr>
            <w:tcW w:w="7480" w:type="dxa"/>
          </w:tcPr>
          <w:p w14:paraId="17EEEFDE" w14:textId="7116433C" w:rsidR="00166343" w:rsidRPr="0061547C" w:rsidRDefault="00166343" w:rsidP="00F719C6">
            <w:pPr>
              <w:numPr>
                <w:ilvl w:val="0"/>
                <w:numId w:val="56"/>
              </w:numPr>
              <w:jc w:val="both"/>
              <w:rPr>
                <w:rFonts w:ascii="Arial" w:hAnsi="Arial" w:cs="Arial"/>
                <w:sz w:val="18"/>
                <w:szCs w:val="18"/>
              </w:rPr>
            </w:pPr>
            <w:r w:rsidRPr="0061547C">
              <w:rPr>
                <w:rFonts w:ascii="Arial" w:hAnsi="Arial" w:cs="Arial"/>
                <w:sz w:val="18"/>
                <w:szCs w:val="18"/>
              </w:rPr>
              <w:t xml:space="preserve">Teža </w:t>
            </w:r>
            <w:r w:rsidR="00650C0C">
              <w:rPr>
                <w:rFonts w:ascii="Arial" w:hAnsi="Arial" w:cs="Arial"/>
                <w:sz w:val="18"/>
                <w:szCs w:val="18"/>
              </w:rPr>
              <w:t>posteljnega vložka</w:t>
            </w:r>
            <w:r w:rsidRPr="0061547C">
              <w:rPr>
                <w:rFonts w:ascii="Arial" w:hAnsi="Arial" w:cs="Arial"/>
                <w:sz w:val="18"/>
                <w:szCs w:val="18"/>
              </w:rPr>
              <w:t xml:space="preserve"> mora biti do max 15 kg.</w:t>
            </w:r>
          </w:p>
        </w:tc>
        <w:tc>
          <w:tcPr>
            <w:tcW w:w="884" w:type="dxa"/>
          </w:tcPr>
          <w:p w14:paraId="4474CC06" w14:textId="77777777" w:rsidR="00166343" w:rsidRPr="0061547C" w:rsidRDefault="00166343" w:rsidP="00F45583">
            <w:pPr>
              <w:ind w:left="720"/>
              <w:rPr>
                <w:rFonts w:ascii="Arial" w:hAnsi="Arial" w:cs="Arial"/>
                <w:iCs/>
                <w:sz w:val="18"/>
                <w:szCs w:val="18"/>
              </w:rPr>
            </w:pPr>
          </w:p>
        </w:tc>
        <w:tc>
          <w:tcPr>
            <w:tcW w:w="835" w:type="dxa"/>
          </w:tcPr>
          <w:p w14:paraId="4FC3DABF" w14:textId="77777777" w:rsidR="00166343" w:rsidRPr="0061547C" w:rsidRDefault="00166343" w:rsidP="00F45583">
            <w:pPr>
              <w:ind w:left="720"/>
              <w:rPr>
                <w:rFonts w:ascii="Arial" w:hAnsi="Arial" w:cs="Arial"/>
                <w:iCs/>
                <w:sz w:val="18"/>
                <w:szCs w:val="18"/>
              </w:rPr>
            </w:pPr>
          </w:p>
        </w:tc>
      </w:tr>
      <w:tr w:rsidR="00166343" w:rsidRPr="0061547C" w14:paraId="0CE0C019" w14:textId="77777777" w:rsidTr="00F45583">
        <w:trPr>
          <w:trHeight w:val="257"/>
        </w:trPr>
        <w:tc>
          <w:tcPr>
            <w:tcW w:w="7480" w:type="dxa"/>
          </w:tcPr>
          <w:p w14:paraId="7E19F5A8" w14:textId="79C45188" w:rsidR="00166343" w:rsidRPr="0061547C" w:rsidRDefault="00166343" w:rsidP="00F719C6">
            <w:pPr>
              <w:pStyle w:val="Odstavekseznama"/>
              <w:numPr>
                <w:ilvl w:val="0"/>
                <w:numId w:val="56"/>
              </w:numPr>
              <w:spacing w:line="260" w:lineRule="atLeast"/>
              <w:jc w:val="both"/>
              <w:rPr>
                <w:rFonts w:ascii="Arial" w:hAnsi="Arial" w:cs="Arial"/>
                <w:sz w:val="18"/>
                <w:szCs w:val="18"/>
              </w:rPr>
            </w:pPr>
            <w:r w:rsidRPr="0061547C">
              <w:rPr>
                <w:rFonts w:ascii="Arial" w:hAnsi="Arial" w:cs="Arial"/>
                <w:sz w:val="18"/>
                <w:szCs w:val="18"/>
              </w:rPr>
              <w:t xml:space="preserve">Dobavitelj mora priložiti navodila za vzdrževanje in čiščenje </w:t>
            </w:r>
            <w:r w:rsidR="00650C0C">
              <w:rPr>
                <w:rFonts w:ascii="Arial" w:hAnsi="Arial" w:cs="Arial"/>
                <w:sz w:val="18"/>
                <w:szCs w:val="18"/>
              </w:rPr>
              <w:t>posteljnega vložka</w:t>
            </w:r>
            <w:r w:rsidRPr="0061547C">
              <w:rPr>
                <w:rFonts w:ascii="Arial" w:hAnsi="Arial" w:cs="Arial"/>
                <w:sz w:val="18"/>
                <w:szCs w:val="18"/>
              </w:rPr>
              <w:t xml:space="preserve"> in zaščitnih prevlek za posteljni vložek v slovenskem jeziku.</w:t>
            </w:r>
          </w:p>
        </w:tc>
        <w:tc>
          <w:tcPr>
            <w:tcW w:w="884" w:type="dxa"/>
          </w:tcPr>
          <w:p w14:paraId="44F21C40" w14:textId="77777777" w:rsidR="00166343" w:rsidRPr="0061547C" w:rsidRDefault="00166343" w:rsidP="00F45583">
            <w:pPr>
              <w:ind w:left="720"/>
              <w:rPr>
                <w:rFonts w:ascii="Arial" w:hAnsi="Arial" w:cs="Arial"/>
                <w:iCs/>
                <w:sz w:val="18"/>
                <w:szCs w:val="18"/>
              </w:rPr>
            </w:pPr>
          </w:p>
        </w:tc>
        <w:tc>
          <w:tcPr>
            <w:tcW w:w="835" w:type="dxa"/>
          </w:tcPr>
          <w:p w14:paraId="1732A496" w14:textId="77777777" w:rsidR="00166343" w:rsidRPr="0061547C" w:rsidRDefault="00166343" w:rsidP="00F45583">
            <w:pPr>
              <w:ind w:left="720"/>
              <w:rPr>
                <w:rFonts w:ascii="Arial" w:hAnsi="Arial" w:cs="Arial"/>
                <w:iCs/>
                <w:sz w:val="18"/>
                <w:szCs w:val="18"/>
              </w:rPr>
            </w:pPr>
          </w:p>
        </w:tc>
      </w:tr>
      <w:tr w:rsidR="00166343" w:rsidRPr="0061547C" w14:paraId="672869F1" w14:textId="77777777" w:rsidTr="00F45583">
        <w:trPr>
          <w:trHeight w:val="257"/>
        </w:trPr>
        <w:tc>
          <w:tcPr>
            <w:tcW w:w="7480" w:type="dxa"/>
          </w:tcPr>
          <w:p w14:paraId="25363C00" w14:textId="3333C8D4"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Navesti predvideno življenjsko dobo za </w:t>
            </w:r>
            <w:r w:rsidR="00650C0C">
              <w:rPr>
                <w:rFonts w:ascii="Arial" w:hAnsi="Arial" w:cs="Arial"/>
                <w:sz w:val="18"/>
                <w:szCs w:val="18"/>
              </w:rPr>
              <w:t>posteljni vložek</w:t>
            </w:r>
            <w:r w:rsidRPr="0061547C">
              <w:rPr>
                <w:rFonts w:ascii="Arial" w:hAnsi="Arial" w:cs="Arial"/>
                <w:sz w:val="18"/>
                <w:szCs w:val="18"/>
              </w:rPr>
              <w:t xml:space="preserve"> pri predvideni uporabi in termični obdelavi.</w:t>
            </w:r>
          </w:p>
        </w:tc>
        <w:tc>
          <w:tcPr>
            <w:tcW w:w="884" w:type="dxa"/>
          </w:tcPr>
          <w:p w14:paraId="2CA89954" w14:textId="77777777" w:rsidR="00166343" w:rsidRPr="0061547C" w:rsidRDefault="00166343" w:rsidP="00F45583">
            <w:pPr>
              <w:ind w:left="720"/>
              <w:rPr>
                <w:rFonts w:ascii="Arial" w:hAnsi="Arial" w:cs="Arial"/>
                <w:iCs/>
                <w:sz w:val="18"/>
                <w:szCs w:val="18"/>
              </w:rPr>
            </w:pPr>
          </w:p>
        </w:tc>
        <w:tc>
          <w:tcPr>
            <w:tcW w:w="835" w:type="dxa"/>
          </w:tcPr>
          <w:p w14:paraId="5B0EF060" w14:textId="77777777" w:rsidR="00166343" w:rsidRPr="0061547C" w:rsidRDefault="00166343" w:rsidP="00F45583">
            <w:pPr>
              <w:ind w:left="720"/>
              <w:rPr>
                <w:rFonts w:ascii="Arial" w:hAnsi="Arial" w:cs="Arial"/>
                <w:iCs/>
                <w:sz w:val="18"/>
                <w:szCs w:val="18"/>
              </w:rPr>
            </w:pPr>
          </w:p>
        </w:tc>
      </w:tr>
      <w:tr w:rsidR="00166343" w:rsidRPr="0061547C" w14:paraId="41339086" w14:textId="77777777" w:rsidTr="00F45583">
        <w:trPr>
          <w:trHeight w:val="257"/>
        </w:trPr>
        <w:tc>
          <w:tcPr>
            <w:tcW w:w="7480" w:type="dxa"/>
          </w:tcPr>
          <w:p w14:paraId="14751EF1" w14:textId="5D940CA4" w:rsidR="00166343" w:rsidRPr="0061547C" w:rsidRDefault="00166343" w:rsidP="00F719C6">
            <w:pPr>
              <w:pStyle w:val="Odstavekseznama"/>
              <w:numPr>
                <w:ilvl w:val="0"/>
                <w:numId w:val="56"/>
              </w:numPr>
              <w:rPr>
                <w:rFonts w:ascii="Arial" w:hAnsi="Arial" w:cs="Arial"/>
                <w:bCs/>
                <w:color w:val="000000"/>
                <w:sz w:val="18"/>
                <w:szCs w:val="18"/>
              </w:rPr>
            </w:pPr>
            <w:r w:rsidRPr="0061547C">
              <w:rPr>
                <w:rFonts w:ascii="Arial" w:hAnsi="Arial" w:cs="Arial"/>
                <w:sz w:val="18"/>
                <w:szCs w:val="18"/>
              </w:rPr>
              <w:t xml:space="preserve">Garancijska doba </w:t>
            </w:r>
            <w:r w:rsidR="00650C0C">
              <w:rPr>
                <w:rFonts w:ascii="Arial" w:hAnsi="Arial" w:cs="Arial"/>
                <w:sz w:val="18"/>
                <w:szCs w:val="18"/>
              </w:rPr>
              <w:t>posteljnega vložka</w:t>
            </w:r>
            <w:r w:rsidRPr="0061547C">
              <w:rPr>
                <w:rFonts w:ascii="Arial" w:hAnsi="Arial" w:cs="Arial"/>
                <w:sz w:val="18"/>
                <w:szCs w:val="18"/>
              </w:rPr>
              <w:t xml:space="preserve"> mora biti najmanj 2 leti. Vsak</w:t>
            </w:r>
            <w:r w:rsidR="00650C0C">
              <w:rPr>
                <w:rFonts w:ascii="Arial" w:hAnsi="Arial" w:cs="Arial"/>
                <w:sz w:val="18"/>
                <w:szCs w:val="18"/>
              </w:rPr>
              <w:t>emu</w:t>
            </w:r>
            <w:r w:rsidRPr="0061547C">
              <w:rPr>
                <w:rFonts w:ascii="Arial" w:hAnsi="Arial" w:cs="Arial"/>
                <w:sz w:val="18"/>
                <w:szCs w:val="18"/>
              </w:rPr>
              <w:t xml:space="preserve"> </w:t>
            </w:r>
            <w:r w:rsidR="00650C0C">
              <w:rPr>
                <w:rFonts w:ascii="Arial" w:hAnsi="Arial" w:cs="Arial"/>
                <w:sz w:val="18"/>
                <w:szCs w:val="18"/>
              </w:rPr>
              <w:t xml:space="preserve">posteljnemu vložku </w:t>
            </w:r>
            <w:r w:rsidRPr="0061547C">
              <w:rPr>
                <w:rFonts w:ascii="Arial" w:hAnsi="Arial" w:cs="Arial"/>
                <w:sz w:val="18"/>
                <w:szCs w:val="18"/>
              </w:rPr>
              <w:t xml:space="preserve">naj bo priložen garancijski list. </w:t>
            </w:r>
            <w:r w:rsidRPr="0061547C">
              <w:rPr>
                <w:rFonts w:ascii="Arial" w:hAnsi="Arial" w:cs="Arial"/>
                <w:sz w:val="18"/>
                <w:szCs w:val="18"/>
              </w:rPr>
              <w:tab/>
            </w:r>
          </w:p>
        </w:tc>
        <w:tc>
          <w:tcPr>
            <w:tcW w:w="884" w:type="dxa"/>
          </w:tcPr>
          <w:p w14:paraId="6C30B59A" w14:textId="77777777" w:rsidR="00166343" w:rsidRPr="0061547C" w:rsidRDefault="00166343" w:rsidP="00F45583">
            <w:pPr>
              <w:ind w:left="720"/>
              <w:rPr>
                <w:rFonts w:ascii="Arial" w:hAnsi="Arial" w:cs="Arial"/>
                <w:iCs/>
                <w:sz w:val="18"/>
                <w:szCs w:val="18"/>
              </w:rPr>
            </w:pPr>
          </w:p>
        </w:tc>
        <w:tc>
          <w:tcPr>
            <w:tcW w:w="835" w:type="dxa"/>
          </w:tcPr>
          <w:p w14:paraId="23B3BBAD" w14:textId="77777777" w:rsidR="00166343" w:rsidRPr="0061547C" w:rsidRDefault="00166343" w:rsidP="00F45583">
            <w:pPr>
              <w:ind w:left="720"/>
              <w:rPr>
                <w:rFonts w:ascii="Arial" w:hAnsi="Arial" w:cs="Arial"/>
                <w:iCs/>
                <w:sz w:val="18"/>
                <w:szCs w:val="18"/>
              </w:rPr>
            </w:pPr>
          </w:p>
        </w:tc>
      </w:tr>
      <w:tr w:rsidR="00166343" w:rsidRPr="0061547C" w14:paraId="60070C3C" w14:textId="77777777" w:rsidTr="00F45583">
        <w:trPr>
          <w:trHeight w:val="257"/>
        </w:trPr>
        <w:tc>
          <w:tcPr>
            <w:tcW w:w="7480" w:type="dxa"/>
          </w:tcPr>
          <w:p w14:paraId="723C32C1" w14:textId="1C4DE597" w:rsidR="00166343" w:rsidRPr="0061547C" w:rsidRDefault="00650C0C" w:rsidP="00F719C6">
            <w:pPr>
              <w:numPr>
                <w:ilvl w:val="0"/>
                <w:numId w:val="56"/>
              </w:numPr>
              <w:jc w:val="both"/>
              <w:rPr>
                <w:rFonts w:ascii="Arial" w:hAnsi="Arial" w:cs="Arial"/>
                <w:sz w:val="18"/>
                <w:szCs w:val="18"/>
              </w:rPr>
            </w:pPr>
            <w:r>
              <w:rPr>
                <w:rFonts w:ascii="Arial" w:hAnsi="Arial" w:cs="Arial"/>
                <w:sz w:val="18"/>
                <w:szCs w:val="18"/>
              </w:rPr>
              <w:t>Posteljni vložek</w:t>
            </w:r>
            <w:r w:rsidR="00166343" w:rsidRPr="0061547C">
              <w:rPr>
                <w:rFonts w:ascii="Arial" w:hAnsi="Arial" w:cs="Arial"/>
                <w:sz w:val="18"/>
                <w:szCs w:val="18"/>
              </w:rPr>
              <w:t xml:space="preserve"> mora ustrezati protipožarnim standardom.</w:t>
            </w:r>
          </w:p>
        </w:tc>
        <w:tc>
          <w:tcPr>
            <w:tcW w:w="884" w:type="dxa"/>
          </w:tcPr>
          <w:p w14:paraId="0A73FA4C" w14:textId="77777777" w:rsidR="00166343" w:rsidRPr="0061547C" w:rsidRDefault="00166343" w:rsidP="00F45583">
            <w:pPr>
              <w:ind w:left="720"/>
              <w:rPr>
                <w:rFonts w:ascii="Arial" w:hAnsi="Arial" w:cs="Arial"/>
                <w:iCs/>
                <w:sz w:val="18"/>
                <w:szCs w:val="18"/>
              </w:rPr>
            </w:pPr>
          </w:p>
        </w:tc>
        <w:tc>
          <w:tcPr>
            <w:tcW w:w="835" w:type="dxa"/>
          </w:tcPr>
          <w:p w14:paraId="1E55E38B" w14:textId="77777777" w:rsidR="00166343" w:rsidRPr="0061547C" w:rsidRDefault="00166343" w:rsidP="00F45583">
            <w:pPr>
              <w:ind w:left="720"/>
              <w:rPr>
                <w:rFonts w:ascii="Arial" w:hAnsi="Arial" w:cs="Arial"/>
                <w:iCs/>
                <w:sz w:val="18"/>
                <w:szCs w:val="18"/>
              </w:rPr>
            </w:pPr>
          </w:p>
        </w:tc>
      </w:tr>
      <w:tr w:rsidR="00166343" w:rsidRPr="0061547C" w14:paraId="1F758F4C" w14:textId="77777777" w:rsidTr="00F45583">
        <w:trPr>
          <w:trHeight w:val="257"/>
        </w:trPr>
        <w:tc>
          <w:tcPr>
            <w:tcW w:w="7480" w:type="dxa"/>
          </w:tcPr>
          <w:p w14:paraId="027627D9" w14:textId="09673DA3" w:rsidR="00166343" w:rsidRPr="0061547C" w:rsidRDefault="00166343" w:rsidP="00F719C6">
            <w:pPr>
              <w:pStyle w:val="Odstavekseznama"/>
              <w:numPr>
                <w:ilvl w:val="0"/>
                <w:numId w:val="56"/>
              </w:numPr>
              <w:spacing w:line="260" w:lineRule="atLeast"/>
              <w:jc w:val="both"/>
              <w:rPr>
                <w:rFonts w:ascii="Arial" w:hAnsi="Arial" w:cs="Arial"/>
                <w:bCs/>
                <w:color w:val="FF0000"/>
                <w:sz w:val="18"/>
                <w:szCs w:val="18"/>
              </w:rPr>
            </w:pPr>
            <w:r w:rsidRPr="0061547C">
              <w:rPr>
                <w:rFonts w:ascii="Arial" w:hAnsi="Arial" w:cs="Arial"/>
                <w:bCs/>
                <w:sz w:val="18"/>
                <w:szCs w:val="18"/>
              </w:rPr>
              <w:t>Artikel (</w:t>
            </w:r>
            <w:r w:rsidR="00650C0C">
              <w:rPr>
                <w:rFonts w:ascii="Arial" w:hAnsi="Arial" w:cs="Arial"/>
                <w:bCs/>
                <w:sz w:val="18"/>
                <w:szCs w:val="18"/>
              </w:rPr>
              <w:t>posteljni vložek</w:t>
            </w:r>
            <w:r w:rsidRPr="0061547C">
              <w:rPr>
                <w:rFonts w:ascii="Arial" w:hAnsi="Arial" w:cs="Arial"/>
                <w:bCs/>
                <w:sz w:val="18"/>
                <w:szCs w:val="18"/>
              </w:rPr>
              <w:t>) mora biti skladen z Uredbo o medicinskih pripomočkih  2017/754, biti registriran kot medicinski pripomoček razreda 1() in vpisan v evropsko bazo podatkov (EUDAMED) in imeti pripadajočo UDI – DI šifro.</w:t>
            </w:r>
          </w:p>
          <w:p w14:paraId="096D313E" w14:textId="60A3AECF" w:rsidR="00166343" w:rsidRPr="0061547C" w:rsidRDefault="00166343" w:rsidP="0061547C">
            <w:pPr>
              <w:pStyle w:val="Odstavekseznama"/>
              <w:spacing w:line="260" w:lineRule="atLeast"/>
              <w:jc w:val="both"/>
              <w:rPr>
                <w:rFonts w:ascii="Arial" w:hAnsi="Arial" w:cs="Arial"/>
                <w:bCs/>
                <w:color w:val="FF0000"/>
                <w:sz w:val="18"/>
                <w:szCs w:val="18"/>
              </w:rPr>
            </w:pPr>
            <w:r w:rsidRPr="0061547C">
              <w:rPr>
                <w:rFonts w:ascii="Arial" w:hAnsi="Arial" w:cs="Arial"/>
                <w:bCs/>
                <w:sz w:val="18"/>
                <w:szCs w:val="18"/>
              </w:rPr>
              <w:t>Imeti mora veljaven CE certifikat</w:t>
            </w:r>
            <w:r w:rsidRPr="0061547C">
              <w:rPr>
                <w:rFonts w:ascii="Arial" w:hAnsi="Arial" w:cs="Arial"/>
                <w:bCs/>
                <w:color w:val="FF0000"/>
                <w:sz w:val="18"/>
                <w:szCs w:val="18"/>
              </w:rPr>
              <w:t>.</w:t>
            </w:r>
          </w:p>
        </w:tc>
        <w:tc>
          <w:tcPr>
            <w:tcW w:w="884" w:type="dxa"/>
          </w:tcPr>
          <w:p w14:paraId="3D06CA07" w14:textId="77777777" w:rsidR="00166343" w:rsidRPr="0061547C" w:rsidRDefault="00166343" w:rsidP="00F45583">
            <w:pPr>
              <w:ind w:left="720"/>
              <w:rPr>
                <w:rFonts w:ascii="Arial" w:hAnsi="Arial" w:cs="Arial"/>
                <w:iCs/>
                <w:sz w:val="18"/>
                <w:szCs w:val="18"/>
              </w:rPr>
            </w:pPr>
          </w:p>
        </w:tc>
        <w:tc>
          <w:tcPr>
            <w:tcW w:w="835" w:type="dxa"/>
          </w:tcPr>
          <w:p w14:paraId="4881325A" w14:textId="77777777" w:rsidR="00166343" w:rsidRPr="0061547C" w:rsidRDefault="00166343" w:rsidP="00F45583">
            <w:pPr>
              <w:ind w:left="720"/>
              <w:rPr>
                <w:rFonts w:ascii="Arial" w:hAnsi="Arial" w:cs="Arial"/>
                <w:iCs/>
                <w:sz w:val="18"/>
                <w:szCs w:val="18"/>
              </w:rPr>
            </w:pPr>
          </w:p>
        </w:tc>
      </w:tr>
      <w:tr w:rsidR="00166343" w:rsidRPr="0061547C" w14:paraId="5D5F193C" w14:textId="77777777" w:rsidTr="00F45583">
        <w:trPr>
          <w:trHeight w:val="257"/>
        </w:trPr>
        <w:tc>
          <w:tcPr>
            <w:tcW w:w="7480" w:type="dxa"/>
          </w:tcPr>
          <w:p w14:paraId="7C071FF6" w14:textId="2E48A645"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sz w:val="18"/>
                <w:szCs w:val="18"/>
              </w:rPr>
              <w:t xml:space="preserve">Ponudnik mora omogočiti testiranje </w:t>
            </w:r>
            <w:r w:rsidR="00650C0C">
              <w:rPr>
                <w:rFonts w:ascii="Arial" w:hAnsi="Arial" w:cs="Arial"/>
                <w:sz w:val="18"/>
                <w:szCs w:val="18"/>
              </w:rPr>
              <w:t>posteljnega vložka</w:t>
            </w:r>
            <w:r w:rsidRPr="0061547C">
              <w:rPr>
                <w:rFonts w:ascii="Arial" w:hAnsi="Arial" w:cs="Arial"/>
                <w:sz w:val="18"/>
                <w:szCs w:val="18"/>
              </w:rPr>
              <w:t xml:space="preserve"> do 1 meseca. </w:t>
            </w:r>
          </w:p>
        </w:tc>
        <w:tc>
          <w:tcPr>
            <w:tcW w:w="884" w:type="dxa"/>
          </w:tcPr>
          <w:p w14:paraId="386219E7" w14:textId="77777777" w:rsidR="00166343" w:rsidRPr="0061547C" w:rsidRDefault="00166343" w:rsidP="00F45583">
            <w:pPr>
              <w:ind w:left="720"/>
              <w:rPr>
                <w:rFonts w:ascii="Arial" w:hAnsi="Arial" w:cs="Arial"/>
                <w:iCs/>
                <w:sz w:val="18"/>
                <w:szCs w:val="18"/>
              </w:rPr>
            </w:pPr>
          </w:p>
        </w:tc>
        <w:tc>
          <w:tcPr>
            <w:tcW w:w="835" w:type="dxa"/>
          </w:tcPr>
          <w:p w14:paraId="26887E39" w14:textId="77777777" w:rsidR="00166343" w:rsidRPr="0061547C" w:rsidRDefault="00166343" w:rsidP="00F45583">
            <w:pPr>
              <w:ind w:left="720"/>
              <w:rPr>
                <w:rFonts w:ascii="Arial" w:hAnsi="Arial" w:cs="Arial"/>
                <w:iCs/>
                <w:sz w:val="18"/>
                <w:szCs w:val="18"/>
              </w:rPr>
            </w:pPr>
          </w:p>
        </w:tc>
      </w:tr>
      <w:tr w:rsidR="00166343" w:rsidRPr="0061547C" w14:paraId="618208C1" w14:textId="77777777" w:rsidTr="00F45583">
        <w:trPr>
          <w:trHeight w:val="257"/>
        </w:trPr>
        <w:tc>
          <w:tcPr>
            <w:tcW w:w="7480" w:type="dxa"/>
          </w:tcPr>
          <w:p w14:paraId="24580C68" w14:textId="77777777" w:rsidR="00166343" w:rsidRPr="0061547C" w:rsidRDefault="00166343" w:rsidP="00F719C6">
            <w:pPr>
              <w:pStyle w:val="Odstavekseznama"/>
              <w:numPr>
                <w:ilvl w:val="0"/>
                <w:numId w:val="56"/>
              </w:numPr>
              <w:spacing w:line="260" w:lineRule="atLeast"/>
              <w:jc w:val="both"/>
              <w:rPr>
                <w:rFonts w:ascii="Arial" w:hAnsi="Arial" w:cs="Arial"/>
                <w:bCs/>
                <w:color w:val="000000"/>
                <w:sz w:val="18"/>
                <w:szCs w:val="18"/>
              </w:rPr>
            </w:pPr>
            <w:r w:rsidRPr="0061547C">
              <w:rPr>
                <w:rFonts w:ascii="Arial" w:hAnsi="Arial" w:cs="Arial"/>
                <w:bCs/>
                <w:color w:val="000000"/>
                <w:sz w:val="18"/>
                <w:szCs w:val="18"/>
              </w:rPr>
              <w:t xml:space="preserve">Zaželena predložitev referenc v EU. </w:t>
            </w:r>
          </w:p>
        </w:tc>
        <w:tc>
          <w:tcPr>
            <w:tcW w:w="884" w:type="dxa"/>
          </w:tcPr>
          <w:p w14:paraId="60E0C40D" w14:textId="77777777" w:rsidR="00166343" w:rsidRPr="0061547C" w:rsidRDefault="00166343" w:rsidP="00F45583">
            <w:pPr>
              <w:ind w:left="720"/>
              <w:rPr>
                <w:rFonts w:ascii="Arial" w:hAnsi="Arial" w:cs="Arial"/>
                <w:iCs/>
                <w:sz w:val="18"/>
                <w:szCs w:val="18"/>
              </w:rPr>
            </w:pPr>
          </w:p>
        </w:tc>
        <w:tc>
          <w:tcPr>
            <w:tcW w:w="835" w:type="dxa"/>
          </w:tcPr>
          <w:p w14:paraId="29CE117F" w14:textId="77777777" w:rsidR="00166343" w:rsidRPr="0061547C" w:rsidRDefault="00166343" w:rsidP="00F45583">
            <w:pPr>
              <w:ind w:left="720"/>
              <w:rPr>
                <w:rFonts w:ascii="Arial" w:hAnsi="Arial" w:cs="Arial"/>
                <w:iCs/>
                <w:sz w:val="18"/>
                <w:szCs w:val="18"/>
              </w:rPr>
            </w:pPr>
          </w:p>
        </w:tc>
      </w:tr>
    </w:tbl>
    <w:p w14:paraId="4D80617A" w14:textId="77777777" w:rsidR="00166343" w:rsidRDefault="00166343" w:rsidP="0061547C">
      <w:pPr>
        <w:pBdr>
          <w:bottom w:val="single" w:sz="12" w:space="1" w:color="auto"/>
        </w:pBdr>
        <w:spacing w:after="0"/>
        <w:rPr>
          <w:rFonts w:ascii="Arial" w:hAnsi="Arial" w:cs="Arial"/>
          <w:color w:val="000000" w:themeColor="text1"/>
          <w:sz w:val="18"/>
          <w:szCs w:val="18"/>
          <w:u w:val="single"/>
        </w:rPr>
      </w:pPr>
    </w:p>
    <w:p w14:paraId="5487B937" w14:textId="7D02B1E5" w:rsidR="00166343" w:rsidRDefault="00166343" w:rsidP="00F01459">
      <w:pPr>
        <w:pBdr>
          <w:bottom w:val="single" w:sz="12" w:space="1" w:color="auto"/>
        </w:pBdr>
        <w:rPr>
          <w:rFonts w:ascii="Arial" w:hAnsi="Arial" w:cs="Arial"/>
          <w:color w:val="000000" w:themeColor="text1"/>
          <w:sz w:val="18"/>
          <w:szCs w:val="18"/>
          <w:u w:val="single"/>
        </w:rPr>
      </w:pPr>
      <w:r w:rsidRPr="0061547C">
        <w:rPr>
          <w:rFonts w:ascii="Arial" w:hAnsi="Arial" w:cs="Arial"/>
          <w:color w:val="000000" w:themeColor="text1"/>
          <w:sz w:val="18"/>
          <w:szCs w:val="18"/>
          <w:u w:val="single"/>
        </w:rPr>
        <w:t>Opombe:</w:t>
      </w:r>
    </w:p>
    <w:p w14:paraId="09F6870B" w14:textId="77777777" w:rsidR="00F01459" w:rsidRPr="0061547C" w:rsidRDefault="00F01459" w:rsidP="0061547C">
      <w:pPr>
        <w:pBdr>
          <w:bottom w:val="single" w:sz="12" w:space="1" w:color="auto"/>
        </w:pBdr>
        <w:rPr>
          <w:rFonts w:ascii="Arial" w:hAnsi="Arial" w:cs="Arial"/>
          <w:color w:val="000000" w:themeColor="text1"/>
          <w:sz w:val="18"/>
          <w:szCs w:val="18"/>
          <w:u w:val="single"/>
        </w:rPr>
      </w:pPr>
    </w:p>
    <w:p w14:paraId="75D951D6" w14:textId="77777777" w:rsidR="00166343" w:rsidRPr="0061547C" w:rsidRDefault="00166343" w:rsidP="00166343">
      <w:pPr>
        <w:spacing w:after="0" w:line="360" w:lineRule="auto"/>
        <w:rPr>
          <w:rFonts w:ascii="Arial" w:hAnsi="Arial" w:cs="Arial"/>
          <w:sz w:val="18"/>
          <w:szCs w:val="18"/>
          <w:u w:val="single"/>
        </w:rPr>
      </w:pPr>
    </w:p>
    <w:p w14:paraId="2D257D4C" w14:textId="77777777" w:rsidR="00166343" w:rsidRPr="0061547C" w:rsidRDefault="00166343" w:rsidP="00166343">
      <w:pPr>
        <w:rPr>
          <w:rFonts w:ascii="Arial" w:hAnsi="Arial" w:cs="Arial"/>
          <w:bCs/>
          <w:sz w:val="18"/>
          <w:szCs w:val="18"/>
        </w:rPr>
      </w:pPr>
      <w:r w:rsidRPr="0061547C">
        <w:rPr>
          <w:rFonts w:ascii="Arial" w:hAnsi="Arial" w:cs="Arial"/>
          <w:bCs/>
          <w:sz w:val="18"/>
          <w:szCs w:val="18"/>
        </w:rPr>
        <w:t>Komisija:</w:t>
      </w:r>
    </w:p>
    <w:p w14:paraId="12449E82"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6D81A928"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22434BC2"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0ABE1E6E" w14:textId="77777777" w:rsidR="00166343" w:rsidRPr="0061547C" w:rsidRDefault="00166343" w:rsidP="00166343">
      <w:pPr>
        <w:spacing w:after="0" w:line="360" w:lineRule="auto"/>
        <w:rPr>
          <w:rFonts w:ascii="Arial" w:hAnsi="Arial" w:cs="Arial"/>
          <w:b/>
          <w:sz w:val="18"/>
          <w:szCs w:val="18"/>
        </w:rPr>
      </w:pPr>
    </w:p>
    <w:p w14:paraId="2B5BE3C2" w14:textId="77777777" w:rsidR="00650C0C" w:rsidRDefault="00650C0C" w:rsidP="00166343">
      <w:pPr>
        <w:spacing w:after="0" w:line="360" w:lineRule="auto"/>
        <w:rPr>
          <w:rFonts w:ascii="Arial" w:hAnsi="Arial" w:cs="Arial"/>
          <w:bCs/>
          <w:sz w:val="18"/>
          <w:szCs w:val="18"/>
        </w:rPr>
      </w:pPr>
    </w:p>
    <w:p w14:paraId="16BAF898" w14:textId="799A3122"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lastRenderedPageBreak/>
        <w:t xml:space="preserve">Testiranje uporabe </w:t>
      </w:r>
      <w:r w:rsidR="00650C0C">
        <w:rPr>
          <w:rFonts w:ascii="Arial" w:hAnsi="Arial" w:cs="Arial"/>
          <w:bCs/>
          <w:sz w:val="18"/>
          <w:szCs w:val="18"/>
        </w:rPr>
        <w:t>posteljnega vložka</w:t>
      </w:r>
      <w:r w:rsidRPr="0061547C">
        <w:rPr>
          <w:rFonts w:ascii="Arial" w:hAnsi="Arial" w:cs="Arial"/>
          <w:bCs/>
          <w:sz w:val="18"/>
          <w:szCs w:val="18"/>
        </w:rPr>
        <w:t xml:space="preserve"> na bolniški postelji</w:t>
      </w:r>
    </w:p>
    <w:p w14:paraId="1DDF8B47" w14:textId="77777777" w:rsidR="00166343" w:rsidRPr="0061547C" w:rsidRDefault="00166343" w:rsidP="00166343">
      <w:pPr>
        <w:spacing w:after="0" w:line="360" w:lineRule="auto"/>
        <w:rPr>
          <w:rFonts w:ascii="Arial" w:hAnsi="Arial" w:cs="Arial"/>
          <w:bCs/>
          <w:sz w:val="18"/>
          <w:szCs w:val="18"/>
        </w:rPr>
      </w:pPr>
    </w:p>
    <w:p w14:paraId="23EEF524" w14:textId="77777777"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Datum: ________________             Čas testiranja: ___________________________</w:t>
      </w:r>
    </w:p>
    <w:p w14:paraId="213F3175" w14:textId="77777777"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Kraj testiranja: ________________________________________________________</w:t>
      </w:r>
    </w:p>
    <w:p w14:paraId="10592502" w14:textId="77777777" w:rsidR="00166343" w:rsidRPr="0061547C" w:rsidRDefault="00166343" w:rsidP="00166343">
      <w:pPr>
        <w:spacing w:after="0" w:line="360" w:lineRule="auto"/>
        <w:rPr>
          <w:rFonts w:ascii="Arial" w:hAnsi="Arial" w:cs="Arial"/>
          <w:bCs/>
          <w:sz w:val="18"/>
          <w:szCs w:val="18"/>
        </w:rPr>
      </w:pPr>
    </w:p>
    <w:p w14:paraId="46ED667D" w14:textId="37D63428"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 xml:space="preserve">Tabela 2: Uporaba </w:t>
      </w:r>
      <w:r w:rsidR="00650C0C">
        <w:rPr>
          <w:rFonts w:ascii="Arial" w:hAnsi="Arial" w:cs="Arial"/>
          <w:bCs/>
          <w:sz w:val="18"/>
          <w:szCs w:val="18"/>
        </w:rPr>
        <w:t>posteljnega vložka</w:t>
      </w:r>
      <w:r w:rsidRPr="0061547C">
        <w:rPr>
          <w:rFonts w:ascii="Arial" w:hAnsi="Arial" w:cs="Arial"/>
          <w:bCs/>
          <w:sz w:val="18"/>
          <w:szCs w:val="18"/>
        </w:rPr>
        <w:t xml:space="preserve"> na bolniški postelji</w:t>
      </w:r>
    </w:p>
    <w:tbl>
      <w:tblPr>
        <w:tblW w:w="9652" w:type="dxa"/>
        <w:tblInd w:w="70" w:type="dxa"/>
        <w:tblCellMar>
          <w:left w:w="70" w:type="dxa"/>
          <w:right w:w="70" w:type="dxa"/>
        </w:tblCellMar>
        <w:tblLook w:val="0420" w:firstRow="1" w:lastRow="0" w:firstColumn="0" w:lastColumn="0" w:noHBand="0" w:noVBand="1"/>
      </w:tblPr>
      <w:tblGrid>
        <w:gridCol w:w="5402"/>
        <w:gridCol w:w="850"/>
        <w:gridCol w:w="850"/>
        <w:gridCol w:w="850"/>
        <w:gridCol w:w="850"/>
        <w:gridCol w:w="850"/>
      </w:tblGrid>
      <w:tr w:rsidR="00166343" w:rsidRPr="0061547C" w14:paraId="719ACA89" w14:textId="77777777" w:rsidTr="0061547C">
        <w:trPr>
          <w:trHeight w:val="340"/>
        </w:trPr>
        <w:tc>
          <w:tcPr>
            <w:tcW w:w="5402" w:type="dxa"/>
            <w:tcBorders>
              <w:top w:val="single" w:sz="4" w:space="0" w:color="auto"/>
              <w:left w:val="single" w:sz="4" w:space="0" w:color="auto"/>
              <w:bottom w:val="single" w:sz="4" w:space="0" w:color="auto"/>
              <w:right w:val="single" w:sz="4" w:space="0" w:color="auto"/>
            </w:tcBorders>
            <w:shd w:val="clear" w:color="5B9BD5" w:fill="5B9BD5"/>
            <w:noWrap/>
            <w:vAlign w:val="center"/>
          </w:tcPr>
          <w:p w14:paraId="1C819C0F" w14:textId="77777777" w:rsidR="00166343" w:rsidRPr="0061547C" w:rsidRDefault="00166343" w:rsidP="0061547C">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Datum</w:t>
            </w:r>
          </w:p>
        </w:tc>
        <w:tc>
          <w:tcPr>
            <w:tcW w:w="850" w:type="dxa"/>
            <w:tcBorders>
              <w:top w:val="single" w:sz="4" w:space="0" w:color="auto"/>
              <w:left w:val="single" w:sz="4" w:space="0" w:color="auto"/>
            </w:tcBorders>
            <w:shd w:val="clear" w:color="auto" w:fill="auto"/>
            <w:vAlign w:val="center"/>
          </w:tcPr>
          <w:p w14:paraId="334CAC57" w14:textId="77777777" w:rsidR="00166343" w:rsidRPr="0061547C" w:rsidRDefault="00166343" w:rsidP="0016634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vAlign w:val="center"/>
          </w:tcPr>
          <w:p w14:paraId="1F7C449F" w14:textId="77777777" w:rsidR="00166343" w:rsidRPr="0061547C" w:rsidRDefault="00166343" w:rsidP="0016634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vAlign w:val="center"/>
          </w:tcPr>
          <w:p w14:paraId="7D615862" w14:textId="77777777" w:rsidR="00166343" w:rsidRPr="0061547C" w:rsidRDefault="00166343" w:rsidP="0016634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vAlign w:val="center"/>
          </w:tcPr>
          <w:p w14:paraId="1A889287" w14:textId="77777777" w:rsidR="00166343" w:rsidRPr="0061547C" w:rsidRDefault="00166343" w:rsidP="0016634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vAlign w:val="center"/>
          </w:tcPr>
          <w:p w14:paraId="046A0051" w14:textId="77777777" w:rsidR="00166343" w:rsidRPr="0061547C" w:rsidRDefault="00166343" w:rsidP="00166343">
            <w:pPr>
              <w:spacing w:after="0" w:line="240" w:lineRule="auto"/>
              <w:jc w:val="center"/>
              <w:rPr>
                <w:rFonts w:ascii="Arial" w:eastAsia="Times New Roman" w:hAnsi="Arial" w:cs="Arial"/>
                <w:sz w:val="18"/>
                <w:szCs w:val="18"/>
                <w:lang w:eastAsia="sl-SI"/>
              </w:rPr>
            </w:pPr>
          </w:p>
        </w:tc>
      </w:tr>
      <w:tr w:rsidR="00166343" w:rsidRPr="00166343" w14:paraId="116871CD" w14:textId="77777777" w:rsidTr="0061547C">
        <w:trPr>
          <w:trHeight w:val="308"/>
        </w:trPr>
        <w:tc>
          <w:tcPr>
            <w:tcW w:w="5402" w:type="dxa"/>
            <w:tcBorders>
              <w:top w:val="single" w:sz="4" w:space="0" w:color="auto"/>
              <w:left w:val="single" w:sz="4" w:space="0" w:color="auto"/>
              <w:right w:val="single" w:sz="4" w:space="0" w:color="auto"/>
            </w:tcBorders>
            <w:shd w:val="clear" w:color="5B9BD5" w:fill="5B9BD5"/>
            <w:noWrap/>
            <w:vAlign w:val="center"/>
            <w:hideMark/>
          </w:tcPr>
          <w:p w14:paraId="2CF8F420" w14:textId="77777777" w:rsidR="00166343" w:rsidRPr="0061547C" w:rsidRDefault="00166343" w:rsidP="00166343">
            <w:pPr>
              <w:spacing w:after="0" w:line="240" w:lineRule="auto"/>
              <w:jc w:val="center"/>
              <w:rPr>
                <w:rFonts w:ascii="Arial" w:eastAsia="Times New Roman" w:hAnsi="Arial" w:cs="Arial"/>
                <w:sz w:val="18"/>
                <w:szCs w:val="18"/>
                <w:lang w:eastAsia="sl-SI"/>
              </w:rPr>
            </w:pPr>
          </w:p>
          <w:p w14:paraId="5A58E2ED" w14:textId="106FD2DC" w:rsidR="00166343" w:rsidRPr="0061547C" w:rsidRDefault="00166343" w:rsidP="0061547C">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Ustreznost</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1F06935D" w14:textId="77777777" w:rsidR="00166343" w:rsidRPr="0061547C" w:rsidRDefault="00166343" w:rsidP="0016634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5A501486" w14:textId="77777777" w:rsidR="00166343" w:rsidRPr="0061547C" w:rsidRDefault="00166343" w:rsidP="0016634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4D304C4B" w14:textId="77777777" w:rsidR="00166343" w:rsidRPr="0061547C" w:rsidRDefault="00166343" w:rsidP="0016634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50EBBD80" w14:textId="77777777" w:rsidR="00166343" w:rsidRPr="0061547C" w:rsidRDefault="00166343" w:rsidP="0016634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7ED1B2AF" w14:textId="77777777" w:rsidR="00166343" w:rsidRPr="0061547C" w:rsidRDefault="00166343" w:rsidP="0016634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r>
      <w:tr w:rsidR="00166343" w:rsidRPr="00166343" w14:paraId="0BD96D8B" w14:textId="77777777" w:rsidTr="00166343">
        <w:trPr>
          <w:trHeight w:val="307"/>
        </w:trPr>
        <w:tc>
          <w:tcPr>
            <w:tcW w:w="5402" w:type="dxa"/>
            <w:tcBorders>
              <w:left w:val="single" w:sz="4" w:space="0" w:color="auto"/>
              <w:bottom w:val="single" w:sz="4" w:space="0" w:color="auto"/>
              <w:right w:val="single" w:sz="4" w:space="0" w:color="auto"/>
            </w:tcBorders>
            <w:shd w:val="clear" w:color="5B9BD5" w:fill="5B9BD5"/>
            <w:noWrap/>
            <w:vAlign w:val="bottom"/>
          </w:tcPr>
          <w:p w14:paraId="7C427736"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Test</w:t>
            </w:r>
          </w:p>
        </w:tc>
        <w:tc>
          <w:tcPr>
            <w:tcW w:w="850" w:type="dxa"/>
            <w:vMerge/>
            <w:tcBorders>
              <w:left w:val="single" w:sz="4" w:space="0" w:color="auto"/>
              <w:bottom w:val="single" w:sz="4" w:space="0" w:color="auto"/>
              <w:right w:val="single" w:sz="4" w:space="0" w:color="auto"/>
            </w:tcBorders>
            <w:shd w:val="clear" w:color="5B9BD5" w:fill="5B9BD5"/>
            <w:vAlign w:val="bottom"/>
          </w:tcPr>
          <w:p w14:paraId="1CE44DF4"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bottom"/>
          </w:tcPr>
          <w:p w14:paraId="7D8F3C5D"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7B0BBADC"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0C0C8C86"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5877BB3B"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r>
      <w:tr w:rsidR="00166343" w:rsidRPr="0061547C" w14:paraId="3D7A1B2F" w14:textId="77777777" w:rsidTr="0061547C">
        <w:trPr>
          <w:trHeight w:val="454"/>
        </w:trPr>
        <w:tc>
          <w:tcPr>
            <w:tcW w:w="5402"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0E855E9C" w14:textId="19D4EFA0"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Prilagajanje </w:t>
            </w:r>
            <w:r w:rsidR="00650C0C">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naravni krivulji in zgradbi telesa</w:t>
            </w:r>
          </w:p>
        </w:tc>
        <w:tc>
          <w:tcPr>
            <w:tcW w:w="850"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2D8B2ED6"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4F908901"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9BC2E6"/>
              <w:right w:val="single" w:sz="4" w:space="0" w:color="auto"/>
            </w:tcBorders>
          </w:tcPr>
          <w:p w14:paraId="76E4CD37"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9BC2E6"/>
              <w:right w:val="single" w:sz="4" w:space="0" w:color="auto"/>
            </w:tcBorders>
          </w:tcPr>
          <w:p w14:paraId="42A1BFBA"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9BC2E6"/>
              <w:right w:val="single" w:sz="4" w:space="0" w:color="auto"/>
            </w:tcBorders>
          </w:tcPr>
          <w:p w14:paraId="52450914"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166343" w:rsidRPr="00166343" w14:paraId="200B46B4" w14:textId="77777777" w:rsidTr="00166343">
        <w:trPr>
          <w:trHeight w:val="454"/>
        </w:trPr>
        <w:tc>
          <w:tcPr>
            <w:tcW w:w="5402" w:type="dxa"/>
            <w:tcBorders>
              <w:top w:val="single" w:sz="4" w:space="0" w:color="auto"/>
              <w:left w:val="single" w:sz="4" w:space="0" w:color="auto"/>
              <w:bottom w:val="single" w:sz="4" w:space="0" w:color="auto"/>
              <w:right w:val="single" w:sz="4" w:space="0" w:color="auto"/>
            </w:tcBorders>
            <w:shd w:val="clear" w:color="DDEBF7" w:fill="DDEBF7"/>
            <w:vAlign w:val="bottom"/>
            <w:hideMark/>
          </w:tcPr>
          <w:p w14:paraId="1071A887" w14:textId="44706FE2"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Prileganje </w:t>
            </w:r>
            <w:r w:rsidR="00650C0C">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na spremembo položaja ležalne površine</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735AFD56"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4B5B239"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4982F06D"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3F4E5685"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3B5A0CC0"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166343" w:rsidRPr="0061547C" w14:paraId="12B161CB" w14:textId="77777777" w:rsidTr="0061547C">
        <w:trPr>
          <w:trHeight w:val="454"/>
        </w:trPr>
        <w:tc>
          <w:tcPr>
            <w:tcW w:w="5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B50A9" w14:textId="18A57AE0"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Drsenje </w:t>
            </w:r>
            <w:r w:rsidR="00650C0C">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ob posedanju</w:t>
            </w:r>
          </w:p>
        </w:tc>
        <w:tc>
          <w:tcPr>
            <w:tcW w:w="850" w:type="dxa"/>
            <w:tcBorders>
              <w:top w:val="nil"/>
              <w:left w:val="nil"/>
              <w:bottom w:val="single" w:sz="4" w:space="0" w:color="auto"/>
              <w:right w:val="single" w:sz="4" w:space="0" w:color="auto"/>
            </w:tcBorders>
            <w:shd w:val="clear" w:color="auto" w:fill="auto"/>
            <w:noWrap/>
            <w:vAlign w:val="bottom"/>
            <w:hideMark/>
          </w:tcPr>
          <w:p w14:paraId="68F22C39"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775D4"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269007CE"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7E882FBE"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499C77EB"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166343" w:rsidRPr="00166343" w14:paraId="22759C3B" w14:textId="77777777" w:rsidTr="00166343">
        <w:trPr>
          <w:trHeight w:val="454"/>
        </w:trPr>
        <w:tc>
          <w:tcPr>
            <w:tcW w:w="5402"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A01600B"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Povrnitev spominske pene v prvotno stanje</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1CE61C8"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58A230D"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5F6F8B0E" w14:textId="77777777" w:rsidR="00166343" w:rsidRPr="0061547C" w:rsidRDefault="00166343" w:rsidP="00F45583">
            <w:pPr>
              <w:spacing w:after="0" w:line="240" w:lineRule="auto"/>
              <w:jc w:val="center"/>
              <w:rPr>
                <w:rFonts w:ascii="Arial" w:eastAsia="Times New Roman" w:hAnsi="Arial" w:cs="Arial"/>
                <w:b/>
                <w:bCs/>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5536700D" w14:textId="77777777" w:rsidR="00166343" w:rsidRPr="0061547C" w:rsidRDefault="00166343" w:rsidP="00F45583">
            <w:pPr>
              <w:spacing w:after="0" w:line="240" w:lineRule="auto"/>
              <w:jc w:val="center"/>
              <w:rPr>
                <w:rFonts w:ascii="Arial" w:eastAsia="Times New Roman" w:hAnsi="Arial" w:cs="Arial"/>
                <w:b/>
                <w:bCs/>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24758601" w14:textId="77777777" w:rsidR="00166343" w:rsidRPr="0061547C" w:rsidRDefault="00166343" w:rsidP="00F45583">
            <w:pPr>
              <w:spacing w:after="0" w:line="240" w:lineRule="auto"/>
              <w:jc w:val="center"/>
              <w:rPr>
                <w:rFonts w:ascii="Arial" w:eastAsia="Times New Roman" w:hAnsi="Arial" w:cs="Arial"/>
                <w:b/>
                <w:bCs/>
                <w:sz w:val="18"/>
                <w:szCs w:val="18"/>
                <w:lang w:eastAsia="sl-SI"/>
              </w:rPr>
            </w:pPr>
          </w:p>
        </w:tc>
      </w:tr>
      <w:tr w:rsidR="00166343" w:rsidRPr="0061547C" w14:paraId="38D0B584" w14:textId="77777777" w:rsidTr="0061547C">
        <w:trPr>
          <w:trHeight w:val="454"/>
        </w:trPr>
        <w:tc>
          <w:tcPr>
            <w:tcW w:w="5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1C829" w14:textId="5AE3B739"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Težavnost in dvigovanje </w:t>
            </w:r>
            <w:r w:rsidR="00650C0C">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pri postiljanju postelje</w:t>
            </w:r>
          </w:p>
        </w:tc>
        <w:tc>
          <w:tcPr>
            <w:tcW w:w="850" w:type="dxa"/>
            <w:tcBorders>
              <w:top w:val="nil"/>
              <w:left w:val="nil"/>
              <w:bottom w:val="single" w:sz="4" w:space="0" w:color="auto"/>
              <w:right w:val="single" w:sz="4" w:space="0" w:color="auto"/>
            </w:tcBorders>
            <w:shd w:val="clear" w:color="auto" w:fill="auto"/>
            <w:noWrap/>
            <w:vAlign w:val="bottom"/>
            <w:hideMark/>
          </w:tcPr>
          <w:p w14:paraId="6008A3F6"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6F0C1"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41CEF487"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3B87C5C5"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62BAF187"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166343" w:rsidRPr="00166343" w14:paraId="0AFBD930" w14:textId="77777777" w:rsidTr="00166343">
        <w:trPr>
          <w:trHeight w:val="454"/>
        </w:trPr>
        <w:tc>
          <w:tcPr>
            <w:tcW w:w="5402"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9D04AE4" w14:textId="3ED23140"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Prileganje prevleke </w:t>
            </w:r>
            <w:r w:rsidR="00650C0C">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po pranju in termični obdelavi</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6D5E0AD"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6190A23"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19A6D0E3"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2FA844B8"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65611FC8"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166343" w:rsidRPr="0061547C" w14:paraId="0D3034EA" w14:textId="77777777" w:rsidTr="0061547C">
        <w:trPr>
          <w:trHeight w:val="454"/>
        </w:trPr>
        <w:tc>
          <w:tcPr>
            <w:tcW w:w="5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C7297"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Zapenjanje zadrge na prevleki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4D496"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C4E23"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4D6E9823"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26CF677C"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7DC1C1AE" w14:textId="77777777" w:rsidR="00166343" w:rsidRPr="0061547C" w:rsidRDefault="00166343" w:rsidP="00F45583">
            <w:pPr>
              <w:spacing w:after="0" w:line="240" w:lineRule="auto"/>
              <w:rPr>
                <w:rFonts w:ascii="Arial" w:eastAsia="Times New Roman" w:hAnsi="Arial" w:cs="Arial"/>
                <w:sz w:val="18"/>
                <w:szCs w:val="18"/>
                <w:lang w:eastAsia="sl-SI"/>
              </w:rPr>
            </w:pPr>
          </w:p>
        </w:tc>
      </w:tr>
    </w:tbl>
    <w:p w14:paraId="0D6A9C80" w14:textId="77777777" w:rsidR="00166343" w:rsidRPr="0061547C" w:rsidRDefault="00166343" w:rsidP="00166343">
      <w:pPr>
        <w:rPr>
          <w:rFonts w:ascii="Arial" w:hAnsi="Arial" w:cs="Arial"/>
          <w:sz w:val="18"/>
          <w:szCs w:val="18"/>
        </w:rPr>
      </w:pPr>
    </w:p>
    <w:p w14:paraId="4E028369" w14:textId="77777777" w:rsidR="00166343" w:rsidRPr="0061547C" w:rsidRDefault="00166343" w:rsidP="00166343">
      <w:pPr>
        <w:pBdr>
          <w:bottom w:val="single" w:sz="12" w:space="1" w:color="auto"/>
        </w:pBdr>
        <w:spacing w:after="0" w:line="360" w:lineRule="auto"/>
        <w:rPr>
          <w:rFonts w:ascii="Arial" w:hAnsi="Arial" w:cs="Arial"/>
          <w:bCs/>
          <w:sz w:val="18"/>
          <w:szCs w:val="18"/>
        </w:rPr>
      </w:pPr>
      <w:r w:rsidRPr="0061547C">
        <w:rPr>
          <w:rFonts w:ascii="Arial" w:hAnsi="Arial" w:cs="Arial"/>
          <w:bCs/>
          <w:sz w:val="18"/>
          <w:szCs w:val="18"/>
        </w:rPr>
        <w:t>Opombe:</w:t>
      </w:r>
    </w:p>
    <w:p w14:paraId="517833BA" w14:textId="77777777" w:rsidR="00166343" w:rsidRPr="0061547C" w:rsidRDefault="00166343" w:rsidP="00166343">
      <w:pPr>
        <w:spacing w:after="0" w:line="360" w:lineRule="auto"/>
        <w:rPr>
          <w:rFonts w:ascii="Arial" w:hAnsi="Arial" w:cs="Arial"/>
          <w:bCs/>
          <w:sz w:val="18"/>
          <w:szCs w:val="18"/>
        </w:rPr>
      </w:pPr>
    </w:p>
    <w:p w14:paraId="0B654595" w14:textId="77777777" w:rsidR="00166343" w:rsidRPr="0061547C" w:rsidRDefault="00166343" w:rsidP="00166343">
      <w:pPr>
        <w:pBdr>
          <w:top w:val="single" w:sz="12" w:space="1" w:color="auto"/>
          <w:bottom w:val="single" w:sz="12" w:space="1" w:color="auto"/>
        </w:pBdr>
        <w:spacing w:after="0" w:line="360" w:lineRule="auto"/>
        <w:rPr>
          <w:rFonts w:ascii="Arial" w:hAnsi="Arial" w:cs="Arial"/>
          <w:bCs/>
          <w:sz w:val="18"/>
          <w:szCs w:val="18"/>
          <w:u w:val="single"/>
        </w:rPr>
      </w:pPr>
    </w:p>
    <w:p w14:paraId="472B24E5" w14:textId="77777777" w:rsidR="00166343" w:rsidRPr="0061547C" w:rsidRDefault="00166343" w:rsidP="00166343">
      <w:pPr>
        <w:rPr>
          <w:rFonts w:ascii="Arial" w:hAnsi="Arial" w:cs="Arial"/>
          <w:bCs/>
          <w:sz w:val="18"/>
          <w:szCs w:val="18"/>
          <w:u w:val="single"/>
        </w:rPr>
      </w:pPr>
    </w:p>
    <w:p w14:paraId="5D332EC5" w14:textId="77777777" w:rsidR="00166343" w:rsidRPr="0061547C" w:rsidRDefault="00166343" w:rsidP="00166343">
      <w:pPr>
        <w:rPr>
          <w:rFonts w:ascii="Arial" w:hAnsi="Arial" w:cs="Arial"/>
          <w:bCs/>
          <w:sz w:val="18"/>
          <w:szCs w:val="18"/>
        </w:rPr>
      </w:pPr>
      <w:r w:rsidRPr="0061547C">
        <w:rPr>
          <w:rFonts w:ascii="Arial" w:hAnsi="Arial" w:cs="Arial"/>
          <w:bCs/>
          <w:sz w:val="18"/>
          <w:szCs w:val="18"/>
        </w:rPr>
        <w:t>Komisija:</w:t>
      </w:r>
    </w:p>
    <w:p w14:paraId="0F9623A5"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0DE22FE2"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3953BAC2"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5D5FD9A9" w14:textId="77777777" w:rsidR="00166343" w:rsidRPr="0061547C" w:rsidRDefault="00166343" w:rsidP="00166343">
      <w:pPr>
        <w:spacing w:after="0" w:line="360" w:lineRule="auto"/>
        <w:rPr>
          <w:rFonts w:ascii="Arial" w:hAnsi="Arial" w:cs="Arial"/>
          <w:b/>
          <w:sz w:val="18"/>
          <w:szCs w:val="18"/>
        </w:rPr>
      </w:pPr>
    </w:p>
    <w:p w14:paraId="412DFDAA" w14:textId="77777777" w:rsidR="00166343" w:rsidRDefault="00166343" w:rsidP="00166343">
      <w:pPr>
        <w:spacing w:after="0" w:line="360" w:lineRule="auto"/>
        <w:rPr>
          <w:rFonts w:ascii="Arial" w:hAnsi="Arial" w:cs="Arial"/>
          <w:b/>
          <w:sz w:val="18"/>
          <w:szCs w:val="18"/>
        </w:rPr>
      </w:pPr>
    </w:p>
    <w:p w14:paraId="1C69315C" w14:textId="719320F8"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 xml:space="preserve">Testiranje higiensko  vzdrževanja </w:t>
      </w:r>
      <w:r w:rsidR="00650C0C">
        <w:rPr>
          <w:rFonts w:ascii="Arial" w:hAnsi="Arial" w:cs="Arial"/>
          <w:bCs/>
          <w:sz w:val="18"/>
          <w:szCs w:val="18"/>
        </w:rPr>
        <w:t>posteljnega vložka</w:t>
      </w:r>
      <w:r w:rsidRPr="0061547C">
        <w:rPr>
          <w:rFonts w:ascii="Arial" w:hAnsi="Arial" w:cs="Arial"/>
          <w:bCs/>
          <w:sz w:val="18"/>
          <w:szCs w:val="18"/>
        </w:rPr>
        <w:t xml:space="preserve"> na bolniški postelji</w:t>
      </w:r>
    </w:p>
    <w:p w14:paraId="0A975EA8" w14:textId="77777777" w:rsidR="00166343" w:rsidRPr="0061547C" w:rsidRDefault="00166343" w:rsidP="00166343">
      <w:pPr>
        <w:spacing w:after="0" w:line="360" w:lineRule="auto"/>
        <w:rPr>
          <w:rFonts w:ascii="Arial" w:hAnsi="Arial" w:cs="Arial"/>
          <w:bCs/>
          <w:sz w:val="18"/>
          <w:szCs w:val="18"/>
        </w:rPr>
      </w:pPr>
    </w:p>
    <w:p w14:paraId="6C170A67" w14:textId="77777777"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Datum: ________________             Čas testiranja: ___________________________</w:t>
      </w:r>
    </w:p>
    <w:p w14:paraId="4AF6F42C" w14:textId="77777777" w:rsidR="00166343" w:rsidRPr="0061547C" w:rsidRDefault="00166343" w:rsidP="00166343">
      <w:pPr>
        <w:spacing w:after="0" w:line="360" w:lineRule="auto"/>
        <w:rPr>
          <w:rFonts w:ascii="Arial" w:hAnsi="Arial" w:cs="Arial"/>
          <w:bCs/>
          <w:sz w:val="18"/>
          <w:szCs w:val="18"/>
        </w:rPr>
      </w:pPr>
      <w:r w:rsidRPr="0061547C">
        <w:rPr>
          <w:rFonts w:ascii="Arial" w:hAnsi="Arial" w:cs="Arial"/>
          <w:bCs/>
          <w:sz w:val="18"/>
          <w:szCs w:val="18"/>
        </w:rPr>
        <w:t>Kraj testiranja: ________________________________________________________</w:t>
      </w:r>
    </w:p>
    <w:p w14:paraId="7F022541" w14:textId="77777777" w:rsidR="00166343" w:rsidRPr="0061547C" w:rsidRDefault="00166343" w:rsidP="00166343">
      <w:pPr>
        <w:rPr>
          <w:rFonts w:ascii="Arial" w:hAnsi="Arial" w:cs="Arial"/>
          <w:bCs/>
          <w:sz w:val="18"/>
          <w:szCs w:val="18"/>
        </w:rPr>
      </w:pPr>
    </w:p>
    <w:p w14:paraId="105C36B0" w14:textId="77777777" w:rsidR="00166343" w:rsidRPr="0061547C" w:rsidRDefault="00166343" w:rsidP="00166343">
      <w:pPr>
        <w:rPr>
          <w:rFonts w:ascii="Arial" w:hAnsi="Arial" w:cs="Arial"/>
          <w:bCs/>
          <w:sz w:val="18"/>
          <w:szCs w:val="18"/>
        </w:rPr>
      </w:pPr>
      <w:r w:rsidRPr="0061547C">
        <w:rPr>
          <w:rFonts w:ascii="Arial" w:hAnsi="Arial" w:cs="Arial"/>
          <w:bCs/>
          <w:sz w:val="18"/>
          <w:szCs w:val="18"/>
        </w:rPr>
        <w:t>Tabela3: Higiensko vzdrževanje</w:t>
      </w:r>
    </w:p>
    <w:tbl>
      <w:tblPr>
        <w:tblW w:w="9329" w:type="dxa"/>
        <w:tblInd w:w="-72" w:type="dxa"/>
        <w:tblCellMar>
          <w:left w:w="70" w:type="dxa"/>
          <w:right w:w="70" w:type="dxa"/>
        </w:tblCellMar>
        <w:tblLook w:val="0420" w:firstRow="1" w:lastRow="0" w:firstColumn="0" w:lastColumn="0" w:noHBand="0" w:noVBand="1"/>
      </w:tblPr>
      <w:tblGrid>
        <w:gridCol w:w="5228"/>
        <w:gridCol w:w="841"/>
        <w:gridCol w:w="815"/>
        <w:gridCol w:w="815"/>
        <w:gridCol w:w="815"/>
        <w:gridCol w:w="815"/>
      </w:tblGrid>
      <w:tr w:rsidR="00E40874" w:rsidRPr="00E40874" w14:paraId="1E6385D1" w14:textId="77777777" w:rsidTr="00E40874">
        <w:trPr>
          <w:trHeight w:val="340"/>
        </w:trPr>
        <w:tc>
          <w:tcPr>
            <w:tcW w:w="5228" w:type="dxa"/>
            <w:tcBorders>
              <w:top w:val="single" w:sz="4" w:space="0" w:color="auto"/>
              <w:left w:val="single" w:sz="4" w:space="0" w:color="auto"/>
              <w:right w:val="single" w:sz="4" w:space="0" w:color="auto"/>
            </w:tcBorders>
            <w:shd w:val="clear" w:color="5B9BD5" w:fill="5B9BD5"/>
            <w:noWrap/>
          </w:tcPr>
          <w:p w14:paraId="3CAAAC05" w14:textId="77777777" w:rsidR="00166343" w:rsidRPr="0061547C" w:rsidRDefault="00166343"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Datum</w:t>
            </w:r>
          </w:p>
        </w:tc>
        <w:tc>
          <w:tcPr>
            <w:tcW w:w="841" w:type="dxa"/>
            <w:tcBorders>
              <w:top w:val="single" w:sz="4" w:space="0" w:color="auto"/>
              <w:left w:val="single" w:sz="4" w:space="0" w:color="auto"/>
              <w:right w:val="single" w:sz="4" w:space="0" w:color="auto"/>
            </w:tcBorders>
            <w:shd w:val="clear" w:color="auto" w:fill="auto"/>
            <w:vAlign w:val="center"/>
          </w:tcPr>
          <w:p w14:paraId="7A960A7D"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691D52F8"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2504F426"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4A17198A"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733BA4C3"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r>
      <w:tr w:rsidR="00E40874" w:rsidRPr="00E40874" w14:paraId="5248EFFF" w14:textId="77777777" w:rsidTr="00E40874">
        <w:trPr>
          <w:trHeight w:val="310"/>
        </w:trPr>
        <w:tc>
          <w:tcPr>
            <w:tcW w:w="5228" w:type="dxa"/>
            <w:tcBorders>
              <w:top w:val="single" w:sz="4" w:space="0" w:color="auto"/>
              <w:left w:val="single" w:sz="4" w:space="0" w:color="auto"/>
              <w:right w:val="single" w:sz="4" w:space="0" w:color="auto"/>
            </w:tcBorders>
            <w:shd w:val="clear" w:color="5B9BD5" w:fill="5B9BD5"/>
            <w:noWrap/>
            <w:hideMark/>
          </w:tcPr>
          <w:p w14:paraId="19E8A602" w14:textId="77777777" w:rsidR="00166343" w:rsidRPr="0061547C" w:rsidRDefault="00166343"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Ustreznost</w:t>
            </w:r>
          </w:p>
        </w:tc>
        <w:tc>
          <w:tcPr>
            <w:tcW w:w="841" w:type="dxa"/>
            <w:vMerge w:val="restart"/>
            <w:tcBorders>
              <w:top w:val="single" w:sz="4" w:space="0" w:color="auto"/>
              <w:left w:val="single" w:sz="4" w:space="0" w:color="auto"/>
              <w:right w:val="single" w:sz="4" w:space="0" w:color="auto"/>
            </w:tcBorders>
            <w:shd w:val="clear" w:color="5B9BD5" w:fill="5B9BD5"/>
            <w:vAlign w:val="center"/>
          </w:tcPr>
          <w:p w14:paraId="0D35698E" w14:textId="77777777" w:rsidR="00166343" w:rsidRPr="0061547C" w:rsidRDefault="00166343"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551F235C" w14:textId="77777777" w:rsidR="00166343" w:rsidRPr="0061547C" w:rsidRDefault="00166343"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269C51CC" w14:textId="77777777" w:rsidR="00166343" w:rsidRPr="0061547C" w:rsidRDefault="00166343"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55FABCA0" w14:textId="77777777" w:rsidR="00166343" w:rsidRPr="0061547C" w:rsidRDefault="00166343"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0F2324D6" w14:textId="77777777" w:rsidR="00166343" w:rsidRPr="0061547C" w:rsidRDefault="00166343"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r>
      <w:tr w:rsidR="00E40874" w:rsidRPr="00E40874" w14:paraId="39D8E963" w14:textId="77777777" w:rsidTr="00E40874">
        <w:trPr>
          <w:trHeight w:val="309"/>
        </w:trPr>
        <w:tc>
          <w:tcPr>
            <w:tcW w:w="5228" w:type="dxa"/>
            <w:tcBorders>
              <w:left w:val="single" w:sz="4" w:space="0" w:color="auto"/>
              <w:bottom w:val="single" w:sz="4" w:space="0" w:color="auto"/>
              <w:right w:val="single" w:sz="4" w:space="0" w:color="auto"/>
            </w:tcBorders>
            <w:shd w:val="clear" w:color="5B9BD5" w:fill="5B9BD5"/>
            <w:noWrap/>
            <w:vAlign w:val="bottom"/>
          </w:tcPr>
          <w:p w14:paraId="532BE3B3"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Test</w:t>
            </w:r>
          </w:p>
        </w:tc>
        <w:tc>
          <w:tcPr>
            <w:tcW w:w="841" w:type="dxa"/>
            <w:vMerge/>
            <w:tcBorders>
              <w:left w:val="single" w:sz="4" w:space="0" w:color="auto"/>
              <w:bottom w:val="single" w:sz="4" w:space="0" w:color="auto"/>
              <w:right w:val="single" w:sz="4" w:space="0" w:color="auto"/>
            </w:tcBorders>
            <w:shd w:val="clear" w:color="5B9BD5" w:fill="5B9BD5"/>
            <w:vAlign w:val="center"/>
          </w:tcPr>
          <w:p w14:paraId="55CB309A"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6F147755"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7F32ED96"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5FD1A17B"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082CCD9E" w14:textId="77777777" w:rsidR="00166343" w:rsidRPr="0061547C" w:rsidRDefault="00166343" w:rsidP="00F45583">
            <w:pPr>
              <w:spacing w:after="0" w:line="240" w:lineRule="auto"/>
              <w:jc w:val="center"/>
              <w:rPr>
                <w:rFonts w:ascii="Arial" w:eastAsia="Times New Roman" w:hAnsi="Arial" w:cs="Arial"/>
                <w:sz w:val="18"/>
                <w:szCs w:val="18"/>
                <w:lang w:eastAsia="sl-SI"/>
              </w:rPr>
            </w:pPr>
          </w:p>
        </w:tc>
      </w:tr>
      <w:tr w:rsidR="0061547C" w:rsidRPr="0061547C" w14:paraId="08EF5012" w14:textId="77777777" w:rsidTr="0061547C">
        <w:trPr>
          <w:trHeight w:val="457"/>
        </w:trPr>
        <w:tc>
          <w:tcPr>
            <w:tcW w:w="5228" w:type="dxa"/>
            <w:tcBorders>
              <w:top w:val="single" w:sz="4" w:space="0" w:color="auto"/>
              <w:left w:val="single" w:sz="4" w:space="0" w:color="auto"/>
              <w:bottom w:val="single" w:sz="4" w:space="0" w:color="9BC2E6"/>
              <w:right w:val="single" w:sz="4" w:space="0" w:color="auto"/>
            </w:tcBorders>
            <w:shd w:val="clear" w:color="auto" w:fill="auto"/>
            <w:noWrap/>
            <w:vAlign w:val="bottom"/>
          </w:tcPr>
          <w:p w14:paraId="517E3D47" w14:textId="6732C7D9"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lastRenderedPageBreak/>
              <w:t xml:space="preserve">Prebris prevleke na </w:t>
            </w:r>
            <w:r w:rsidR="00650C0C">
              <w:rPr>
                <w:rFonts w:ascii="Arial" w:eastAsia="Times New Roman" w:hAnsi="Arial" w:cs="Arial"/>
                <w:sz w:val="18"/>
                <w:szCs w:val="18"/>
                <w:lang w:eastAsia="sl-SI"/>
              </w:rPr>
              <w:t>posteljnem vložku</w:t>
            </w:r>
            <w:r w:rsidRPr="0061547C">
              <w:rPr>
                <w:rFonts w:ascii="Arial" w:eastAsia="Times New Roman" w:hAnsi="Arial" w:cs="Arial"/>
                <w:sz w:val="18"/>
                <w:szCs w:val="18"/>
                <w:lang w:eastAsia="sl-SI"/>
              </w:rPr>
              <w:t xml:space="preserve"> z nealdehidnimi razkužili za površine – 1x</w:t>
            </w:r>
          </w:p>
        </w:tc>
        <w:tc>
          <w:tcPr>
            <w:tcW w:w="841"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73019D1D"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9BC2E6"/>
              <w:right w:val="single" w:sz="4" w:space="0" w:color="auto"/>
            </w:tcBorders>
          </w:tcPr>
          <w:p w14:paraId="1FF556F3"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22157408"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2C1122E3"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287418FC"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E40874" w:rsidRPr="00E40874" w14:paraId="2C12C5FD" w14:textId="77777777" w:rsidTr="00E40874">
        <w:trPr>
          <w:trHeight w:val="457"/>
        </w:trPr>
        <w:tc>
          <w:tcPr>
            <w:tcW w:w="5228" w:type="dxa"/>
            <w:tcBorders>
              <w:top w:val="single" w:sz="4" w:space="0" w:color="auto"/>
              <w:left w:val="single" w:sz="4" w:space="0" w:color="auto"/>
              <w:bottom w:val="single" w:sz="4" w:space="0" w:color="auto"/>
              <w:right w:val="single" w:sz="4" w:space="0" w:color="auto"/>
            </w:tcBorders>
            <w:shd w:val="clear" w:color="DDEBF7" w:fill="DDEBF7"/>
            <w:vAlign w:val="bottom"/>
          </w:tcPr>
          <w:p w14:paraId="5FDF71D1"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Termična obdelava v termodezinfektorju na 105°C – 5x</w:t>
            </w:r>
          </w:p>
        </w:tc>
        <w:tc>
          <w:tcPr>
            <w:tcW w:w="84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1A1E505F"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17FE0024"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06581E54"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7D90274C"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1E4083F3"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61547C" w:rsidRPr="0061547C" w14:paraId="76D5EC8C" w14:textId="77777777" w:rsidTr="0061547C">
        <w:trPr>
          <w:trHeight w:val="457"/>
        </w:trPr>
        <w:tc>
          <w:tcPr>
            <w:tcW w:w="52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2440A"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Pranje prevleke na 60°C – 3x</w:t>
            </w:r>
          </w:p>
        </w:tc>
        <w:tc>
          <w:tcPr>
            <w:tcW w:w="841" w:type="dxa"/>
            <w:tcBorders>
              <w:top w:val="nil"/>
              <w:left w:val="nil"/>
              <w:bottom w:val="single" w:sz="4" w:space="0" w:color="auto"/>
              <w:right w:val="single" w:sz="4" w:space="0" w:color="auto"/>
            </w:tcBorders>
            <w:shd w:val="clear" w:color="auto" w:fill="auto"/>
            <w:noWrap/>
            <w:vAlign w:val="bottom"/>
            <w:hideMark/>
          </w:tcPr>
          <w:p w14:paraId="74391842"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nil"/>
              <w:left w:val="nil"/>
              <w:bottom w:val="single" w:sz="4" w:space="0" w:color="auto"/>
              <w:right w:val="single" w:sz="4" w:space="0" w:color="auto"/>
            </w:tcBorders>
          </w:tcPr>
          <w:p w14:paraId="4D649A01"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27750623"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4F792429"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756D229E"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E40874" w:rsidRPr="00E40874" w14:paraId="0C22BCB5" w14:textId="77777777" w:rsidTr="00E40874">
        <w:trPr>
          <w:trHeight w:val="457"/>
        </w:trPr>
        <w:tc>
          <w:tcPr>
            <w:tcW w:w="5228" w:type="dxa"/>
            <w:tcBorders>
              <w:top w:val="single" w:sz="4" w:space="0" w:color="auto"/>
              <w:left w:val="single" w:sz="4" w:space="0" w:color="auto"/>
              <w:bottom w:val="single" w:sz="4" w:space="0" w:color="auto"/>
              <w:right w:val="single" w:sz="4" w:space="0" w:color="auto"/>
            </w:tcBorders>
            <w:shd w:val="clear" w:color="DDEBF7" w:fill="DDEBF7"/>
            <w:noWrap/>
            <w:vAlign w:val="bottom"/>
          </w:tcPr>
          <w:p w14:paraId="07E0BF4F"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Sušenje prevleke v sušilnem stroju po navodilu proizvajalca – 2x</w:t>
            </w:r>
          </w:p>
        </w:tc>
        <w:tc>
          <w:tcPr>
            <w:tcW w:w="84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417E455"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339F7848"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07D62F1D"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3EDA0D8E"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4E46C5E5" w14:textId="77777777" w:rsidR="00166343" w:rsidRPr="0061547C" w:rsidRDefault="00166343" w:rsidP="00F45583">
            <w:pPr>
              <w:spacing w:after="0" w:line="240" w:lineRule="auto"/>
              <w:rPr>
                <w:rFonts w:ascii="Arial" w:eastAsia="Times New Roman" w:hAnsi="Arial" w:cs="Arial"/>
                <w:sz w:val="18"/>
                <w:szCs w:val="18"/>
                <w:lang w:eastAsia="sl-SI"/>
              </w:rPr>
            </w:pPr>
          </w:p>
        </w:tc>
      </w:tr>
      <w:tr w:rsidR="0061547C" w:rsidRPr="0061547C" w14:paraId="005D3D4D" w14:textId="77777777" w:rsidTr="0061547C">
        <w:trPr>
          <w:trHeight w:val="457"/>
        </w:trPr>
        <w:tc>
          <w:tcPr>
            <w:tcW w:w="52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E2F6A"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Sušenje prevleke na zraku – 1x</w:t>
            </w:r>
          </w:p>
        </w:tc>
        <w:tc>
          <w:tcPr>
            <w:tcW w:w="841" w:type="dxa"/>
            <w:tcBorders>
              <w:top w:val="nil"/>
              <w:left w:val="nil"/>
              <w:bottom w:val="single" w:sz="4" w:space="0" w:color="auto"/>
              <w:right w:val="single" w:sz="4" w:space="0" w:color="auto"/>
            </w:tcBorders>
            <w:shd w:val="clear" w:color="auto" w:fill="auto"/>
            <w:noWrap/>
            <w:vAlign w:val="bottom"/>
            <w:hideMark/>
          </w:tcPr>
          <w:p w14:paraId="545DD02C" w14:textId="77777777" w:rsidR="00166343" w:rsidRPr="0061547C" w:rsidRDefault="00166343"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nil"/>
              <w:left w:val="nil"/>
              <w:bottom w:val="single" w:sz="4" w:space="0" w:color="auto"/>
              <w:right w:val="single" w:sz="4" w:space="0" w:color="auto"/>
            </w:tcBorders>
          </w:tcPr>
          <w:p w14:paraId="2E07F995"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02FE9B8E"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7CA24291" w14:textId="77777777" w:rsidR="00166343" w:rsidRPr="0061547C" w:rsidRDefault="00166343"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77E0A66B" w14:textId="77777777" w:rsidR="00166343" w:rsidRPr="0061547C" w:rsidRDefault="00166343" w:rsidP="00F45583">
            <w:pPr>
              <w:spacing w:after="0" w:line="240" w:lineRule="auto"/>
              <w:rPr>
                <w:rFonts w:ascii="Arial" w:eastAsia="Times New Roman" w:hAnsi="Arial" w:cs="Arial"/>
                <w:sz w:val="18"/>
                <w:szCs w:val="18"/>
                <w:lang w:eastAsia="sl-SI"/>
              </w:rPr>
            </w:pPr>
          </w:p>
        </w:tc>
      </w:tr>
    </w:tbl>
    <w:p w14:paraId="4A999533" w14:textId="77777777" w:rsidR="00166343" w:rsidRPr="0061547C" w:rsidRDefault="00166343" w:rsidP="00166343">
      <w:pPr>
        <w:rPr>
          <w:rFonts w:ascii="Arial" w:hAnsi="Arial" w:cs="Arial"/>
          <w:b/>
          <w:sz w:val="18"/>
          <w:szCs w:val="18"/>
          <w:u w:val="single"/>
        </w:rPr>
      </w:pPr>
    </w:p>
    <w:p w14:paraId="00FD98ED" w14:textId="77777777" w:rsidR="00166343" w:rsidRPr="0061547C" w:rsidRDefault="00166343" w:rsidP="00166343">
      <w:pPr>
        <w:pBdr>
          <w:bottom w:val="single" w:sz="12" w:space="1" w:color="auto"/>
        </w:pBdr>
        <w:spacing w:after="0" w:line="360" w:lineRule="auto"/>
        <w:rPr>
          <w:rFonts w:ascii="Arial" w:hAnsi="Arial" w:cs="Arial"/>
          <w:bCs/>
          <w:sz w:val="18"/>
          <w:szCs w:val="18"/>
        </w:rPr>
      </w:pPr>
      <w:r w:rsidRPr="0061547C">
        <w:rPr>
          <w:rFonts w:ascii="Arial" w:hAnsi="Arial" w:cs="Arial"/>
          <w:bCs/>
          <w:sz w:val="18"/>
          <w:szCs w:val="18"/>
        </w:rPr>
        <w:t>Opombe:</w:t>
      </w:r>
    </w:p>
    <w:p w14:paraId="1BE075F2" w14:textId="77777777" w:rsidR="00166343" w:rsidRPr="0061547C" w:rsidRDefault="00166343" w:rsidP="00166343">
      <w:pPr>
        <w:spacing w:after="0" w:line="360" w:lineRule="auto"/>
        <w:rPr>
          <w:rFonts w:ascii="Arial" w:hAnsi="Arial" w:cs="Arial"/>
          <w:bCs/>
          <w:sz w:val="18"/>
          <w:szCs w:val="18"/>
        </w:rPr>
      </w:pPr>
    </w:p>
    <w:p w14:paraId="0D198116" w14:textId="77777777" w:rsidR="00166343" w:rsidRPr="0061547C" w:rsidRDefault="00166343" w:rsidP="00166343">
      <w:pPr>
        <w:pBdr>
          <w:top w:val="single" w:sz="12" w:space="1" w:color="auto"/>
          <w:bottom w:val="single" w:sz="12" w:space="1" w:color="auto"/>
        </w:pBdr>
        <w:spacing w:after="0" w:line="360" w:lineRule="auto"/>
        <w:rPr>
          <w:rFonts w:ascii="Arial" w:hAnsi="Arial" w:cs="Arial"/>
          <w:bCs/>
          <w:sz w:val="18"/>
          <w:szCs w:val="18"/>
          <w:u w:val="single"/>
        </w:rPr>
      </w:pPr>
    </w:p>
    <w:p w14:paraId="2679E280" w14:textId="77777777" w:rsidR="00166343" w:rsidRPr="0061547C" w:rsidRDefault="00166343" w:rsidP="00166343">
      <w:pPr>
        <w:rPr>
          <w:rFonts w:ascii="Arial" w:hAnsi="Arial" w:cs="Arial"/>
          <w:bCs/>
          <w:sz w:val="18"/>
          <w:szCs w:val="18"/>
          <w:u w:val="single"/>
        </w:rPr>
      </w:pPr>
    </w:p>
    <w:p w14:paraId="2CF31EDB" w14:textId="77777777" w:rsidR="00166343" w:rsidRPr="0061547C" w:rsidRDefault="00166343" w:rsidP="00166343">
      <w:pPr>
        <w:rPr>
          <w:rFonts w:ascii="Arial" w:hAnsi="Arial" w:cs="Arial"/>
          <w:bCs/>
          <w:sz w:val="18"/>
          <w:szCs w:val="18"/>
        </w:rPr>
      </w:pPr>
      <w:r w:rsidRPr="0061547C">
        <w:rPr>
          <w:rFonts w:ascii="Arial" w:hAnsi="Arial" w:cs="Arial"/>
          <w:bCs/>
          <w:sz w:val="18"/>
          <w:szCs w:val="18"/>
        </w:rPr>
        <w:t>Komisija:</w:t>
      </w:r>
    </w:p>
    <w:p w14:paraId="05F38B4B"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6B338244"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32194DDF" w14:textId="77777777" w:rsidR="00166343" w:rsidRPr="0061547C" w:rsidRDefault="00166343" w:rsidP="00166343">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4319C82F" w14:textId="7C8CF59A" w:rsidR="00B53AAD" w:rsidRDefault="00F01459" w:rsidP="00F01459">
      <w:pPr>
        <w:jc w:val="center"/>
        <w:rPr>
          <w:rFonts w:cs="Arial"/>
        </w:rPr>
      </w:pPr>
      <w:r>
        <w:rPr>
          <w:rFonts w:cs="Arial"/>
        </w:rPr>
        <w:t>* * * * *</w:t>
      </w:r>
    </w:p>
    <w:p w14:paraId="2CB1A38F" w14:textId="77777777" w:rsidR="00F01459" w:rsidRDefault="00F01459" w:rsidP="0061547C">
      <w:pPr>
        <w:jc w:val="center"/>
        <w:rPr>
          <w:rFonts w:cs="Arial"/>
        </w:rPr>
      </w:pPr>
    </w:p>
    <w:p w14:paraId="4D9A9243" w14:textId="3D45171F" w:rsidR="0056304D" w:rsidRPr="00332C43" w:rsidRDefault="0056304D" w:rsidP="0056304D">
      <w:pPr>
        <w:spacing w:before="225" w:after="225" w:line="240" w:lineRule="auto"/>
        <w:jc w:val="center"/>
        <w:rPr>
          <w:rFonts w:ascii="Arial" w:hAnsi="Arial" w:cs="Arial"/>
          <w:b/>
          <w:bCs/>
          <w:color w:val="000000"/>
          <w:sz w:val="18"/>
          <w:szCs w:val="18"/>
        </w:rPr>
      </w:pPr>
      <w:r w:rsidRPr="00332C43">
        <w:rPr>
          <w:rFonts w:ascii="Arial" w:hAnsi="Arial" w:cs="Arial"/>
          <w:b/>
          <w:bCs/>
          <w:color w:val="000000"/>
          <w:sz w:val="18"/>
          <w:szCs w:val="18"/>
        </w:rPr>
        <w:t xml:space="preserve">Za sklop </w:t>
      </w:r>
      <w:r>
        <w:rPr>
          <w:rFonts w:ascii="Arial" w:hAnsi="Arial" w:cs="Arial"/>
          <w:b/>
          <w:bCs/>
          <w:color w:val="000000"/>
          <w:sz w:val="18"/>
          <w:szCs w:val="18"/>
        </w:rPr>
        <w:t>4</w:t>
      </w:r>
      <w:r w:rsidRPr="00332C43">
        <w:rPr>
          <w:rFonts w:ascii="Arial" w:hAnsi="Arial" w:cs="Arial"/>
          <w:b/>
          <w:bCs/>
          <w:color w:val="000000"/>
          <w:sz w:val="18"/>
          <w:szCs w:val="18"/>
        </w:rPr>
        <w:t xml:space="preserve">: </w:t>
      </w:r>
      <w:r w:rsidRPr="0056304D">
        <w:rPr>
          <w:rFonts w:ascii="Arial" w:hAnsi="Arial" w:cs="Arial"/>
          <w:b/>
          <w:bCs/>
          <w:color w:val="000000"/>
          <w:sz w:val="18"/>
          <w:szCs w:val="18"/>
        </w:rPr>
        <w:t xml:space="preserve">Nakup in dobava </w:t>
      </w:r>
      <w:r w:rsidR="00650C0C" w:rsidRPr="00650C0C">
        <w:rPr>
          <w:rFonts w:ascii="Arial" w:hAnsi="Arial" w:cs="Arial"/>
          <w:b/>
          <w:bCs/>
          <w:color w:val="000000"/>
          <w:sz w:val="18"/>
          <w:szCs w:val="18"/>
        </w:rPr>
        <w:t>posteljnih vložkov</w:t>
      </w:r>
      <w:r w:rsidRPr="0056304D">
        <w:rPr>
          <w:rFonts w:ascii="Arial" w:hAnsi="Arial" w:cs="Arial"/>
          <w:b/>
          <w:bCs/>
          <w:color w:val="000000"/>
          <w:sz w:val="18"/>
          <w:szCs w:val="18"/>
        </w:rPr>
        <w:t xml:space="preserve"> s prevleko za otroke</w:t>
      </w:r>
    </w:p>
    <w:p w14:paraId="23281240" w14:textId="078C615B" w:rsidR="0056304D" w:rsidRPr="0061547C" w:rsidRDefault="00650C0C" w:rsidP="0061547C">
      <w:pPr>
        <w:jc w:val="both"/>
        <w:rPr>
          <w:rFonts w:ascii="Arial" w:hAnsi="Arial" w:cs="Arial"/>
          <w:bCs/>
          <w:sz w:val="18"/>
          <w:szCs w:val="18"/>
        </w:rPr>
      </w:pPr>
      <w:r>
        <w:rPr>
          <w:rFonts w:ascii="Arial" w:hAnsi="Arial" w:cs="Arial"/>
          <w:bCs/>
          <w:sz w:val="18"/>
          <w:szCs w:val="18"/>
        </w:rPr>
        <w:t>Posteljni vložek</w:t>
      </w:r>
      <w:r w:rsidR="0056304D" w:rsidRPr="0061547C">
        <w:rPr>
          <w:rFonts w:ascii="Arial" w:hAnsi="Arial" w:cs="Arial"/>
          <w:bCs/>
          <w:sz w:val="18"/>
          <w:szCs w:val="18"/>
        </w:rPr>
        <w:t xml:space="preserve"> mora ustrezati strokovnim zahtevam (Tabela1), zahtevam testiranja uporabe  na bolniški postelji ( Tabela2) in testiranju higienskega vzdrževanja (Tabela3). </w:t>
      </w:r>
    </w:p>
    <w:p w14:paraId="5350E463" w14:textId="77777777" w:rsidR="0056304D" w:rsidRPr="0061547C" w:rsidRDefault="0056304D" w:rsidP="00F719C6">
      <w:pPr>
        <w:pStyle w:val="Odstavekseznama"/>
        <w:numPr>
          <w:ilvl w:val="0"/>
          <w:numId w:val="59"/>
        </w:numPr>
        <w:spacing w:after="0" w:line="240" w:lineRule="auto"/>
        <w:jc w:val="both"/>
        <w:rPr>
          <w:rFonts w:ascii="Arial" w:hAnsi="Arial" w:cs="Arial"/>
          <w:bCs/>
          <w:sz w:val="18"/>
          <w:szCs w:val="18"/>
        </w:rPr>
      </w:pPr>
      <w:r w:rsidRPr="0061547C">
        <w:rPr>
          <w:rFonts w:ascii="Arial" w:hAnsi="Arial" w:cs="Arial"/>
          <w:bCs/>
          <w:sz w:val="18"/>
          <w:szCs w:val="18"/>
        </w:rPr>
        <w:t xml:space="preserve">Strokovne zahteve bo komisija pridobila na podlagi dokumentacije ponudnika (Tabela1)  </w:t>
      </w:r>
    </w:p>
    <w:p w14:paraId="61567A36" w14:textId="07816BD4" w:rsidR="0056304D" w:rsidRPr="0061547C" w:rsidRDefault="0056304D" w:rsidP="0061547C">
      <w:pPr>
        <w:ind w:left="708"/>
        <w:jc w:val="both"/>
        <w:rPr>
          <w:rFonts w:ascii="Arial" w:hAnsi="Arial" w:cs="Arial"/>
          <w:bCs/>
          <w:sz w:val="18"/>
          <w:szCs w:val="18"/>
        </w:rPr>
      </w:pPr>
      <w:r w:rsidRPr="0061547C">
        <w:rPr>
          <w:rFonts w:ascii="Arial" w:hAnsi="Arial" w:cs="Arial"/>
          <w:bCs/>
          <w:sz w:val="18"/>
          <w:szCs w:val="18"/>
        </w:rPr>
        <w:t xml:space="preserve">Na podlagi 100% ustreznosti strokovnih zahtev se bo nadaljevalo testiranje uporabe </w:t>
      </w:r>
      <w:r w:rsidR="00650C0C">
        <w:rPr>
          <w:rFonts w:ascii="Arial" w:hAnsi="Arial" w:cs="Arial"/>
          <w:bCs/>
          <w:sz w:val="18"/>
          <w:szCs w:val="18"/>
        </w:rPr>
        <w:t>posteljnega vložka</w:t>
      </w:r>
      <w:r w:rsidRPr="0061547C">
        <w:rPr>
          <w:rFonts w:ascii="Arial" w:hAnsi="Arial" w:cs="Arial"/>
          <w:bCs/>
          <w:sz w:val="18"/>
          <w:szCs w:val="18"/>
        </w:rPr>
        <w:t xml:space="preserve"> na bolniški postelji.</w:t>
      </w:r>
    </w:p>
    <w:p w14:paraId="4D9B5810" w14:textId="1C8B13B7" w:rsidR="0056304D" w:rsidRDefault="0056304D" w:rsidP="00F719C6">
      <w:pPr>
        <w:pStyle w:val="Odstavekseznama"/>
        <w:numPr>
          <w:ilvl w:val="0"/>
          <w:numId w:val="59"/>
        </w:numPr>
        <w:spacing w:after="0" w:line="240" w:lineRule="auto"/>
        <w:jc w:val="both"/>
        <w:rPr>
          <w:rFonts w:ascii="Arial" w:hAnsi="Arial" w:cs="Arial"/>
          <w:bCs/>
          <w:sz w:val="18"/>
          <w:szCs w:val="18"/>
        </w:rPr>
      </w:pPr>
      <w:r w:rsidRPr="0061547C">
        <w:rPr>
          <w:rFonts w:ascii="Arial" w:hAnsi="Arial" w:cs="Arial"/>
          <w:bCs/>
          <w:sz w:val="18"/>
          <w:szCs w:val="18"/>
        </w:rPr>
        <w:t xml:space="preserve">Testiranje za ugotavljanje parametrov uporabe </w:t>
      </w:r>
      <w:r w:rsidR="00650C0C">
        <w:rPr>
          <w:rFonts w:ascii="Arial" w:hAnsi="Arial" w:cs="Arial"/>
          <w:bCs/>
          <w:sz w:val="18"/>
          <w:szCs w:val="18"/>
        </w:rPr>
        <w:t>posteljnega vložka</w:t>
      </w:r>
      <w:r w:rsidRPr="0061547C">
        <w:rPr>
          <w:rFonts w:ascii="Arial" w:hAnsi="Arial" w:cs="Arial"/>
          <w:bCs/>
          <w:sz w:val="18"/>
          <w:szCs w:val="18"/>
        </w:rPr>
        <w:t xml:space="preserve"> na bolniški postelji bo potekalo na podlagi določenih parametrov iz Tabela 2 . Pri tem bodo sodelovali 3 člani komisije. V primeru 100% ustreznosti zahtev uporabe na bolniški postelji se bo nadaljevalo testiranje higienskega vzdrževanja.</w:t>
      </w:r>
    </w:p>
    <w:p w14:paraId="5C1B7CC0" w14:textId="77777777" w:rsidR="0056304D" w:rsidRPr="0061547C" w:rsidRDefault="0056304D" w:rsidP="0061547C">
      <w:pPr>
        <w:pStyle w:val="Odstavekseznama"/>
        <w:spacing w:after="0" w:line="240" w:lineRule="auto"/>
        <w:jc w:val="both"/>
        <w:rPr>
          <w:rFonts w:ascii="Arial" w:hAnsi="Arial" w:cs="Arial"/>
          <w:bCs/>
          <w:sz w:val="18"/>
          <w:szCs w:val="18"/>
        </w:rPr>
      </w:pPr>
    </w:p>
    <w:p w14:paraId="5B8E2D9C" w14:textId="1535EDDE" w:rsidR="0056304D" w:rsidRPr="0061547C" w:rsidRDefault="0056304D" w:rsidP="00F719C6">
      <w:pPr>
        <w:pStyle w:val="Odstavekseznama"/>
        <w:numPr>
          <w:ilvl w:val="0"/>
          <w:numId w:val="59"/>
        </w:numPr>
        <w:spacing w:after="0" w:line="360" w:lineRule="auto"/>
        <w:jc w:val="both"/>
        <w:rPr>
          <w:rFonts w:ascii="Arial" w:hAnsi="Arial" w:cs="Arial"/>
          <w:bCs/>
          <w:sz w:val="18"/>
          <w:szCs w:val="18"/>
        </w:rPr>
      </w:pPr>
      <w:r w:rsidRPr="0061547C">
        <w:rPr>
          <w:rFonts w:ascii="Arial" w:hAnsi="Arial" w:cs="Arial"/>
          <w:bCs/>
          <w:sz w:val="18"/>
          <w:szCs w:val="18"/>
        </w:rPr>
        <w:t xml:space="preserve">Testiranje higiensko  vzdrževanja </w:t>
      </w:r>
      <w:r w:rsidR="00650C0C">
        <w:rPr>
          <w:rFonts w:ascii="Arial" w:hAnsi="Arial" w:cs="Arial"/>
          <w:bCs/>
          <w:sz w:val="18"/>
          <w:szCs w:val="18"/>
        </w:rPr>
        <w:t>posteljnega vložka</w:t>
      </w:r>
      <w:r w:rsidRPr="0061547C">
        <w:rPr>
          <w:rFonts w:ascii="Arial" w:hAnsi="Arial" w:cs="Arial"/>
          <w:bCs/>
          <w:sz w:val="18"/>
          <w:szCs w:val="18"/>
        </w:rPr>
        <w:t xml:space="preserve"> na bolniški postelji bo potekalo na podlagi parametrov iz Tabele 3. Izvedba bo potekala v Posteljni postaji. Prisotni bodo 3 člani komisije. </w:t>
      </w:r>
    </w:p>
    <w:p w14:paraId="7878A4AB" w14:textId="77777777" w:rsidR="0056304D" w:rsidRPr="0061547C" w:rsidRDefault="0056304D" w:rsidP="0056304D">
      <w:pPr>
        <w:pStyle w:val="Odstavekseznama"/>
        <w:ind w:left="1416"/>
        <w:rPr>
          <w:rFonts w:ascii="Arial" w:hAnsi="Arial" w:cs="Arial"/>
          <w:b/>
          <w:sz w:val="18"/>
          <w:szCs w:val="18"/>
        </w:rPr>
      </w:pPr>
    </w:p>
    <w:p w14:paraId="47521CA5" w14:textId="1D5A8D9F" w:rsidR="0056304D" w:rsidRPr="0061547C" w:rsidRDefault="0056304D" w:rsidP="0056304D">
      <w:pPr>
        <w:rPr>
          <w:rFonts w:ascii="Arial" w:hAnsi="Arial" w:cs="Arial"/>
          <w:bCs/>
          <w:sz w:val="18"/>
          <w:szCs w:val="18"/>
        </w:rPr>
      </w:pPr>
      <w:r w:rsidRPr="0061547C">
        <w:rPr>
          <w:rFonts w:ascii="Arial" w:hAnsi="Arial" w:cs="Arial"/>
          <w:bCs/>
          <w:sz w:val="18"/>
          <w:szCs w:val="18"/>
        </w:rPr>
        <w:t>Datum: ______________________                                     Čas testiranja: __________________________</w:t>
      </w:r>
    </w:p>
    <w:p w14:paraId="10061377" w14:textId="77777777" w:rsidR="0056304D" w:rsidRPr="0061547C" w:rsidRDefault="0056304D" w:rsidP="0056304D">
      <w:pPr>
        <w:rPr>
          <w:rFonts w:ascii="Arial" w:hAnsi="Arial" w:cs="Arial"/>
          <w:bCs/>
          <w:sz w:val="18"/>
          <w:szCs w:val="18"/>
        </w:rPr>
      </w:pPr>
      <w:r w:rsidRPr="0061547C">
        <w:rPr>
          <w:rFonts w:ascii="Arial" w:hAnsi="Arial" w:cs="Arial"/>
          <w:bCs/>
          <w:sz w:val="18"/>
          <w:szCs w:val="18"/>
        </w:rPr>
        <w:t xml:space="preserve">Kraj: _________________________________________________________________________________ </w:t>
      </w:r>
    </w:p>
    <w:p w14:paraId="54258309" w14:textId="77777777" w:rsidR="0056304D" w:rsidRPr="0061547C" w:rsidRDefault="0056304D" w:rsidP="0056304D">
      <w:pPr>
        <w:rPr>
          <w:rFonts w:ascii="Arial" w:hAnsi="Arial" w:cs="Arial"/>
          <w:bCs/>
          <w:sz w:val="18"/>
          <w:szCs w:val="18"/>
          <w:u w:val="single"/>
        </w:rPr>
      </w:pPr>
    </w:p>
    <w:p w14:paraId="3E20E30F" w14:textId="77777777" w:rsidR="0056304D" w:rsidRPr="0061547C" w:rsidRDefault="0056304D" w:rsidP="0056304D">
      <w:pPr>
        <w:rPr>
          <w:rFonts w:ascii="Arial" w:hAnsi="Arial" w:cs="Arial"/>
          <w:bCs/>
          <w:sz w:val="18"/>
          <w:szCs w:val="18"/>
          <w:u w:val="single"/>
        </w:rPr>
      </w:pPr>
      <w:r w:rsidRPr="0061547C">
        <w:rPr>
          <w:rFonts w:ascii="Arial" w:hAnsi="Arial" w:cs="Arial"/>
          <w:bCs/>
          <w:sz w:val="18"/>
          <w:szCs w:val="18"/>
          <w:u w:val="single"/>
        </w:rPr>
        <w:t>Ponudnik:__________________________________________________________</w:t>
      </w:r>
    </w:p>
    <w:p w14:paraId="0EB39AC8" w14:textId="77777777" w:rsidR="0056304D" w:rsidRPr="0061547C" w:rsidRDefault="0056304D" w:rsidP="0056304D">
      <w:pPr>
        <w:rPr>
          <w:rFonts w:ascii="Arial" w:hAnsi="Arial" w:cs="Arial"/>
          <w:sz w:val="18"/>
          <w:szCs w:val="18"/>
        </w:rPr>
      </w:pPr>
      <w:r w:rsidRPr="0061547C">
        <w:rPr>
          <w:rFonts w:ascii="Arial" w:hAnsi="Arial" w:cs="Arial"/>
          <w:sz w:val="18"/>
          <w:szCs w:val="18"/>
        </w:rPr>
        <w:t>Tabela1: Strokovne zahteve</w:t>
      </w:r>
    </w:p>
    <w:tbl>
      <w:tblPr>
        <w:tblStyle w:val="Tabelamrea"/>
        <w:tblW w:w="9199" w:type="dxa"/>
        <w:tblInd w:w="-5" w:type="dxa"/>
        <w:tblLook w:val="04A0" w:firstRow="1" w:lastRow="0" w:firstColumn="1" w:lastColumn="0" w:noHBand="0" w:noVBand="1"/>
      </w:tblPr>
      <w:tblGrid>
        <w:gridCol w:w="7480"/>
        <w:gridCol w:w="884"/>
        <w:gridCol w:w="835"/>
      </w:tblGrid>
      <w:tr w:rsidR="0056304D" w:rsidRPr="0061547C" w14:paraId="1B22B96F" w14:textId="77777777" w:rsidTr="00F45583">
        <w:trPr>
          <w:trHeight w:val="317"/>
        </w:trPr>
        <w:tc>
          <w:tcPr>
            <w:tcW w:w="7480" w:type="dxa"/>
            <w:vMerge w:val="restart"/>
          </w:tcPr>
          <w:p w14:paraId="1B45A674" w14:textId="77777777" w:rsidR="0056304D" w:rsidRPr="0061547C" w:rsidRDefault="0056304D" w:rsidP="00F45583">
            <w:pPr>
              <w:jc w:val="both"/>
              <w:rPr>
                <w:rFonts w:ascii="Arial" w:hAnsi="Arial" w:cs="Arial"/>
                <w:b/>
                <w:sz w:val="18"/>
                <w:szCs w:val="18"/>
              </w:rPr>
            </w:pPr>
            <w:r w:rsidRPr="0061547C">
              <w:rPr>
                <w:rFonts w:ascii="Arial" w:hAnsi="Arial" w:cs="Arial"/>
                <w:b/>
                <w:sz w:val="18"/>
                <w:szCs w:val="18"/>
              </w:rPr>
              <w:t xml:space="preserve">Strokovne zahteve za odrasle in otroke  </w:t>
            </w:r>
          </w:p>
        </w:tc>
        <w:tc>
          <w:tcPr>
            <w:tcW w:w="1719" w:type="dxa"/>
            <w:gridSpan w:val="2"/>
          </w:tcPr>
          <w:p w14:paraId="5A0F61AB" w14:textId="77777777" w:rsidR="0056304D" w:rsidRPr="0061547C" w:rsidRDefault="0056304D" w:rsidP="00F45583">
            <w:pPr>
              <w:rPr>
                <w:rFonts w:ascii="Arial" w:hAnsi="Arial" w:cs="Arial"/>
                <w:b/>
                <w:sz w:val="18"/>
                <w:szCs w:val="18"/>
              </w:rPr>
            </w:pPr>
            <w:r w:rsidRPr="0061547C">
              <w:rPr>
                <w:rFonts w:ascii="Arial" w:hAnsi="Arial" w:cs="Arial"/>
                <w:b/>
                <w:sz w:val="18"/>
                <w:szCs w:val="18"/>
              </w:rPr>
              <w:t>Ustreznost</w:t>
            </w:r>
          </w:p>
        </w:tc>
      </w:tr>
      <w:tr w:rsidR="0056304D" w:rsidRPr="0061547C" w14:paraId="03C46AB7" w14:textId="77777777" w:rsidTr="00F45583">
        <w:trPr>
          <w:trHeight w:val="332"/>
        </w:trPr>
        <w:tc>
          <w:tcPr>
            <w:tcW w:w="7480" w:type="dxa"/>
            <w:vMerge/>
          </w:tcPr>
          <w:p w14:paraId="1E30A8C6" w14:textId="77777777" w:rsidR="0056304D" w:rsidRPr="0061547C" w:rsidRDefault="0056304D" w:rsidP="00F45583">
            <w:pPr>
              <w:ind w:left="720"/>
              <w:jc w:val="both"/>
              <w:rPr>
                <w:rFonts w:ascii="Arial" w:hAnsi="Arial" w:cs="Arial"/>
                <w:b/>
                <w:sz w:val="18"/>
                <w:szCs w:val="18"/>
              </w:rPr>
            </w:pPr>
          </w:p>
        </w:tc>
        <w:tc>
          <w:tcPr>
            <w:tcW w:w="884" w:type="dxa"/>
          </w:tcPr>
          <w:p w14:paraId="4BC7786A" w14:textId="77777777" w:rsidR="0056304D" w:rsidRPr="0061547C" w:rsidRDefault="0056304D" w:rsidP="00F45583">
            <w:pPr>
              <w:rPr>
                <w:rFonts w:ascii="Arial" w:hAnsi="Arial" w:cs="Arial"/>
                <w:b/>
                <w:sz w:val="18"/>
                <w:szCs w:val="18"/>
              </w:rPr>
            </w:pPr>
            <w:r w:rsidRPr="0061547C">
              <w:rPr>
                <w:rFonts w:ascii="Arial" w:hAnsi="Arial" w:cs="Arial"/>
                <w:b/>
                <w:sz w:val="18"/>
                <w:szCs w:val="18"/>
              </w:rPr>
              <w:t>DA</w:t>
            </w:r>
          </w:p>
        </w:tc>
        <w:tc>
          <w:tcPr>
            <w:tcW w:w="835" w:type="dxa"/>
          </w:tcPr>
          <w:p w14:paraId="3E635519" w14:textId="77777777" w:rsidR="0056304D" w:rsidRPr="0061547C" w:rsidRDefault="0056304D" w:rsidP="00F45583">
            <w:pPr>
              <w:rPr>
                <w:rFonts w:ascii="Arial" w:hAnsi="Arial" w:cs="Arial"/>
                <w:b/>
                <w:sz w:val="18"/>
                <w:szCs w:val="18"/>
              </w:rPr>
            </w:pPr>
            <w:r w:rsidRPr="0061547C">
              <w:rPr>
                <w:rFonts w:ascii="Arial" w:hAnsi="Arial" w:cs="Arial"/>
                <w:b/>
                <w:sz w:val="18"/>
                <w:szCs w:val="18"/>
              </w:rPr>
              <w:t>NE</w:t>
            </w:r>
          </w:p>
        </w:tc>
      </w:tr>
      <w:tr w:rsidR="0056304D" w:rsidRPr="0061547C" w14:paraId="52BF048A" w14:textId="77777777" w:rsidTr="00F45583">
        <w:trPr>
          <w:trHeight w:val="559"/>
        </w:trPr>
        <w:tc>
          <w:tcPr>
            <w:tcW w:w="7480" w:type="dxa"/>
          </w:tcPr>
          <w:p w14:paraId="213E9EA9" w14:textId="33FC1C6C" w:rsidR="0056304D" w:rsidRPr="0061547C" w:rsidRDefault="00650C0C" w:rsidP="00F719C6">
            <w:pPr>
              <w:pStyle w:val="Odstavekseznama"/>
              <w:numPr>
                <w:ilvl w:val="0"/>
                <w:numId w:val="60"/>
              </w:numPr>
              <w:spacing w:line="260" w:lineRule="atLeast"/>
              <w:jc w:val="both"/>
              <w:rPr>
                <w:rFonts w:ascii="Arial" w:hAnsi="Arial" w:cs="Arial"/>
                <w:bCs/>
                <w:color w:val="000000"/>
                <w:sz w:val="18"/>
                <w:szCs w:val="18"/>
              </w:rPr>
            </w:pPr>
            <w:r>
              <w:rPr>
                <w:rFonts w:ascii="Arial" w:hAnsi="Arial" w:cs="Arial"/>
                <w:sz w:val="18"/>
                <w:szCs w:val="18"/>
              </w:rPr>
              <w:t>Posteljni vložki</w:t>
            </w:r>
            <w:r w:rsidR="0056304D" w:rsidRPr="0061547C">
              <w:rPr>
                <w:rFonts w:ascii="Arial" w:hAnsi="Arial" w:cs="Arial"/>
                <w:sz w:val="18"/>
                <w:szCs w:val="18"/>
              </w:rPr>
              <w:t xml:space="preserve"> morajo biti primern</w:t>
            </w:r>
            <w:r>
              <w:rPr>
                <w:rFonts w:ascii="Arial" w:hAnsi="Arial" w:cs="Arial"/>
                <w:sz w:val="18"/>
                <w:szCs w:val="18"/>
              </w:rPr>
              <w:t>i</w:t>
            </w:r>
            <w:r w:rsidR="0056304D" w:rsidRPr="0061547C">
              <w:rPr>
                <w:rFonts w:ascii="Arial" w:hAnsi="Arial" w:cs="Arial"/>
                <w:sz w:val="18"/>
                <w:szCs w:val="18"/>
              </w:rPr>
              <w:t xml:space="preserve"> za uporabo na bolniški postelji v bolnišnici </w:t>
            </w:r>
            <w:r w:rsidR="0056304D" w:rsidRPr="0061547C">
              <w:rPr>
                <w:rFonts w:ascii="Arial" w:hAnsi="Arial" w:cs="Arial"/>
                <w:sz w:val="18"/>
                <w:szCs w:val="18"/>
                <w:lang w:val="pl-PL"/>
              </w:rPr>
              <w:t>24 ur na dan, vse dni v letu.</w:t>
            </w:r>
            <w:r w:rsidR="0056304D" w:rsidRPr="0061547C">
              <w:rPr>
                <w:rFonts w:ascii="Arial" w:hAnsi="Arial" w:cs="Arial"/>
                <w:bCs/>
                <w:color w:val="000000"/>
                <w:sz w:val="18"/>
                <w:szCs w:val="18"/>
              </w:rPr>
              <w:t xml:space="preserve"> </w:t>
            </w:r>
          </w:p>
        </w:tc>
        <w:tc>
          <w:tcPr>
            <w:tcW w:w="884" w:type="dxa"/>
          </w:tcPr>
          <w:p w14:paraId="7A598B5D" w14:textId="77777777" w:rsidR="0056304D" w:rsidRPr="0061547C" w:rsidRDefault="0056304D" w:rsidP="00F45583">
            <w:pPr>
              <w:ind w:left="360"/>
              <w:jc w:val="center"/>
              <w:rPr>
                <w:rFonts w:ascii="Arial" w:hAnsi="Arial" w:cs="Arial"/>
                <w:sz w:val="18"/>
                <w:szCs w:val="18"/>
              </w:rPr>
            </w:pPr>
          </w:p>
        </w:tc>
        <w:tc>
          <w:tcPr>
            <w:tcW w:w="835" w:type="dxa"/>
          </w:tcPr>
          <w:p w14:paraId="5844640C" w14:textId="77777777" w:rsidR="0056304D" w:rsidRPr="0061547C" w:rsidRDefault="0056304D" w:rsidP="00F45583">
            <w:pPr>
              <w:ind w:left="720"/>
              <w:jc w:val="center"/>
              <w:rPr>
                <w:rFonts w:ascii="Arial" w:hAnsi="Arial" w:cs="Arial"/>
                <w:sz w:val="18"/>
                <w:szCs w:val="18"/>
              </w:rPr>
            </w:pPr>
          </w:p>
        </w:tc>
      </w:tr>
      <w:tr w:rsidR="0056304D" w:rsidRPr="0061547C" w14:paraId="66100699" w14:textId="77777777" w:rsidTr="0061547C">
        <w:trPr>
          <w:trHeight w:val="1418"/>
        </w:trPr>
        <w:tc>
          <w:tcPr>
            <w:tcW w:w="7480" w:type="dxa"/>
          </w:tcPr>
          <w:p w14:paraId="051DF65B" w14:textId="69DB2F27" w:rsidR="0056304D" w:rsidRPr="0061547C" w:rsidRDefault="0056304D" w:rsidP="00F719C6">
            <w:pPr>
              <w:numPr>
                <w:ilvl w:val="0"/>
                <w:numId w:val="60"/>
              </w:numPr>
              <w:jc w:val="both"/>
              <w:rPr>
                <w:rFonts w:ascii="Arial" w:hAnsi="Arial" w:cs="Arial"/>
                <w:sz w:val="18"/>
                <w:szCs w:val="18"/>
              </w:rPr>
            </w:pPr>
            <w:r w:rsidRPr="0061547C">
              <w:rPr>
                <w:rFonts w:ascii="Arial" w:hAnsi="Arial" w:cs="Arial"/>
                <w:sz w:val="18"/>
                <w:szCs w:val="18"/>
              </w:rPr>
              <w:t xml:space="preserve">Narejen je iz kakovostnega materiala, za preventivo poškodbe zaradi pritiska,: </w:t>
            </w:r>
          </w:p>
          <w:p w14:paraId="6980BAD3" w14:textId="77777777" w:rsidR="0056304D" w:rsidRPr="0061547C" w:rsidRDefault="0056304D" w:rsidP="00F719C6">
            <w:pPr>
              <w:numPr>
                <w:ilvl w:val="0"/>
                <w:numId w:val="57"/>
              </w:numPr>
              <w:jc w:val="both"/>
              <w:rPr>
                <w:rFonts w:ascii="Arial" w:hAnsi="Arial" w:cs="Arial"/>
                <w:sz w:val="18"/>
                <w:szCs w:val="18"/>
              </w:rPr>
            </w:pPr>
            <w:r w:rsidRPr="0061547C">
              <w:rPr>
                <w:rFonts w:ascii="Arial" w:hAnsi="Arial" w:cs="Arial"/>
                <w:sz w:val="18"/>
                <w:szCs w:val="18"/>
              </w:rPr>
              <w:t xml:space="preserve">ki se prilagodi kostnim štrlinam telesa, </w:t>
            </w:r>
          </w:p>
          <w:p w14:paraId="0A8C3295" w14:textId="77777777" w:rsidR="0056304D" w:rsidRPr="0061547C" w:rsidRDefault="0056304D" w:rsidP="00F719C6">
            <w:pPr>
              <w:numPr>
                <w:ilvl w:val="0"/>
                <w:numId w:val="57"/>
              </w:numPr>
              <w:jc w:val="both"/>
              <w:rPr>
                <w:rFonts w:ascii="Arial" w:hAnsi="Arial" w:cs="Arial"/>
                <w:sz w:val="18"/>
                <w:szCs w:val="18"/>
              </w:rPr>
            </w:pPr>
            <w:r w:rsidRPr="0061547C">
              <w:rPr>
                <w:rFonts w:ascii="Arial" w:hAnsi="Arial" w:cs="Arial"/>
                <w:sz w:val="18"/>
                <w:szCs w:val="18"/>
              </w:rPr>
              <w:t xml:space="preserve">je brez dolgotrajnega spominskega učinka, </w:t>
            </w:r>
          </w:p>
          <w:p w14:paraId="3F7D3042" w14:textId="542B1CA5" w:rsidR="0056304D" w:rsidRPr="0061547C" w:rsidRDefault="0056304D" w:rsidP="00F719C6">
            <w:pPr>
              <w:numPr>
                <w:ilvl w:val="0"/>
                <w:numId w:val="57"/>
              </w:numPr>
              <w:jc w:val="both"/>
              <w:rPr>
                <w:rFonts w:ascii="Arial" w:hAnsi="Arial" w:cs="Arial"/>
                <w:sz w:val="18"/>
                <w:szCs w:val="18"/>
              </w:rPr>
            </w:pPr>
            <w:r w:rsidRPr="0061547C">
              <w:rPr>
                <w:rFonts w:ascii="Arial" w:hAnsi="Arial" w:cs="Arial"/>
                <w:sz w:val="18"/>
                <w:szCs w:val="18"/>
              </w:rPr>
              <w:t xml:space="preserve">telo pacienta se potopi v </w:t>
            </w:r>
            <w:r w:rsidR="00650C0C">
              <w:rPr>
                <w:rFonts w:ascii="Arial" w:hAnsi="Arial" w:cs="Arial"/>
                <w:sz w:val="18"/>
                <w:szCs w:val="18"/>
              </w:rPr>
              <w:t>posteljni vložek</w:t>
            </w:r>
            <w:r w:rsidRPr="0061547C">
              <w:rPr>
                <w:rFonts w:ascii="Arial" w:hAnsi="Arial" w:cs="Arial"/>
                <w:sz w:val="18"/>
                <w:szCs w:val="18"/>
              </w:rPr>
              <w:t>,</w:t>
            </w:r>
          </w:p>
          <w:p w14:paraId="40B11B4F" w14:textId="77777777" w:rsidR="0056304D" w:rsidRPr="0061547C" w:rsidRDefault="0056304D" w:rsidP="00F719C6">
            <w:pPr>
              <w:numPr>
                <w:ilvl w:val="0"/>
                <w:numId w:val="57"/>
              </w:numPr>
              <w:jc w:val="both"/>
              <w:rPr>
                <w:rFonts w:ascii="Arial" w:hAnsi="Arial" w:cs="Arial"/>
                <w:sz w:val="18"/>
                <w:szCs w:val="18"/>
              </w:rPr>
            </w:pPr>
            <w:r w:rsidRPr="0061547C">
              <w:rPr>
                <w:rFonts w:ascii="Arial" w:hAnsi="Arial" w:cs="Arial"/>
                <w:sz w:val="18"/>
                <w:szCs w:val="18"/>
              </w:rPr>
              <w:t>je iz hipoalergenih materialov, ki zagotavljajo udobno in varno dolgotrajno ležanje.</w:t>
            </w:r>
          </w:p>
        </w:tc>
        <w:tc>
          <w:tcPr>
            <w:tcW w:w="884" w:type="dxa"/>
          </w:tcPr>
          <w:p w14:paraId="65717C8A" w14:textId="77777777" w:rsidR="0056304D" w:rsidRPr="0061547C" w:rsidRDefault="0056304D" w:rsidP="00F45583">
            <w:pPr>
              <w:pStyle w:val="Odstavekseznama"/>
              <w:rPr>
                <w:rFonts w:ascii="Arial" w:hAnsi="Arial" w:cs="Arial"/>
                <w:sz w:val="18"/>
                <w:szCs w:val="18"/>
              </w:rPr>
            </w:pPr>
          </w:p>
        </w:tc>
        <w:tc>
          <w:tcPr>
            <w:tcW w:w="835" w:type="dxa"/>
          </w:tcPr>
          <w:p w14:paraId="4DC3A7FA" w14:textId="77777777" w:rsidR="0056304D" w:rsidRPr="0061547C" w:rsidRDefault="0056304D" w:rsidP="00F45583">
            <w:pPr>
              <w:ind w:left="360"/>
              <w:rPr>
                <w:rFonts w:ascii="Arial" w:hAnsi="Arial" w:cs="Arial"/>
                <w:sz w:val="18"/>
                <w:szCs w:val="18"/>
              </w:rPr>
            </w:pPr>
          </w:p>
        </w:tc>
      </w:tr>
      <w:tr w:rsidR="0056304D" w:rsidRPr="0061547C" w14:paraId="4AFC968B" w14:textId="77777777" w:rsidTr="00F45583">
        <w:trPr>
          <w:trHeight w:val="287"/>
        </w:trPr>
        <w:tc>
          <w:tcPr>
            <w:tcW w:w="7480" w:type="dxa"/>
          </w:tcPr>
          <w:p w14:paraId="0FDA0130"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Omogoča otrokom  kakovostno ležanje pri obremenitvah od 10 do 70 kg.</w:t>
            </w:r>
          </w:p>
        </w:tc>
        <w:tc>
          <w:tcPr>
            <w:tcW w:w="884" w:type="dxa"/>
          </w:tcPr>
          <w:p w14:paraId="396C4D9A" w14:textId="77777777" w:rsidR="0056304D" w:rsidRPr="0061547C" w:rsidRDefault="0056304D" w:rsidP="00F45583">
            <w:pPr>
              <w:spacing w:line="276" w:lineRule="auto"/>
              <w:ind w:left="360"/>
              <w:rPr>
                <w:rFonts w:ascii="Arial" w:hAnsi="Arial" w:cs="Arial"/>
                <w:sz w:val="18"/>
                <w:szCs w:val="18"/>
              </w:rPr>
            </w:pPr>
          </w:p>
        </w:tc>
        <w:tc>
          <w:tcPr>
            <w:tcW w:w="835" w:type="dxa"/>
          </w:tcPr>
          <w:p w14:paraId="0AE9EB82" w14:textId="77777777" w:rsidR="0056304D" w:rsidRPr="0061547C" w:rsidRDefault="0056304D" w:rsidP="00F45583">
            <w:pPr>
              <w:pStyle w:val="Odstavekseznama"/>
              <w:spacing w:line="276" w:lineRule="auto"/>
              <w:rPr>
                <w:rFonts w:ascii="Arial" w:hAnsi="Arial" w:cs="Arial"/>
                <w:sz w:val="18"/>
                <w:szCs w:val="18"/>
              </w:rPr>
            </w:pPr>
          </w:p>
        </w:tc>
      </w:tr>
      <w:tr w:rsidR="0056304D" w:rsidRPr="0061547C" w14:paraId="742AB031" w14:textId="77777777" w:rsidTr="00F45583">
        <w:trPr>
          <w:trHeight w:val="257"/>
        </w:trPr>
        <w:tc>
          <w:tcPr>
            <w:tcW w:w="7480" w:type="dxa"/>
          </w:tcPr>
          <w:p w14:paraId="572834CD" w14:textId="14F6C8A0"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Sestavljen je iz dvoslojne pene in prevleke.</w:t>
            </w:r>
          </w:p>
        </w:tc>
        <w:tc>
          <w:tcPr>
            <w:tcW w:w="884" w:type="dxa"/>
          </w:tcPr>
          <w:p w14:paraId="3C7E824D" w14:textId="77777777" w:rsidR="0056304D" w:rsidRPr="0061547C" w:rsidRDefault="0056304D" w:rsidP="00F45583">
            <w:pPr>
              <w:pStyle w:val="Odstavekseznama"/>
              <w:rPr>
                <w:rFonts w:ascii="Arial" w:hAnsi="Arial" w:cs="Arial"/>
                <w:sz w:val="18"/>
                <w:szCs w:val="18"/>
              </w:rPr>
            </w:pPr>
          </w:p>
        </w:tc>
        <w:tc>
          <w:tcPr>
            <w:tcW w:w="835" w:type="dxa"/>
          </w:tcPr>
          <w:p w14:paraId="5C59980A" w14:textId="77777777" w:rsidR="0056304D" w:rsidRPr="0061547C" w:rsidRDefault="0056304D" w:rsidP="00F45583">
            <w:pPr>
              <w:ind w:left="360"/>
              <w:rPr>
                <w:rFonts w:ascii="Arial" w:hAnsi="Arial" w:cs="Arial"/>
                <w:iCs/>
                <w:sz w:val="18"/>
                <w:szCs w:val="18"/>
              </w:rPr>
            </w:pPr>
          </w:p>
        </w:tc>
      </w:tr>
      <w:tr w:rsidR="0056304D" w:rsidRPr="0061547C" w14:paraId="78D5AEC5" w14:textId="77777777" w:rsidTr="00F45583">
        <w:trPr>
          <w:trHeight w:val="242"/>
        </w:trPr>
        <w:tc>
          <w:tcPr>
            <w:tcW w:w="7480" w:type="dxa"/>
          </w:tcPr>
          <w:p w14:paraId="24B62B9B" w14:textId="4EEE91C3" w:rsidR="0056304D" w:rsidRPr="0061547C" w:rsidRDefault="0056304D" w:rsidP="00F719C6">
            <w:pPr>
              <w:numPr>
                <w:ilvl w:val="0"/>
                <w:numId w:val="60"/>
              </w:numPr>
              <w:jc w:val="both"/>
              <w:rPr>
                <w:rFonts w:ascii="Arial" w:hAnsi="Arial" w:cs="Arial"/>
                <w:sz w:val="18"/>
                <w:szCs w:val="18"/>
              </w:rPr>
            </w:pPr>
            <w:r w:rsidRPr="0061547C">
              <w:rPr>
                <w:rFonts w:ascii="Arial" w:hAnsi="Arial" w:cs="Arial"/>
                <w:sz w:val="18"/>
                <w:szCs w:val="18"/>
              </w:rPr>
              <w:t xml:space="preserve">Zgornji sloj </w:t>
            </w:r>
            <w:r w:rsidR="00650C0C">
              <w:rPr>
                <w:rFonts w:ascii="Arial" w:hAnsi="Arial" w:cs="Arial"/>
                <w:sz w:val="18"/>
                <w:szCs w:val="18"/>
              </w:rPr>
              <w:t>posteljnega vložka</w:t>
            </w:r>
            <w:r w:rsidRPr="0061547C">
              <w:rPr>
                <w:rFonts w:ascii="Arial" w:hAnsi="Arial" w:cs="Arial"/>
                <w:sz w:val="18"/>
                <w:szCs w:val="18"/>
              </w:rPr>
              <w:t xml:space="preserve"> je iz viskoelastične -  spominske pene debeline 3 do 5 cm, prečno profilirane z utori s katerimi dosežemo kroženje zraka, ki se prilagodi obliki telesa.</w:t>
            </w:r>
          </w:p>
        </w:tc>
        <w:tc>
          <w:tcPr>
            <w:tcW w:w="884" w:type="dxa"/>
          </w:tcPr>
          <w:p w14:paraId="7BB3B10C" w14:textId="77777777" w:rsidR="0056304D" w:rsidRPr="0061547C" w:rsidRDefault="0056304D" w:rsidP="00F45583">
            <w:pPr>
              <w:rPr>
                <w:rFonts w:ascii="Arial" w:hAnsi="Arial" w:cs="Arial"/>
                <w:sz w:val="18"/>
                <w:szCs w:val="18"/>
              </w:rPr>
            </w:pPr>
          </w:p>
        </w:tc>
        <w:tc>
          <w:tcPr>
            <w:tcW w:w="835" w:type="dxa"/>
          </w:tcPr>
          <w:p w14:paraId="379C0E19" w14:textId="77777777" w:rsidR="0056304D" w:rsidRPr="0061547C" w:rsidRDefault="0056304D" w:rsidP="00F45583">
            <w:pPr>
              <w:ind w:left="720"/>
              <w:rPr>
                <w:rFonts w:ascii="Arial" w:hAnsi="Arial" w:cs="Arial"/>
                <w:sz w:val="18"/>
                <w:szCs w:val="18"/>
              </w:rPr>
            </w:pPr>
          </w:p>
        </w:tc>
      </w:tr>
      <w:tr w:rsidR="0056304D" w:rsidRPr="0061547C" w14:paraId="266762A2" w14:textId="77777777" w:rsidTr="00F45583">
        <w:trPr>
          <w:trHeight w:val="257"/>
        </w:trPr>
        <w:tc>
          <w:tcPr>
            <w:tcW w:w="7480" w:type="dxa"/>
          </w:tcPr>
          <w:p w14:paraId="389EA5AA"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Spodnji sloj je HR pena, gostote od 50 do 65 kg/m³.</w:t>
            </w:r>
          </w:p>
        </w:tc>
        <w:tc>
          <w:tcPr>
            <w:tcW w:w="884" w:type="dxa"/>
          </w:tcPr>
          <w:p w14:paraId="39464C64" w14:textId="77777777" w:rsidR="0056304D" w:rsidRPr="0061547C" w:rsidRDefault="0056304D" w:rsidP="00F45583">
            <w:pPr>
              <w:ind w:left="360"/>
              <w:rPr>
                <w:rFonts w:ascii="Arial" w:hAnsi="Arial" w:cs="Arial"/>
                <w:sz w:val="18"/>
                <w:szCs w:val="18"/>
              </w:rPr>
            </w:pPr>
          </w:p>
        </w:tc>
        <w:tc>
          <w:tcPr>
            <w:tcW w:w="835" w:type="dxa"/>
          </w:tcPr>
          <w:p w14:paraId="58ED65CE" w14:textId="77777777" w:rsidR="0056304D" w:rsidRPr="0061547C" w:rsidRDefault="0056304D" w:rsidP="00F45583">
            <w:pPr>
              <w:ind w:left="720"/>
              <w:rPr>
                <w:rFonts w:ascii="Arial" w:hAnsi="Arial" w:cs="Arial"/>
                <w:sz w:val="18"/>
                <w:szCs w:val="18"/>
              </w:rPr>
            </w:pPr>
          </w:p>
        </w:tc>
      </w:tr>
      <w:tr w:rsidR="0056304D" w:rsidRPr="0061547C" w14:paraId="6B571B40" w14:textId="77777777" w:rsidTr="00F45583">
        <w:trPr>
          <w:trHeight w:val="242"/>
        </w:trPr>
        <w:tc>
          <w:tcPr>
            <w:tcW w:w="7480" w:type="dxa"/>
          </w:tcPr>
          <w:p w14:paraId="673FAFAD" w14:textId="455BFCC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 xml:space="preserve">Višina </w:t>
            </w:r>
            <w:r w:rsidR="00650C0C">
              <w:rPr>
                <w:rFonts w:ascii="Arial" w:hAnsi="Arial" w:cs="Arial"/>
                <w:sz w:val="18"/>
                <w:szCs w:val="18"/>
              </w:rPr>
              <w:t>posteljnega vložka</w:t>
            </w:r>
            <w:r w:rsidRPr="0061547C">
              <w:rPr>
                <w:rFonts w:ascii="Arial" w:hAnsi="Arial" w:cs="Arial"/>
                <w:sz w:val="18"/>
                <w:szCs w:val="18"/>
              </w:rPr>
              <w:t xml:space="preserve"> od 13 do 16 cm.</w:t>
            </w:r>
          </w:p>
        </w:tc>
        <w:tc>
          <w:tcPr>
            <w:tcW w:w="884" w:type="dxa"/>
          </w:tcPr>
          <w:p w14:paraId="11435CFD" w14:textId="77777777" w:rsidR="0056304D" w:rsidRPr="0061547C" w:rsidRDefault="0056304D" w:rsidP="00F45583">
            <w:pPr>
              <w:ind w:left="720"/>
              <w:rPr>
                <w:rFonts w:ascii="Arial" w:hAnsi="Arial" w:cs="Arial"/>
                <w:iCs/>
                <w:sz w:val="18"/>
                <w:szCs w:val="18"/>
              </w:rPr>
            </w:pPr>
          </w:p>
        </w:tc>
        <w:tc>
          <w:tcPr>
            <w:tcW w:w="835" w:type="dxa"/>
          </w:tcPr>
          <w:p w14:paraId="605300EB" w14:textId="77777777" w:rsidR="0056304D" w:rsidRPr="0061547C" w:rsidRDefault="0056304D" w:rsidP="00F45583">
            <w:pPr>
              <w:ind w:left="720"/>
              <w:rPr>
                <w:rFonts w:ascii="Arial" w:hAnsi="Arial" w:cs="Arial"/>
                <w:iCs/>
                <w:sz w:val="18"/>
                <w:szCs w:val="18"/>
              </w:rPr>
            </w:pPr>
          </w:p>
        </w:tc>
      </w:tr>
      <w:tr w:rsidR="0056304D" w:rsidRPr="0061547C" w14:paraId="1446D13C" w14:textId="77777777" w:rsidTr="00F45583">
        <w:trPr>
          <w:trHeight w:val="257"/>
        </w:trPr>
        <w:tc>
          <w:tcPr>
            <w:tcW w:w="7480" w:type="dxa"/>
          </w:tcPr>
          <w:p w14:paraId="07BD44F7" w14:textId="255AA4BE" w:rsidR="0056304D" w:rsidRPr="0061547C" w:rsidRDefault="00650C0C" w:rsidP="00F719C6">
            <w:pPr>
              <w:pStyle w:val="Odstavekseznama"/>
              <w:numPr>
                <w:ilvl w:val="0"/>
                <w:numId w:val="60"/>
              </w:numPr>
              <w:spacing w:line="260" w:lineRule="atLeast"/>
              <w:jc w:val="both"/>
              <w:rPr>
                <w:rFonts w:ascii="Arial" w:hAnsi="Arial" w:cs="Arial"/>
                <w:bCs/>
                <w:color w:val="000000"/>
                <w:sz w:val="18"/>
                <w:szCs w:val="18"/>
              </w:rPr>
            </w:pPr>
            <w:r>
              <w:rPr>
                <w:rFonts w:ascii="Arial" w:hAnsi="Arial" w:cs="Arial"/>
                <w:sz w:val="18"/>
                <w:szCs w:val="18"/>
              </w:rPr>
              <w:t>Posteljni vložek</w:t>
            </w:r>
            <w:r w:rsidR="0056304D" w:rsidRPr="0061547C">
              <w:rPr>
                <w:rFonts w:ascii="Arial" w:hAnsi="Arial" w:cs="Arial"/>
                <w:sz w:val="18"/>
                <w:szCs w:val="18"/>
              </w:rPr>
              <w:t xml:space="preserve"> je možno obdelati v termodezinfektorju (termični proces doseže maksimalno temperaturo 105 °C).</w:t>
            </w:r>
          </w:p>
        </w:tc>
        <w:tc>
          <w:tcPr>
            <w:tcW w:w="884" w:type="dxa"/>
          </w:tcPr>
          <w:p w14:paraId="030B5BA0" w14:textId="77777777" w:rsidR="0056304D" w:rsidRPr="0061547C" w:rsidRDefault="0056304D" w:rsidP="00F45583">
            <w:pPr>
              <w:ind w:left="720"/>
              <w:rPr>
                <w:rFonts w:ascii="Arial" w:hAnsi="Arial" w:cs="Arial"/>
                <w:sz w:val="18"/>
                <w:szCs w:val="18"/>
              </w:rPr>
            </w:pPr>
          </w:p>
        </w:tc>
        <w:tc>
          <w:tcPr>
            <w:tcW w:w="835" w:type="dxa"/>
          </w:tcPr>
          <w:p w14:paraId="65C6BCD3" w14:textId="77777777" w:rsidR="0056304D" w:rsidRPr="0061547C" w:rsidRDefault="0056304D" w:rsidP="00F45583">
            <w:pPr>
              <w:ind w:left="720"/>
              <w:rPr>
                <w:rFonts w:ascii="Arial" w:hAnsi="Arial" w:cs="Arial"/>
                <w:sz w:val="18"/>
                <w:szCs w:val="18"/>
              </w:rPr>
            </w:pPr>
          </w:p>
        </w:tc>
      </w:tr>
      <w:tr w:rsidR="0056304D" w:rsidRPr="0061547C" w14:paraId="213C9E8C" w14:textId="77777777" w:rsidTr="00F45583">
        <w:trPr>
          <w:trHeight w:val="242"/>
        </w:trPr>
        <w:tc>
          <w:tcPr>
            <w:tcW w:w="7480" w:type="dxa"/>
          </w:tcPr>
          <w:p w14:paraId="7BD5A876" w14:textId="5A178EBC"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Vsak</w:t>
            </w:r>
            <w:r w:rsidR="00650C0C">
              <w:rPr>
                <w:rFonts w:ascii="Arial" w:hAnsi="Arial" w:cs="Arial"/>
                <w:sz w:val="18"/>
                <w:szCs w:val="18"/>
              </w:rPr>
              <w:t xml:space="preserve"> posteljni vložek </w:t>
            </w:r>
            <w:r w:rsidRPr="0061547C">
              <w:rPr>
                <w:rFonts w:ascii="Arial" w:hAnsi="Arial" w:cs="Arial"/>
                <w:sz w:val="18"/>
                <w:szCs w:val="18"/>
              </w:rPr>
              <w:t>mora biti v celoti zaščiten z zaščitno posteljno prevleko (spodaj, zgoraj, ob straneh). Prevleka ne sme biti bele/bež barve.</w:t>
            </w:r>
          </w:p>
        </w:tc>
        <w:tc>
          <w:tcPr>
            <w:tcW w:w="884" w:type="dxa"/>
          </w:tcPr>
          <w:p w14:paraId="4EACA383" w14:textId="77777777" w:rsidR="0056304D" w:rsidRPr="0061547C" w:rsidRDefault="0056304D" w:rsidP="00F45583">
            <w:pPr>
              <w:ind w:left="720"/>
              <w:rPr>
                <w:rFonts w:ascii="Arial" w:hAnsi="Arial" w:cs="Arial"/>
                <w:sz w:val="18"/>
                <w:szCs w:val="18"/>
              </w:rPr>
            </w:pPr>
          </w:p>
        </w:tc>
        <w:tc>
          <w:tcPr>
            <w:tcW w:w="835" w:type="dxa"/>
          </w:tcPr>
          <w:p w14:paraId="5009C0F7" w14:textId="77777777" w:rsidR="0056304D" w:rsidRPr="0061547C" w:rsidRDefault="0056304D" w:rsidP="00F45583">
            <w:pPr>
              <w:ind w:left="720"/>
              <w:rPr>
                <w:rFonts w:ascii="Arial" w:hAnsi="Arial" w:cs="Arial"/>
                <w:sz w:val="18"/>
                <w:szCs w:val="18"/>
              </w:rPr>
            </w:pPr>
          </w:p>
        </w:tc>
      </w:tr>
      <w:tr w:rsidR="0056304D" w:rsidRPr="0061547C" w14:paraId="27A1A0B1" w14:textId="77777777" w:rsidTr="00F45583">
        <w:trPr>
          <w:trHeight w:val="257"/>
        </w:trPr>
        <w:tc>
          <w:tcPr>
            <w:tcW w:w="7480" w:type="dxa"/>
          </w:tcPr>
          <w:p w14:paraId="2D9B1A08"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Zaščitna posteljna prevleka ne sme prepuščati tekočin z vseh strani prevleke, omogočati mora prehod zraka in vlage in s tem omogočati ugodno mikroklimo pacientu.</w:t>
            </w:r>
          </w:p>
        </w:tc>
        <w:tc>
          <w:tcPr>
            <w:tcW w:w="884" w:type="dxa"/>
          </w:tcPr>
          <w:p w14:paraId="32426F16" w14:textId="77777777" w:rsidR="0056304D" w:rsidRPr="0061547C" w:rsidRDefault="0056304D" w:rsidP="00F45583">
            <w:pPr>
              <w:ind w:left="720"/>
              <w:rPr>
                <w:rFonts w:ascii="Arial" w:hAnsi="Arial" w:cs="Arial"/>
                <w:iCs/>
                <w:sz w:val="18"/>
                <w:szCs w:val="18"/>
              </w:rPr>
            </w:pPr>
          </w:p>
        </w:tc>
        <w:tc>
          <w:tcPr>
            <w:tcW w:w="835" w:type="dxa"/>
          </w:tcPr>
          <w:p w14:paraId="39AC7217" w14:textId="77777777" w:rsidR="0056304D" w:rsidRPr="0061547C" w:rsidRDefault="0056304D" w:rsidP="00F45583">
            <w:pPr>
              <w:ind w:left="720"/>
              <w:rPr>
                <w:rFonts w:ascii="Arial" w:hAnsi="Arial" w:cs="Arial"/>
                <w:iCs/>
                <w:sz w:val="18"/>
                <w:szCs w:val="18"/>
              </w:rPr>
            </w:pPr>
          </w:p>
        </w:tc>
      </w:tr>
      <w:tr w:rsidR="0056304D" w:rsidRPr="0061547C" w14:paraId="2C96B89E" w14:textId="77777777" w:rsidTr="00F45583">
        <w:trPr>
          <w:trHeight w:val="257"/>
        </w:trPr>
        <w:tc>
          <w:tcPr>
            <w:tcW w:w="7480" w:type="dxa"/>
          </w:tcPr>
          <w:p w14:paraId="7E9E72F3"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Zgornji sloj zaščitne posteljne prevleke mora biti iz materiala, ki je elastičen in raztegljiv v vse štiri smeri.</w:t>
            </w:r>
          </w:p>
        </w:tc>
        <w:tc>
          <w:tcPr>
            <w:tcW w:w="884" w:type="dxa"/>
          </w:tcPr>
          <w:p w14:paraId="1FACCD83" w14:textId="77777777" w:rsidR="0056304D" w:rsidRPr="0061547C" w:rsidRDefault="0056304D" w:rsidP="00F45583">
            <w:pPr>
              <w:ind w:left="720"/>
              <w:rPr>
                <w:rFonts w:ascii="Arial" w:hAnsi="Arial" w:cs="Arial"/>
                <w:iCs/>
                <w:sz w:val="18"/>
                <w:szCs w:val="18"/>
              </w:rPr>
            </w:pPr>
          </w:p>
        </w:tc>
        <w:tc>
          <w:tcPr>
            <w:tcW w:w="835" w:type="dxa"/>
          </w:tcPr>
          <w:p w14:paraId="4354F062" w14:textId="77777777" w:rsidR="0056304D" w:rsidRPr="0061547C" w:rsidRDefault="0056304D" w:rsidP="00F45583">
            <w:pPr>
              <w:ind w:left="720"/>
              <w:rPr>
                <w:rFonts w:ascii="Arial" w:hAnsi="Arial" w:cs="Arial"/>
                <w:iCs/>
                <w:sz w:val="18"/>
                <w:szCs w:val="18"/>
              </w:rPr>
            </w:pPr>
          </w:p>
        </w:tc>
      </w:tr>
      <w:tr w:rsidR="0056304D" w:rsidRPr="0061547C" w14:paraId="61B4E9F7" w14:textId="77777777" w:rsidTr="00F45583">
        <w:trPr>
          <w:trHeight w:val="257"/>
        </w:trPr>
        <w:tc>
          <w:tcPr>
            <w:tcW w:w="7480" w:type="dxa"/>
          </w:tcPr>
          <w:p w14:paraId="2D355726"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Zaščitna posteljna prevleka se mora tekoče zapenjati na zadrgo v obliki črke U ali L, ki naj bo v celoti zaščitena z zavihkom, kar preprečuje prehod tekočine na posteljni vložek.</w:t>
            </w:r>
          </w:p>
        </w:tc>
        <w:tc>
          <w:tcPr>
            <w:tcW w:w="884" w:type="dxa"/>
          </w:tcPr>
          <w:p w14:paraId="725D06CC" w14:textId="77777777" w:rsidR="0056304D" w:rsidRPr="0061547C" w:rsidRDefault="0056304D" w:rsidP="00F45583">
            <w:pPr>
              <w:ind w:left="720"/>
              <w:rPr>
                <w:rFonts w:ascii="Arial" w:hAnsi="Arial" w:cs="Arial"/>
                <w:iCs/>
                <w:sz w:val="18"/>
                <w:szCs w:val="18"/>
              </w:rPr>
            </w:pPr>
          </w:p>
        </w:tc>
        <w:tc>
          <w:tcPr>
            <w:tcW w:w="835" w:type="dxa"/>
          </w:tcPr>
          <w:p w14:paraId="75DAB093" w14:textId="77777777" w:rsidR="0056304D" w:rsidRPr="0061547C" w:rsidRDefault="0056304D" w:rsidP="00F45583">
            <w:pPr>
              <w:ind w:left="720"/>
              <w:rPr>
                <w:rFonts w:ascii="Arial" w:hAnsi="Arial" w:cs="Arial"/>
                <w:iCs/>
                <w:sz w:val="18"/>
                <w:szCs w:val="18"/>
              </w:rPr>
            </w:pPr>
          </w:p>
        </w:tc>
      </w:tr>
      <w:tr w:rsidR="0056304D" w:rsidRPr="0061547C" w14:paraId="4A850449" w14:textId="77777777" w:rsidTr="00F45583">
        <w:trPr>
          <w:trHeight w:val="257"/>
        </w:trPr>
        <w:tc>
          <w:tcPr>
            <w:tcW w:w="7480" w:type="dxa"/>
          </w:tcPr>
          <w:p w14:paraId="74809E97" w14:textId="03E3F242"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 xml:space="preserve">Prevleka za </w:t>
            </w:r>
            <w:r w:rsidR="00246E60">
              <w:rPr>
                <w:rFonts w:ascii="Arial" w:hAnsi="Arial" w:cs="Arial"/>
                <w:sz w:val="18"/>
                <w:szCs w:val="18"/>
              </w:rPr>
              <w:t>posteljni vložek</w:t>
            </w:r>
            <w:r w:rsidRPr="0061547C">
              <w:rPr>
                <w:rFonts w:ascii="Arial" w:hAnsi="Arial" w:cs="Arial"/>
                <w:sz w:val="18"/>
                <w:szCs w:val="18"/>
              </w:rPr>
              <w:t xml:space="preserve"> in zadrga na posteljni prevleki mora prenesti enake temperature pranja in sušenja.</w:t>
            </w:r>
          </w:p>
        </w:tc>
        <w:tc>
          <w:tcPr>
            <w:tcW w:w="884" w:type="dxa"/>
          </w:tcPr>
          <w:p w14:paraId="0550FC59" w14:textId="77777777" w:rsidR="0056304D" w:rsidRPr="0061547C" w:rsidRDefault="0056304D" w:rsidP="00F45583">
            <w:pPr>
              <w:ind w:left="720"/>
              <w:rPr>
                <w:rFonts w:ascii="Arial" w:hAnsi="Arial" w:cs="Arial"/>
                <w:iCs/>
                <w:sz w:val="18"/>
                <w:szCs w:val="18"/>
              </w:rPr>
            </w:pPr>
          </w:p>
        </w:tc>
        <w:tc>
          <w:tcPr>
            <w:tcW w:w="835" w:type="dxa"/>
          </w:tcPr>
          <w:p w14:paraId="0EED8E9E" w14:textId="77777777" w:rsidR="0056304D" w:rsidRPr="0061547C" w:rsidRDefault="0056304D" w:rsidP="00F45583">
            <w:pPr>
              <w:ind w:left="720"/>
              <w:rPr>
                <w:rFonts w:ascii="Arial" w:hAnsi="Arial" w:cs="Arial"/>
                <w:iCs/>
                <w:sz w:val="18"/>
                <w:szCs w:val="18"/>
              </w:rPr>
            </w:pPr>
          </w:p>
        </w:tc>
      </w:tr>
      <w:tr w:rsidR="0056304D" w:rsidRPr="0061547C" w14:paraId="64AC929F" w14:textId="77777777" w:rsidTr="00F45583">
        <w:trPr>
          <w:trHeight w:val="257"/>
        </w:trPr>
        <w:tc>
          <w:tcPr>
            <w:tcW w:w="7480" w:type="dxa"/>
          </w:tcPr>
          <w:p w14:paraId="6C0249E5" w14:textId="24FE0CD4"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 xml:space="preserve">Na prevleki za </w:t>
            </w:r>
            <w:r w:rsidR="00246E60">
              <w:rPr>
                <w:rFonts w:ascii="Arial" w:hAnsi="Arial" w:cs="Arial"/>
                <w:sz w:val="18"/>
                <w:szCs w:val="18"/>
              </w:rPr>
              <w:t>posteljni vložek</w:t>
            </w:r>
            <w:r w:rsidRPr="0061547C">
              <w:rPr>
                <w:rFonts w:ascii="Arial" w:hAnsi="Arial" w:cs="Arial"/>
                <w:sz w:val="18"/>
                <w:szCs w:val="18"/>
              </w:rPr>
              <w:t xml:space="preserve"> je označena zgornja - ležalna površina.</w:t>
            </w:r>
          </w:p>
        </w:tc>
        <w:tc>
          <w:tcPr>
            <w:tcW w:w="884" w:type="dxa"/>
          </w:tcPr>
          <w:p w14:paraId="2ED9CD2E" w14:textId="77777777" w:rsidR="0056304D" w:rsidRPr="0061547C" w:rsidRDefault="0056304D" w:rsidP="00F45583">
            <w:pPr>
              <w:ind w:left="720"/>
              <w:rPr>
                <w:rFonts w:ascii="Arial" w:hAnsi="Arial" w:cs="Arial"/>
                <w:iCs/>
                <w:sz w:val="18"/>
                <w:szCs w:val="18"/>
              </w:rPr>
            </w:pPr>
          </w:p>
        </w:tc>
        <w:tc>
          <w:tcPr>
            <w:tcW w:w="835" w:type="dxa"/>
          </w:tcPr>
          <w:p w14:paraId="74A12244" w14:textId="77777777" w:rsidR="0056304D" w:rsidRPr="0061547C" w:rsidRDefault="0056304D" w:rsidP="00F45583">
            <w:pPr>
              <w:ind w:left="720"/>
              <w:rPr>
                <w:rFonts w:ascii="Arial" w:hAnsi="Arial" w:cs="Arial"/>
                <w:iCs/>
                <w:sz w:val="18"/>
                <w:szCs w:val="18"/>
              </w:rPr>
            </w:pPr>
          </w:p>
        </w:tc>
      </w:tr>
      <w:tr w:rsidR="0056304D" w:rsidRPr="0061547C" w14:paraId="78CBB51C" w14:textId="77777777" w:rsidTr="00F45583">
        <w:trPr>
          <w:trHeight w:val="257"/>
        </w:trPr>
        <w:tc>
          <w:tcPr>
            <w:tcW w:w="7480" w:type="dxa"/>
          </w:tcPr>
          <w:p w14:paraId="4B81CAA2" w14:textId="3CA846D0" w:rsidR="0056304D" w:rsidRPr="0061547C" w:rsidRDefault="0056304D" w:rsidP="00F719C6">
            <w:pPr>
              <w:numPr>
                <w:ilvl w:val="0"/>
                <w:numId w:val="60"/>
              </w:numPr>
              <w:jc w:val="both"/>
              <w:rPr>
                <w:rFonts w:ascii="Arial" w:hAnsi="Arial" w:cs="Arial"/>
                <w:sz w:val="18"/>
                <w:szCs w:val="18"/>
              </w:rPr>
            </w:pPr>
            <w:r w:rsidRPr="0061547C">
              <w:rPr>
                <w:rFonts w:ascii="Arial" w:hAnsi="Arial" w:cs="Arial"/>
                <w:sz w:val="18"/>
                <w:szCs w:val="18"/>
              </w:rPr>
              <w:t xml:space="preserve">Zaščitna prevleka (z zadrgo) za </w:t>
            </w:r>
            <w:r w:rsidR="00246E60">
              <w:rPr>
                <w:rFonts w:ascii="Arial" w:hAnsi="Arial" w:cs="Arial"/>
                <w:sz w:val="18"/>
                <w:szCs w:val="18"/>
              </w:rPr>
              <w:t>posteljni vložek</w:t>
            </w:r>
            <w:r w:rsidRPr="0061547C">
              <w:rPr>
                <w:rFonts w:ascii="Arial" w:hAnsi="Arial" w:cs="Arial"/>
                <w:sz w:val="18"/>
                <w:szCs w:val="18"/>
              </w:rPr>
              <w:t xml:space="preserve"> mora prenesti razkuževanje z ne aldehidnimi razkužili za površine, ki se uporabljajo v bolnišnici in se posušiti v 15-ih minutah; pranje v pralnem stroju na najmanj 60°C in sušenje v sušilnem stroju po navodilu proizvajalca. V primeru sušenja na zraku mora biti prevleka z zadrgo suha </w:t>
            </w:r>
            <w:r w:rsidRPr="0061547C">
              <w:rPr>
                <w:rFonts w:ascii="Arial" w:hAnsi="Arial" w:cs="Arial"/>
                <w:color w:val="000000" w:themeColor="text1"/>
                <w:sz w:val="18"/>
                <w:szCs w:val="18"/>
              </w:rPr>
              <w:t xml:space="preserve">največ </w:t>
            </w:r>
            <w:r w:rsidRPr="0061547C">
              <w:rPr>
                <w:rFonts w:ascii="Arial" w:hAnsi="Arial" w:cs="Arial"/>
                <w:sz w:val="18"/>
                <w:szCs w:val="18"/>
              </w:rPr>
              <w:t xml:space="preserve"> v 24-ih urah.</w:t>
            </w:r>
          </w:p>
        </w:tc>
        <w:tc>
          <w:tcPr>
            <w:tcW w:w="884" w:type="dxa"/>
          </w:tcPr>
          <w:p w14:paraId="4D477FC5" w14:textId="77777777" w:rsidR="0056304D" w:rsidRPr="0061547C" w:rsidRDefault="0056304D" w:rsidP="00F45583">
            <w:pPr>
              <w:ind w:left="720"/>
              <w:rPr>
                <w:rFonts w:ascii="Arial" w:hAnsi="Arial" w:cs="Arial"/>
                <w:iCs/>
                <w:sz w:val="18"/>
                <w:szCs w:val="18"/>
              </w:rPr>
            </w:pPr>
          </w:p>
        </w:tc>
        <w:tc>
          <w:tcPr>
            <w:tcW w:w="835" w:type="dxa"/>
          </w:tcPr>
          <w:p w14:paraId="4AFD7704" w14:textId="77777777" w:rsidR="0056304D" w:rsidRPr="0061547C" w:rsidRDefault="0056304D" w:rsidP="00F45583">
            <w:pPr>
              <w:ind w:left="720"/>
              <w:rPr>
                <w:rFonts w:ascii="Arial" w:hAnsi="Arial" w:cs="Arial"/>
                <w:iCs/>
                <w:sz w:val="18"/>
                <w:szCs w:val="18"/>
              </w:rPr>
            </w:pPr>
          </w:p>
        </w:tc>
      </w:tr>
      <w:tr w:rsidR="0056304D" w:rsidRPr="0061547C" w14:paraId="7210BF65" w14:textId="77777777" w:rsidTr="00F45583">
        <w:trPr>
          <w:trHeight w:val="257"/>
        </w:trPr>
        <w:tc>
          <w:tcPr>
            <w:tcW w:w="7480" w:type="dxa"/>
          </w:tcPr>
          <w:p w14:paraId="39EFD926" w14:textId="57961B89" w:rsidR="0056304D" w:rsidRPr="0061547C" w:rsidRDefault="0056304D" w:rsidP="00F719C6">
            <w:pPr>
              <w:numPr>
                <w:ilvl w:val="0"/>
                <w:numId w:val="60"/>
              </w:numPr>
              <w:jc w:val="both"/>
              <w:rPr>
                <w:rFonts w:ascii="Arial" w:hAnsi="Arial" w:cs="Arial"/>
                <w:sz w:val="18"/>
                <w:szCs w:val="18"/>
              </w:rPr>
            </w:pPr>
            <w:r w:rsidRPr="0061547C">
              <w:rPr>
                <w:rFonts w:ascii="Arial" w:hAnsi="Arial" w:cs="Arial"/>
                <w:sz w:val="18"/>
                <w:szCs w:val="18"/>
              </w:rPr>
              <w:t xml:space="preserve">Teža </w:t>
            </w:r>
            <w:r w:rsidR="00246E60">
              <w:rPr>
                <w:rFonts w:ascii="Arial" w:hAnsi="Arial" w:cs="Arial"/>
                <w:sz w:val="18"/>
                <w:szCs w:val="18"/>
              </w:rPr>
              <w:t>posteljnega vložka</w:t>
            </w:r>
            <w:r w:rsidRPr="0061547C">
              <w:rPr>
                <w:rFonts w:ascii="Arial" w:hAnsi="Arial" w:cs="Arial"/>
                <w:sz w:val="18"/>
                <w:szCs w:val="18"/>
              </w:rPr>
              <w:t xml:space="preserve"> mora biti do max 15 kg.</w:t>
            </w:r>
          </w:p>
        </w:tc>
        <w:tc>
          <w:tcPr>
            <w:tcW w:w="884" w:type="dxa"/>
          </w:tcPr>
          <w:p w14:paraId="416A68E3" w14:textId="77777777" w:rsidR="0056304D" w:rsidRPr="0061547C" w:rsidRDefault="0056304D" w:rsidP="00F45583">
            <w:pPr>
              <w:ind w:left="720"/>
              <w:rPr>
                <w:rFonts w:ascii="Arial" w:hAnsi="Arial" w:cs="Arial"/>
                <w:iCs/>
                <w:sz w:val="18"/>
                <w:szCs w:val="18"/>
              </w:rPr>
            </w:pPr>
          </w:p>
        </w:tc>
        <w:tc>
          <w:tcPr>
            <w:tcW w:w="835" w:type="dxa"/>
          </w:tcPr>
          <w:p w14:paraId="2A469D64" w14:textId="77777777" w:rsidR="0056304D" w:rsidRPr="0061547C" w:rsidRDefault="0056304D" w:rsidP="00F45583">
            <w:pPr>
              <w:ind w:left="720"/>
              <w:rPr>
                <w:rFonts w:ascii="Arial" w:hAnsi="Arial" w:cs="Arial"/>
                <w:iCs/>
                <w:sz w:val="18"/>
                <w:szCs w:val="18"/>
              </w:rPr>
            </w:pPr>
          </w:p>
        </w:tc>
      </w:tr>
      <w:tr w:rsidR="0056304D" w:rsidRPr="0061547C" w14:paraId="1260195A" w14:textId="77777777" w:rsidTr="00F45583">
        <w:trPr>
          <w:trHeight w:val="257"/>
        </w:trPr>
        <w:tc>
          <w:tcPr>
            <w:tcW w:w="7480" w:type="dxa"/>
          </w:tcPr>
          <w:p w14:paraId="078B7D22" w14:textId="70DBC4C1" w:rsidR="0056304D" w:rsidRPr="0061547C" w:rsidRDefault="0056304D" w:rsidP="00F719C6">
            <w:pPr>
              <w:pStyle w:val="Odstavekseznama"/>
              <w:numPr>
                <w:ilvl w:val="0"/>
                <w:numId w:val="60"/>
              </w:numPr>
              <w:spacing w:line="260" w:lineRule="atLeast"/>
              <w:jc w:val="both"/>
              <w:rPr>
                <w:rFonts w:ascii="Arial" w:hAnsi="Arial" w:cs="Arial"/>
                <w:sz w:val="18"/>
                <w:szCs w:val="18"/>
              </w:rPr>
            </w:pPr>
            <w:r w:rsidRPr="0061547C">
              <w:rPr>
                <w:rFonts w:ascii="Arial" w:hAnsi="Arial" w:cs="Arial"/>
                <w:sz w:val="18"/>
                <w:szCs w:val="18"/>
              </w:rPr>
              <w:t xml:space="preserve">Dobavitelj mora priložiti navodila za vzdrževanje in čiščenje </w:t>
            </w:r>
            <w:r w:rsidR="00246E60">
              <w:rPr>
                <w:rFonts w:ascii="Arial" w:hAnsi="Arial" w:cs="Arial"/>
                <w:sz w:val="18"/>
                <w:szCs w:val="18"/>
              </w:rPr>
              <w:t>posteljnega vložka</w:t>
            </w:r>
            <w:r w:rsidRPr="0061547C">
              <w:rPr>
                <w:rFonts w:ascii="Arial" w:hAnsi="Arial" w:cs="Arial"/>
                <w:sz w:val="18"/>
                <w:szCs w:val="18"/>
              </w:rPr>
              <w:t xml:space="preserve"> in zaščitnih prevlek za posteljni vložek v slovenskem jeziku.</w:t>
            </w:r>
          </w:p>
        </w:tc>
        <w:tc>
          <w:tcPr>
            <w:tcW w:w="884" w:type="dxa"/>
          </w:tcPr>
          <w:p w14:paraId="0D4C22FF" w14:textId="77777777" w:rsidR="0056304D" w:rsidRPr="0061547C" w:rsidRDefault="0056304D" w:rsidP="00F45583">
            <w:pPr>
              <w:ind w:left="720"/>
              <w:rPr>
                <w:rFonts w:ascii="Arial" w:hAnsi="Arial" w:cs="Arial"/>
                <w:iCs/>
                <w:sz w:val="18"/>
                <w:szCs w:val="18"/>
              </w:rPr>
            </w:pPr>
          </w:p>
        </w:tc>
        <w:tc>
          <w:tcPr>
            <w:tcW w:w="835" w:type="dxa"/>
          </w:tcPr>
          <w:p w14:paraId="3CE75978" w14:textId="77777777" w:rsidR="0056304D" w:rsidRPr="0061547C" w:rsidRDefault="0056304D" w:rsidP="00F45583">
            <w:pPr>
              <w:ind w:left="720"/>
              <w:rPr>
                <w:rFonts w:ascii="Arial" w:hAnsi="Arial" w:cs="Arial"/>
                <w:iCs/>
                <w:sz w:val="18"/>
                <w:szCs w:val="18"/>
              </w:rPr>
            </w:pPr>
          </w:p>
        </w:tc>
      </w:tr>
      <w:tr w:rsidR="0056304D" w:rsidRPr="0061547C" w14:paraId="5809CC30" w14:textId="77777777" w:rsidTr="00F45583">
        <w:trPr>
          <w:trHeight w:val="257"/>
        </w:trPr>
        <w:tc>
          <w:tcPr>
            <w:tcW w:w="7480" w:type="dxa"/>
          </w:tcPr>
          <w:p w14:paraId="0BB9537C" w14:textId="5616CE15"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 xml:space="preserve">Navesti predvideno življenjsko dobo za </w:t>
            </w:r>
            <w:r w:rsidR="00246E60">
              <w:rPr>
                <w:rFonts w:ascii="Arial" w:hAnsi="Arial" w:cs="Arial"/>
                <w:sz w:val="18"/>
                <w:szCs w:val="18"/>
              </w:rPr>
              <w:t>posteljni vložek</w:t>
            </w:r>
            <w:r w:rsidRPr="0061547C">
              <w:rPr>
                <w:rFonts w:ascii="Arial" w:hAnsi="Arial" w:cs="Arial"/>
                <w:sz w:val="18"/>
                <w:szCs w:val="18"/>
              </w:rPr>
              <w:t xml:space="preserve"> pri predvideni uporabi in termični obdelavi.</w:t>
            </w:r>
          </w:p>
        </w:tc>
        <w:tc>
          <w:tcPr>
            <w:tcW w:w="884" w:type="dxa"/>
          </w:tcPr>
          <w:p w14:paraId="5FC481F4" w14:textId="77777777" w:rsidR="0056304D" w:rsidRPr="0061547C" w:rsidRDefault="0056304D" w:rsidP="00F45583">
            <w:pPr>
              <w:ind w:left="720"/>
              <w:rPr>
                <w:rFonts w:ascii="Arial" w:hAnsi="Arial" w:cs="Arial"/>
                <w:iCs/>
                <w:sz w:val="18"/>
                <w:szCs w:val="18"/>
              </w:rPr>
            </w:pPr>
          </w:p>
        </w:tc>
        <w:tc>
          <w:tcPr>
            <w:tcW w:w="835" w:type="dxa"/>
          </w:tcPr>
          <w:p w14:paraId="10BA598A" w14:textId="77777777" w:rsidR="0056304D" w:rsidRPr="0061547C" w:rsidRDefault="0056304D" w:rsidP="00F45583">
            <w:pPr>
              <w:ind w:left="720"/>
              <w:rPr>
                <w:rFonts w:ascii="Arial" w:hAnsi="Arial" w:cs="Arial"/>
                <w:iCs/>
                <w:sz w:val="18"/>
                <w:szCs w:val="18"/>
              </w:rPr>
            </w:pPr>
          </w:p>
        </w:tc>
      </w:tr>
      <w:tr w:rsidR="0056304D" w:rsidRPr="0061547C" w14:paraId="1F2D7255" w14:textId="77777777" w:rsidTr="00F45583">
        <w:trPr>
          <w:trHeight w:val="257"/>
        </w:trPr>
        <w:tc>
          <w:tcPr>
            <w:tcW w:w="7480" w:type="dxa"/>
          </w:tcPr>
          <w:p w14:paraId="0AEB2B1A" w14:textId="3AAB86EC" w:rsidR="0056304D" w:rsidRPr="0061547C" w:rsidRDefault="0056304D" w:rsidP="00F719C6">
            <w:pPr>
              <w:pStyle w:val="Odstavekseznama"/>
              <w:numPr>
                <w:ilvl w:val="0"/>
                <w:numId w:val="60"/>
              </w:numPr>
              <w:rPr>
                <w:rFonts w:ascii="Arial" w:hAnsi="Arial" w:cs="Arial"/>
                <w:bCs/>
                <w:color w:val="000000"/>
                <w:sz w:val="18"/>
                <w:szCs w:val="18"/>
              </w:rPr>
            </w:pPr>
            <w:r w:rsidRPr="0061547C">
              <w:rPr>
                <w:rFonts w:ascii="Arial" w:hAnsi="Arial" w:cs="Arial"/>
                <w:sz w:val="18"/>
                <w:szCs w:val="18"/>
              </w:rPr>
              <w:t xml:space="preserve">Garancijska doba </w:t>
            </w:r>
            <w:r w:rsidR="00246E60">
              <w:rPr>
                <w:rFonts w:ascii="Arial" w:hAnsi="Arial" w:cs="Arial"/>
                <w:sz w:val="18"/>
                <w:szCs w:val="18"/>
              </w:rPr>
              <w:t>posteljnega vložka</w:t>
            </w:r>
            <w:r w:rsidRPr="0061547C">
              <w:rPr>
                <w:rFonts w:ascii="Arial" w:hAnsi="Arial" w:cs="Arial"/>
                <w:sz w:val="18"/>
                <w:szCs w:val="18"/>
              </w:rPr>
              <w:t xml:space="preserve"> mora biti najmanj 2 leti. Vsak</w:t>
            </w:r>
            <w:r w:rsidR="00246E60">
              <w:rPr>
                <w:rFonts w:ascii="Arial" w:hAnsi="Arial" w:cs="Arial"/>
                <w:sz w:val="18"/>
                <w:szCs w:val="18"/>
              </w:rPr>
              <w:t>emu</w:t>
            </w:r>
            <w:r w:rsidRPr="0061547C">
              <w:rPr>
                <w:rFonts w:ascii="Arial" w:hAnsi="Arial" w:cs="Arial"/>
                <w:sz w:val="18"/>
                <w:szCs w:val="18"/>
              </w:rPr>
              <w:t xml:space="preserve"> </w:t>
            </w:r>
            <w:r w:rsidR="00246E60">
              <w:rPr>
                <w:rFonts w:ascii="Arial" w:hAnsi="Arial" w:cs="Arial"/>
                <w:sz w:val="18"/>
                <w:szCs w:val="18"/>
              </w:rPr>
              <w:t xml:space="preserve">posteljnemu vložku </w:t>
            </w:r>
            <w:r w:rsidRPr="0061547C">
              <w:rPr>
                <w:rFonts w:ascii="Arial" w:hAnsi="Arial" w:cs="Arial"/>
                <w:sz w:val="18"/>
                <w:szCs w:val="18"/>
              </w:rPr>
              <w:t>naj bo priložen garancijski list.</w:t>
            </w:r>
          </w:p>
        </w:tc>
        <w:tc>
          <w:tcPr>
            <w:tcW w:w="884" w:type="dxa"/>
          </w:tcPr>
          <w:p w14:paraId="7AE139DE" w14:textId="77777777" w:rsidR="0056304D" w:rsidRPr="0061547C" w:rsidRDefault="0056304D" w:rsidP="00F45583">
            <w:pPr>
              <w:ind w:left="720"/>
              <w:rPr>
                <w:rFonts w:ascii="Arial" w:hAnsi="Arial" w:cs="Arial"/>
                <w:iCs/>
                <w:sz w:val="18"/>
                <w:szCs w:val="18"/>
              </w:rPr>
            </w:pPr>
          </w:p>
        </w:tc>
        <w:tc>
          <w:tcPr>
            <w:tcW w:w="835" w:type="dxa"/>
          </w:tcPr>
          <w:p w14:paraId="2D75E70C" w14:textId="77777777" w:rsidR="0056304D" w:rsidRPr="0061547C" w:rsidRDefault="0056304D" w:rsidP="00F45583">
            <w:pPr>
              <w:ind w:left="720"/>
              <w:rPr>
                <w:rFonts w:ascii="Arial" w:hAnsi="Arial" w:cs="Arial"/>
                <w:iCs/>
                <w:sz w:val="18"/>
                <w:szCs w:val="18"/>
              </w:rPr>
            </w:pPr>
          </w:p>
        </w:tc>
      </w:tr>
      <w:tr w:rsidR="0056304D" w:rsidRPr="0061547C" w14:paraId="46F8C24F" w14:textId="77777777" w:rsidTr="00F45583">
        <w:trPr>
          <w:trHeight w:val="257"/>
        </w:trPr>
        <w:tc>
          <w:tcPr>
            <w:tcW w:w="7480" w:type="dxa"/>
          </w:tcPr>
          <w:p w14:paraId="2D87D87C" w14:textId="101C4714" w:rsidR="0056304D" w:rsidRPr="0061547C" w:rsidRDefault="00246E60" w:rsidP="00F719C6">
            <w:pPr>
              <w:numPr>
                <w:ilvl w:val="0"/>
                <w:numId w:val="60"/>
              </w:numPr>
              <w:jc w:val="both"/>
              <w:rPr>
                <w:rFonts w:ascii="Arial" w:hAnsi="Arial" w:cs="Arial"/>
                <w:sz w:val="18"/>
                <w:szCs w:val="18"/>
              </w:rPr>
            </w:pPr>
            <w:r>
              <w:rPr>
                <w:rFonts w:ascii="Arial" w:hAnsi="Arial" w:cs="Arial"/>
                <w:sz w:val="18"/>
                <w:szCs w:val="18"/>
              </w:rPr>
              <w:t>Posteljni vložek</w:t>
            </w:r>
            <w:r w:rsidR="0056304D" w:rsidRPr="0061547C">
              <w:rPr>
                <w:rFonts w:ascii="Arial" w:hAnsi="Arial" w:cs="Arial"/>
                <w:sz w:val="18"/>
                <w:szCs w:val="18"/>
              </w:rPr>
              <w:t xml:space="preserve"> mora ustrezati protipožarnim standardom.</w:t>
            </w:r>
          </w:p>
        </w:tc>
        <w:tc>
          <w:tcPr>
            <w:tcW w:w="884" w:type="dxa"/>
          </w:tcPr>
          <w:p w14:paraId="4F88C9F7" w14:textId="77777777" w:rsidR="0056304D" w:rsidRPr="0061547C" w:rsidRDefault="0056304D" w:rsidP="00F45583">
            <w:pPr>
              <w:ind w:left="720"/>
              <w:rPr>
                <w:rFonts w:ascii="Arial" w:hAnsi="Arial" w:cs="Arial"/>
                <w:iCs/>
                <w:sz w:val="18"/>
                <w:szCs w:val="18"/>
              </w:rPr>
            </w:pPr>
          </w:p>
        </w:tc>
        <w:tc>
          <w:tcPr>
            <w:tcW w:w="835" w:type="dxa"/>
          </w:tcPr>
          <w:p w14:paraId="4DB8D60E" w14:textId="77777777" w:rsidR="0056304D" w:rsidRPr="0061547C" w:rsidRDefault="0056304D" w:rsidP="00F45583">
            <w:pPr>
              <w:ind w:left="720"/>
              <w:rPr>
                <w:rFonts w:ascii="Arial" w:hAnsi="Arial" w:cs="Arial"/>
                <w:iCs/>
                <w:sz w:val="18"/>
                <w:szCs w:val="18"/>
              </w:rPr>
            </w:pPr>
          </w:p>
        </w:tc>
      </w:tr>
      <w:tr w:rsidR="0056304D" w:rsidRPr="0061547C" w14:paraId="6E6F48CA" w14:textId="77777777" w:rsidTr="00F45583">
        <w:trPr>
          <w:trHeight w:val="257"/>
        </w:trPr>
        <w:tc>
          <w:tcPr>
            <w:tcW w:w="7480" w:type="dxa"/>
          </w:tcPr>
          <w:p w14:paraId="31469EE9" w14:textId="15C60428" w:rsidR="0056304D" w:rsidRPr="0061547C" w:rsidRDefault="0056304D" w:rsidP="00F719C6">
            <w:pPr>
              <w:pStyle w:val="Odstavekseznama"/>
              <w:numPr>
                <w:ilvl w:val="0"/>
                <w:numId w:val="60"/>
              </w:numPr>
              <w:spacing w:line="260" w:lineRule="atLeast"/>
              <w:jc w:val="both"/>
              <w:rPr>
                <w:rFonts w:ascii="Arial" w:hAnsi="Arial" w:cs="Arial"/>
                <w:bCs/>
                <w:color w:val="FF0000"/>
                <w:sz w:val="18"/>
                <w:szCs w:val="18"/>
              </w:rPr>
            </w:pPr>
            <w:r w:rsidRPr="0061547C">
              <w:rPr>
                <w:rFonts w:ascii="Arial" w:hAnsi="Arial" w:cs="Arial"/>
                <w:bCs/>
                <w:sz w:val="18"/>
                <w:szCs w:val="18"/>
              </w:rPr>
              <w:t>Artikel (</w:t>
            </w:r>
            <w:r w:rsidR="00246E60">
              <w:rPr>
                <w:rFonts w:ascii="Arial" w:hAnsi="Arial" w:cs="Arial"/>
                <w:bCs/>
                <w:sz w:val="18"/>
                <w:szCs w:val="18"/>
              </w:rPr>
              <w:t>posteljni vložek</w:t>
            </w:r>
            <w:r w:rsidRPr="0061547C">
              <w:rPr>
                <w:rFonts w:ascii="Arial" w:hAnsi="Arial" w:cs="Arial"/>
                <w:bCs/>
                <w:sz w:val="18"/>
                <w:szCs w:val="18"/>
              </w:rPr>
              <w:t>) mora biti skladen z Uredbo o medicinskih pripomočkih  2017/754, biti registriran kot medicinski pripomoček razreda 1() in vpisan v evropsko bazo podatkov (EUDAMED) in imeti pripadajočo UDI – DI šifro.</w:t>
            </w:r>
          </w:p>
          <w:p w14:paraId="504327C4" w14:textId="595BC94E" w:rsidR="0056304D" w:rsidRPr="0061547C" w:rsidRDefault="0056304D" w:rsidP="00F719C6">
            <w:pPr>
              <w:pStyle w:val="Odstavekseznama"/>
              <w:numPr>
                <w:ilvl w:val="0"/>
                <w:numId w:val="60"/>
              </w:numPr>
              <w:spacing w:line="260" w:lineRule="atLeast"/>
              <w:jc w:val="both"/>
              <w:rPr>
                <w:rFonts w:ascii="Arial" w:hAnsi="Arial" w:cs="Arial"/>
                <w:bCs/>
                <w:color w:val="FF0000"/>
                <w:sz w:val="18"/>
                <w:szCs w:val="18"/>
              </w:rPr>
            </w:pPr>
            <w:r w:rsidRPr="0061547C">
              <w:rPr>
                <w:rFonts w:ascii="Arial" w:hAnsi="Arial" w:cs="Arial"/>
                <w:bCs/>
                <w:sz w:val="18"/>
                <w:szCs w:val="18"/>
              </w:rPr>
              <w:t>Imeti mora veljaven CE certifikat</w:t>
            </w:r>
            <w:r w:rsidRPr="0061547C">
              <w:rPr>
                <w:rFonts w:ascii="Arial" w:hAnsi="Arial" w:cs="Arial"/>
                <w:bCs/>
                <w:color w:val="FF0000"/>
                <w:sz w:val="18"/>
                <w:szCs w:val="18"/>
              </w:rPr>
              <w:t>.</w:t>
            </w:r>
          </w:p>
        </w:tc>
        <w:tc>
          <w:tcPr>
            <w:tcW w:w="884" w:type="dxa"/>
          </w:tcPr>
          <w:p w14:paraId="3B596697" w14:textId="77777777" w:rsidR="0056304D" w:rsidRPr="0061547C" w:rsidRDefault="0056304D" w:rsidP="00F45583">
            <w:pPr>
              <w:ind w:left="720"/>
              <w:rPr>
                <w:rFonts w:ascii="Arial" w:hAnsi="Arial" w:cs="Arial"/>
                <w:iCs/>
                <w:sz w:val="18"/>
                <w:szCs w:val="18"/>
              </w:rPr>
            </w:pPr>
          </w:p>
        </w:tc>
        <w:tc>
          <w:tcPr>
            <w:tcW w:w="835" w:type="dxa"/>
          </w:tcPr>
          <w:p w14:paraId="6FC18745" w14:textId="77777777" w:rsidR="0056304D" w:rsidRPr="0061547C" w:rsidRDefault="0056304D" w:rsidP="00F45583">
            <w:pPr>
              <w:ind w:left="720"/>
              <w:rPr>
                <w:rFonts w:ascii="Arial" w:hAnsi="Arial" w:cs="Arial"/>
                <w:iCs/>
                <w:sz w:val="18"/>
                <w:szCs w:val="18"/>
              </w:rPr>
            </w:pPr>
          </w:p>
        </w:tc>
      </w:tr>
      <w:tr w:rsidR="0056304D" w:rsidRPr="0061547C" w14:paraId="20E1FCAB" w14:textId="77777777" w:rsidTr="00F45583">
        <w:trPr>
          <w:trHeight w:val="257"/>
        </w:trPr>
        <w:tc>
          <w:tcPr>
            <w:tcW w:w="7480" w:type="dxa"/>
          </w:tcPr>
          <w:p w14:paraId="3E486EC9" w14:textId="5EE20AF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sz w:val="18"/>
                <w:szCs w:val="18"/>
              </w:rPr>
              <w:t xml:space="preserve">Ponudnik mora omogočiti testiranje </w:t>
            </w:r>
            <w:r w:rsidR="00246E60">
              <w:rPr>
                <w:rFonts w:ascii="Arial" w:hAnsi="Arial" w:cs="Arial"/>
                <w:sz w:val="18"/>
                <w:szCs w:val="18"/>
              </w:rPr>
              <w:t>posteljnega vložka</w:t>
            </w:r>
            <w:r w:rsidRPr="0061547C">
              <w:rPr>
                <w:rFonts w:ascii="Arial" w:hAnsi="Arial" w:cs="Arial"/>
                <w:sz w:val="18"/>
                <w:szCs w:val="18"/>
              </w:rPr>
              <w:t xml:space="preserve"> do 1 meseca. </w:t>
            </w:r>
          </w:p>
        </w:tc>
        <w:tc>
          <w:tcPr>
            <w:tcW w:w="884" w:type="dxa"/>
          </w:tcPr>
          <w:p w14:paraId="7BCEE32B" w14:textId="77777777" w:rsidR="0056304D" w:rsidRPr="0061547C" w:rsidRDefault="0056304D" w:rsidP="00F45583">
            <w:pPr>
              <w:ind w:left="720"/>
              <w:rPr>
                <w:rFonts w:ascii="Arial" w:hAnsi="Arial" w:cs="Arial"/>
                <w:iCs/>
                <w:sz w:val="18"/>
                <w:szCs w:val="18"/>
              </w:rPr>
            </w:pPr>
          </w:p>
        </w:tc>
        <w:tc>
          <w:tcPr>
            <w:tcW w:w="835" w:type="dxa"/>
          </w:tcPr>
          <w:p w14:paraId="4AEDD3C5" w14:textId="77777777" w:rsidR="0056304D" w:rsidRPr="0061547C" w:rsidRDefault="0056304D" w:rsidP="00F45583">
            <w:pPr>
              <w:ind w:left="720"/>
              <w:rPr>
                <w:rFonts w:ascii="Arial" w:hAnsi="Arial" w:cs="Arial"/>
                <w:iCs/>
                <w:sz w:val="18"/>
                <w:szCs w:val="18"/>
              </w:rPr>
            </w:pPr>
          </w:p>
        </w:tc>
      </w:tr>
      <w:tr w:rsidR="0056304D" w:rsidRPr="0061547C" w14:paraId="4CC203A2" w14:textId="77777777" w:rsidTr="00F45583">
        <w:trPr>
          <w:trHeight w:val="257"/>
        </w:trPr>
        <w:tc>
          <w:tcPr>
            <w:tcW w:w="7480" w:type="dxa"/>
          </w:tcPr>
          <w:p w14:paraId="18A6E645" w14:textId="77777777" w:rsidR="0056304D" w:rsidRPr="0061547C" w:rsidRDefault="0056304D" w:rsidP="00F719C6">
            <w:pPr>
              <w:pStyle w:val="Odstavekseznama"/>
              <w:numPr>
                <w:ilvl w:val="0"/>
                <w:numId w:val="60"/>
              </w:numPr>
              <w:spacing w:line="260" w:lineRule="atLeast"/>
              <w:jc w:val="both"/>
              <w:rPr>
                <w:rFonts w:ascii="Arial" w:hAnsi="Arial" w:cs="Arial"/>
                <w:bCs/>
                <w:color w:val="000000"/>
                <w:sz w:val="18"/>
                <w:szCs w:val="18"/>
              </w:rPr>
            </w:pPr>
            <w:r w:rsidRPr="0061547C">
              <w:rPr>
                <w:rFonts w:ascii="Arial" w:hAnsi="Arial" w:cs="Arial"/>
                <w:bCs/>
                <w:color w:val="000000"/>
                <w:sz w:val="18"/>
                <w:szCs w:val="18"/>
              </w:rPr>
              <w:t xml:space="preserve">Zaželena predložitev referenc v EU. </w:t>
            </w:r>
          </w:p>
        </w:tc>
        <w:tc>
          <w:tcPr>
            <w:tcW w:w="884" w:type="dxa"/>
          </w:tcPr>
          <w:p w14:paraId="55DC96BE" w14:textId="77777777" w:rsidR="0056304D" w:rsidRPr="0061547C" w:rsidRDefault="0056304D" w:rsidP="00F45583">
            <w:pPr>
              <w:ind w:left="720"/>
              <w:rPr>
                <w:rFonts w:ascii="Arial" w:hAnsi="Arial" w:cs="Arial"/>
                <w:iCs/>
                <w:sz w:val="18"/>
                <w:szCs w:val="18"/>
              </w:rPr>
            </w:pPr>
          </w:p>
        </w:tc>
        <w:tc>
          <w:tcPr>
            <w:tcW w:w="835" w:type="dxa"/>
          </w:tcPr>
          <w:p w14:paraId="0A8FE146" w14:textId="77777777" w:rsidR="0056304D" w:rsidRPr="0061547C" w:rsidRDefault="0056304D" w:rsidP="00F45583">
            <w:pPr>
              <w:ind w:left="720"/>
              <w:rPr>
                <w:rFonts w:ascii="Arial" w:hAnsi="Arial" w:cs="Arial"/>
                <w:iCs/>
                <w:sz w:val="18"/>
                <w:szCs w:val="18"/>
              </w:rPr>
            </w:pPr>
          </w:p>
        </w:tc>
      </w:tr>
    </w:tbl>
    <w:p w14:paraId="4A124973" w14:textId="77777777" w:rsidR="0056304D" w:rsidRPr="0061547C" w:rsidRDefault="0056304D" w:rsidP="0056304D">
      <w:pPr>
        <w:rPr>
          <w:rFonts w:ascii="Arial" w:hAnsi="Arial" w:cs="Arial"/>
          <w:color w:val="FF0000"/>
          <w:sz w:val="18"/>
          <w:szCs w:val="18"/>
          <w:u w:val="single"/>
        </w:rPr>
      </w:pPr>
    </w:p>
    <w:p w14:paraId="3A989453" w14:textId="77777777" w:rsidR="0056304D" w:rsidRPr="0061547C" w:rsidRDefault="0056304D" w:rsidP="0056304D">
      <w:pPr>
        <w:pBdr>
          <w:bottom w:val="single" w:sz="12" w:space="1" w:color="auto"/>
        </w:pBdr>
        <w:rPr>
          <w:rFonts w:ascii="Arial" w:hAnsi="Arial" w:cs="Arial"/>
          <w:color w:val="000000" w:themeColor="text1"/>
          <w:sz w:val="18"/>
          <w:szCs w:val="18"/>
          <w:u w:val="single"/>
        </w:rPr>
      </w:pPr>
      <w:r w:rsidRPr="0061547C">
        <w:rPr>
          <w:rFonts w:ascii="Arial" w:hAnsi="Arial" w:cs="Arial"/>
          <w:color w:val="000000" w:themeColor="text1"/>
          <w:sz w:val="18"/>
          <w:szCs w:val="18"/>
          <w:u w:val="single"/>
        </w:rPr>
        <w:t>Opombe:</w:t>
      </w:r>
    </w:p>
    <w:p w14:paraId="0A7EFBF0" w14:textId="77777777" w:rsidR="0056304D" w:rsidRPr="0061547C" w:rsidRDefault="0056304D" w:rsidP="0056304D">
      <w:pPr>
        <w:pBdr>
          <w:bottom w:val="single" w:sz="12" w:space="1" w:color="auto"/>
        </w:pBdr>
        <w:spacing w:after="0" w:line="360" w:lineRule="auto"/>
        <w:rPr>
          <w:rFonts w:ascii="Arial" w:hAnsi="Arial" w:cs="Arial"/>
          <w:color w:val="FF0000"/>
          <w:sz w:val="18"/>
          <w:szCs w:val="18"/>
          <w:u w:val="single"/>
        </w:rPr>
      </w:pPr>
    </w:p>
    <w:p w14:paraId="4493DA1D" w14:textId="77777777" w:rsidR="0056304D" w:rsidRPr="0061547C" w:rsidRDefault="0056304D" w:rsidP="0056304D">
      <w:pPr>
        <w:spacing w:after="0" w:line="360" w:lineRule="auto"/>
        <w:rPr>
          <w:rFonts w:ascii="Arial" w:hAnsi="Arial" w:cs="Arial"/>
          <w:color w:val="FF0000"/>
          <w:sz w:val="18"/>
          <w:szCs w:val="18"/>
          <w:u w:val="single"/>
        </w:rPr>
      </w:pPr>
    </w:p>
    <w:p w14:paraId="77235FA7" w14:textId="77777777" w:rsidR="0056304D" w:rsidRPr="0061547C" w:rsidRDefault="0056304D" w:rsidP="0056304D">
      <w:pPr>
        <w:pBdr>
          <w:top w:val="single" w:sz="12" w:space="1" w:color="auto"/>
          <w:bottom w:val="single" w:sz="12" w:space="1" w:color="auto"/>
        </w:pBdr>
        <w:spacing w:after="0" w:line="360" w:lineRule="auto"/>
        <w:rPr>
          <w:rFonts w:ascii="Arial" w:hAnsi="Arial" w:cs="Arial"/>
          <w:sz w:val="18"/>
          <w:szCs w:val="18"/>
          <w:u w:val="single"/>
        </w:rPr>
      </w:pPr>
    </w:p>
    <w:p w14:paraId="231970B2" w14:textId="77777777" w:rsidR="0056304D" w:rsidRPr="0061547C" w:rsidRDefault="0056304D" w:rsidP="0056304D">
      <w:pPr>
        <w:spacing w:after="0" w:line="360" w:lineRule="auto"/>
        <w:rPr>
          <w:rFonts w:ascii="Arial" w:hAnsi="Arial" w:cs="Arial"/>
          <w:sz w:val="18"/>
          <w:szCs w:val="18"/>
          <w:u w:val="single"/>
        </w:rPr>
      </w:pPr>
    </w:p>
    <w:p w14:paraId="22052D37" w14:textId="77777777" w:rsidR="0056304D" w:rsidRPr="0061547C" w:rsidRDefault="0056304D" w:rsidP="0056304D">
      <w:pPr>
        <w:rPr>
          <w:rFonts w:ascii="Arial" w:hAnsi="Arial" w:cs="Arial"/>
          <w:bCs/>
          <w:sz w:val="18"/>
          <w:szCs w:val="18"/>
        </w:rPr>
      </w:pPr>
      <w:r w:rsidRPr="0061547C">
        <w:rPr>
          <w:rFonts w:ascii="Arial" w:hAnsi="Arial" w:cs="Arial"/>
          <w:bCs/>
          <w:sz w:val="18"/>
          <w:szCs w:val="18"/>
        </w:rPr>
        <w:t>Komisija:</w:t>
      </w:r>
    </w:p>
    <w:p w14:paraId="3BA45492"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2A4D4AB8"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72383AF9"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723B6342" w14:textId="77777777" w:rsidR="0056304D" w:rsidRPr="0061547C" w:rsidRDefault="0056304D" w:rsidP="0056304D">
      <w:pPr>
        <w:spacing w:after="0" w:line="360" w:lineRule="auto"/>
        <w:rPr>
          <w:rFonts w:ascii="Arial" w:hAnsi="Arial" w:cs="Arial"/>
          <w:b/>
          <w:sz w:val="18"/>
          <w:szCs w:val="18"/>
        </w:rPr>
      </w:pPr>
    </w:p>
    <w:p w14:paraId="2C8F668A" w14:textId="15C36925"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 xml:space="preserve">Testiranje uporabe </w:t>
      </w:r>
      <w:r w:rsidR="00246E60">
        <w:rPr>
          <w:rFonts w:ascii="Arial" w:hAnsi="Arial" w:cs="Arial"/>
          <w:bCs/>
          <w:sz w:val="18"/>
          <w:szCs w:val="18"/>
        </w:rPr>
        <w:t>posteljnega vložka</w:t>
      </w:r>
      <w:r w:rsidRPr="0061547C">
        <w:rPr>
          <w:rFonts w:ascii="Arial" w:hAnsi="Arial" w:cs="Arial"/>
          <w:bCs/>
          <w:sz w:val="18"/>
          <w:szCs w:val="18"/>
        </w:rPr>
        <w:t xml:space="preserve"> na bolniški postelji</w:t>
      </w:r>
    </w:p>
    <w:p w14:paraId="145D8E08" w14:textId="77777777" w:rsidR="0056304D" w:rsidRPr="0061547C" w:rsidRDefault="0056304D" w:rsidP="0056304D">
      <w:pPr>
        <w:spacing w:after="0" w:line="360" w:lineRule="auto"/>
        <w:rPr>
          <w:rFonts w:ascii="Arial" w:hAnsi="Arial" w:cs="Arial"/>
          <w:bCs/>
          <w:sz w:val="18"/>
          <w:szCs w:val="18"/>
        </w:rPr>
      </w:pPr>
    </w:p>
    <w:p w14:paraId="641E90D6" w14:textId="77777777"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Datum: ________________             Čas testiranja: ___________________________</w:t>
      </w:r>
    </w:p>
    <w:p w14:paraId="03A749F9" w14:textId="77777777"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Kraj testiranja: ________________________________________________________</w:t>
      </w:r>
    </w:p>
    <w:p w14:paraId="43CD7BF8" w14:textId="77777777" w:rsidR="0056304D" w:rsidRPr="0061547C" w:rsidRDefault="0056304D" w:rsidP="0056304D">
      <w:pPr>
        <w:spacing w:after="0" w:line="360" w:lineRule="auto"/>
        <w:rPr>
          <w:rFonts w:ascii="Arial" w:hAnsi="Arial" w:cs="Arial"/>
          <w:bCs/>
          <w:sz w:val="18"/>
          <w:szCs w:val="18"/>
        </w:rPr>
      </w:pPr>
    </w:p>
    <w:p w14:paraId="3D19C0DF" w14:textId="0BA1A071"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 xml:space="preserve">Tabela 2: Uporaba </w:t>
      </w:r>
      <w:r w:rsidR="00246E60">
        <w:rPr>
          <w:rFonts w:ascii="Arial" w:hAnsi="Arial" w:cs="Arial"/>
          <w:bCs/>
          <w:sz w:val="18"/>
          <w:szCs w:val="18"/>
        </w:rPr>
        <w:t>posteljnega vložka</w:t>
      </w:r>
      <w:r w:rsidRPr="0061547C">
        <w:rPr>
          <w:rFonts w:ascii="Arial" w:hAnsi="Arial" w:cs="Arial"/>
          <w:bCs/>
          <w:sz w:val="18"/>
          <w:szCs w:val="18"/>
        </w:rPr>
        <w:t xml:space="preserve"> na bolniški postelji</w:t>
      </w:r>
    </w:p>
    <w:tbl>
      <w:tblPr>
        <w:tblW w:w="9794" w:type="dxa"/>
        <w:tblInd w:w="-72" w:type="dxa"/>
        <w:tblCellMar>
          <w:left w:w="70" w:type="dxa"/>
          <w:right w:w="70" w:type="dxa"/>
        </w:tblCellMar>
        <w:tblLook w:val="0420" w:firstRow="1" w:lastRow="0" w:firstColumn="0" w:lastColumn="0" w:noHBand="0" w:noVBand="1"/>
      </w:tblPr>
      <w:tblGrid>
        <w:gridCol w:w="5544"/>
        <w:gridCol w:w="850"/>
        <w:gridCol w:w="850"/>
        <w:gridCol w:w="850"/>
        <w:gridCol w:w="850"/>
        <w:gridCol w:w="850"/>
      </w:tblGrid>
      <w:tr w:rsidR="0056304D" w:rsidRPr="0061547C" w14:paraId="13273FB6" w14:textId="77777777" w:rsidTr="0061547C">
        <w:trPr>
          <w:trHeight w:val="340"/>
        </w:trPr>
        <w:tc>
          <w:tcPr>
            <w:tcW w:w="5544" w:type="dxa"/>
            <w:tcBorders>
              <w:top w:val="single" w:sz="4" w:space="0" w:color="auto"/>
              <w:left w:val="single" w:sz="4" w:space="0" w:color="auto"/>
              <w:bottom w:val="single" w:sz="4" w:space="0" w:color="auto"/>
              <w:right w:val="single" w:sz="4" w:space="0" w:color="auto"/>
            </w:tcBorders>
            <w:shd w:val="clear" w:color="5B9BD5" w:fill="5B9BD5"/>
            <w:noWrap/>
          </w:tcPr>
          <w:p w14:paraId="2008F472" w14:textId="77777777" w:rsidR="0056304D" w:rsidRPr="0061547C" w:rsidRDefault="0056304D"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Datum</w:t>
            </w:r>
          </w:p>
        </w:tc>
        <w:tc>
          <w:tcPr>
            <w:tcW w:w="850" w:type="dxa"/>
            <w:tcBorders>
              <w:top w:val="single" w:sz="4" w:space="0" w:color="auto"/>
              <w:left w:val="single" w:sz="4" w:space="0" w:color="auto"/>
            </w:tcBorders>
            <w:shd w:val="clear" w:color="auto" w:fill="auto"/>
            <w:vAlign w:val="bottom"/>
          </w:tcPr>
          <w:p w14:paraId="12966D31"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vAlign w:val="bottom"/>
          </w:tcPr>
          <w:p w14:paraId="2FE7B7FC"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tcPr>
          <w:p w14:paraId="678A0773"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tcPr>
          <w:p w14:paraId="354CBCDE"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tcBorders>
              <w:top w:val="single" w:sz="4" w:space="0" w:color="auto"/>
              <w:left w:val="single" w:sz="4" w:space="0" w:color="auto"/>
            </w:tcBorders>
            <w:shd w:val="clear" w:color="auto" w:fill="auto"/>
          </w:tcPr>
          <w:p w14:paraId="5BF64E50"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r>
      <w:tr w:rsidR="0056304D" w:rsidRPr="0056304D" w14:paraId="6FCB3EC5" w14:textId="77777777" w:rsidTr="0056304D">
        <w:trPr>
          <w:trHeight w:val="308"/>
        </w:trPr>
        <w:tc>
          <w:tcPr>
            <w:tcW w:w="5544" w:type="dxa"/>
            <w:tcBorders>
              <w:top w:val="single" w:sz="4" w:space="0" w:color="auto"/>
              <w:left w:val="single" w:sz="4" w:space="0" w:color="auto"/>
              <w:right w:val="single" w:sz="4" w:space="0" w:color="auto"/>
            </w:tcBorders>
            <w:shd w:val="clear" w:color="5B9BD5" w:fill="5B9BD5"/>
            <w:noWrap/>
            <w:hideMark/>
          </w:tcPr>
          <w:p w14:paraId="63C3EB21" w14:textId="77777777" w:rsidR="0056304D" w:rsidRPr="0061547C" w:rsidRDefault="0056304D"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Ustreznost</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6E202BCD"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633D3701"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3E7411FB"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05E2A440"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50" w:type="dxa"/>
            <w:vMerge w:val="restart"/>
            <w:tcBorders>
              <w:top w:val="single" w:sz="4" w:space="0" w:color="auto"/>
              <w:left w:val="single" w:sz="4" w:space="0" w:color="auto"/>
              <w:right w:val="single" w:sz="4" w:space="0" w:color="auto"/>
            </w:tcBorders>
            <w:shd w:val="clear" w:color="5B9BD5" w:fill="5B9BD5"/>
            <w:vAlign w:val="center"/>
          </w:tcPr>
          <w:p w14:paraId="62C3EB76"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r>
      <w:tr w:rsidR="0056304D" w:rsidRPr="0056304D" w14:paraId="2339C83E" w14:textId="77777777" w:rsidTr="0056304D">
        <w:trPr>
          <w:trHeight w:val="307"/>
        </w:trPr>
        <w:tc>
          <w:tcPr>
            <w:tcW w:w="5544" w:type="dxa"/>
            <w:tcBorders>
              <w:left w:val="single" w:sz="4" w:space="0" w:color="auto"/>
              <w:bottom w:val="single" w:sz="4" w:space="0" w:color="auto"/>
              <w:right w:val="single" w:sz="4" w:space="0" w:color="auto"/>
            </w:tcBorders>
            <w:shd w:val="clear" w:color="5B9BD5" w:fill="5B9BD5"/>
            <w:noWrap/>
            <w:vAlign w:val="bottom"/>
          </w:tcPr>
          <w:p w14:paraId="06961054"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Test</w:t>
            </w:r>
          </w:p>
        </w:tc>
        <w:tc>
          <w:tcPr>
            <w:tcW w:w="850" w:type="dxa"/>
            <w:vMerge/>
            <w:tcBorders>
              <w:left w:val="single" w:sz="4" w:space="0" w:color="auto"/>
              <w:bottom w:val="single" w:sz="4" w:space="0" w:color="auto"/>
              <w:right w:val="single" w:sz="4" w:space="0" w:color="auto"/>
            </w:tcBorders>
            <w:shd w:val="clear" w:color="5B9BD5" w:fill="5B9BD5"/>
            <w:vAlign w:val="bottom"/>
          </w:tcPr>
          <w:p w14:paraId="45FD27B4"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bottom"/>
          </w:tcPr>
          <w:p w14:paraId="1BE8FF48"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54962D4B"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205482AB"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50" w:type="dxa"/>
            <w:vMerge/>
            <w:tcBorders>
              <w:left w:val="single" w:sz="4" w:space="0" w:color="auto"/>
              <w:bottom w:val="single" w:sz="4" w:space="0" w:color="auto"/>
              <w:right w:val="single" w:sz="4" w:space="0" w:color="auto"/>
            </w:tcBorders>
            <w:shd w:val="clear" w:color="5B9BD5" w:fill="5B9BD5"/>
            <w:vAlign w:val="center"/>
          </w:tcPr>
          <w:p w14:paraId="6525AD97"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r>
      <w:tr w:rsidR="0056304D" w:rsidRPr="0061547C" w14:paraId="1E463552" w14:textId="77777777" w:rsidTr="0061547C">
        <w:trPr>
          <w:trHeight w:val="454"/>
        </w:trPr>
        <w:tc>
          <w:tcPr>
            <w:tcW w:w="5544"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0B744E52" w14:textId="7A70C690"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Prilagajanje </w:t>
            </w:r>
            <w:r w:rsidR="00246E60">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naravni krivulji in zgradbi telesa</w:t>
            </w:r>
          </w:p>
        </w:tc>
        <w:tc>
          <w:tcPr>
            <w:tcW w:w="850"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07ED4E2C"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35DCB22C"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9BC2E6"/>
              <w:right w:val="single" w:sz="4" w:space="0" w:color="auto"/>
            </w:tcBorders>
          </w:tcPr>
          <w:p w14:paraId="6EAC00B2"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9BC2E6"/>
              <w:right w:val="single" w:sz="4" w:space="0" w:color="auto"/>
            </w:tcBorders>
          </w:tcPr>
          <w:p w14:paraId="57A3AE24"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9BC2E6"/>
              <w:right w:val="single" w:sz="4" w:space="0" w:color="auto"/>
            </w:tcBorders>
          </w:tcPr>
          <w:p w14:paraId="3D5C701F"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56304D" w14:paraId="1A9A015E" w14:textId="77777777" w:rsidTr="0056304D">
        <w:trPr>
          <w:trHeight w:val="454"/>
        </w:trPr>
        <w:tc>
          <w:tcPr>
            <w:tcW w:w="5544" w:type="dxa"/>
            <w:tcBorders>
              <w:top w:val="single" w:sz="4" w:space="0" w:color="auto"/>
              <w:left w:val="single" w:sz="4" w:space="0" w:color="auto"/>
              <w:bottom w:val="single" w:sz="4" w:space="0" w:color="auto"/>
              <w:right w:val="single" w:sz="4" w:space="0" w:color="auto"/>
            </w:tcBorders>
            <w:shd w:val="clear" w:color="DDEBF7" w:fill="DDEBF7"/>
            <w:vAlign w:val="bottom"/>
            <w:hideMark/>
          </w:tcPr>
          <w:p w14:paraId="06785F63" w14:textId="4A927029"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Prileganje </w:t>
            </w:r>
            <w:r w:rsidR="00246E60">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na spremembo položaja ležalne površine</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2F00F36"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E8477F0"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1AFA0C8E"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05C05950"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3F2F0E9B"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61547C" w14:paraId="7E2C4DBF" w14:textId="77777777" w:rsidTr="0061547C">
        <w:trPr>
          <w:trHeight w:val="454"/>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4D500" w14:textId="32DE6B49"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Drsenje </w:t>
            </w:r>
            <w:r w:rsidR="00246E60">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ob posedanju</w:t>
            </w:r>
          </w:p>
        </w:tc>
        <w:tc>
          <w:tcPr>
            <w:tcW w:w="850" w:type="dxa"/>
            <w:tcBorders>
              <w:top w:val="nil"/>
              <w:left w:val="nil"/>
              <w:bottom w:val="single" w:sz="4" w:space="0" w:color="auto"/>
              <w:right w:val="single" w:sz="4" w:space="0" w:color="auto"/>
            </w:tcBorders>
            <w:shd w:val="clear" w:color="auto" w:fill="auto"/>
            <w:noWrap/>
            <w:vAlign w:val="bottom"/>
            <w:hideMark/>
          </w:tcPr>
          <w:p w14:paraId="663C0FD4"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82603"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6A170D71"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116B856A"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64E9F36B"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56304D" w14:paraId="2E6EA255" w14:textId="77777777" w:rsidTr="0056304D">
        <w:trPr>
          <w:trHeight w:val="454"/>
        </w:trPr>
        <w:tc>
          <w:tcPr>
            <w:tcW w:w="5544"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4AF9E96"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Povrnitev spominske pene v prvotno stanje</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063A041"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907CD8E"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6B65A8A9"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360440B3"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5C32DCAE"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r>
      <w:tr w:rsidR="0056304D" w:rsidRPr="0061547C" w14:paraId="0EB927B7" w14:textId="77777777" w:rsidTr="0061547C">
        <w:trPr>
          <w:trHeight w:val="454"/>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914CB" w14:textId="06891E68"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Težavnost in dvigovanje </w:t>
            </w:r>
            <w:r w:rsidR="00246E60">
              <w:rPr>
                <w:rFonts w:ascii="Arial" w:eastAsia="Times New Roman" w:hAnsi="Arial" w:cs="Arial"/>
                <w:sz w:val="18"/>
                <w:szCs w:val="18"/>
                <w:lang w:eastAsia="sl-SI"/>
              </w:rPr>
              <w:t>posteljnega vložka</w:t>
            </w:r>
            <w:r w:rsidRPr="0061547C">
              <w:rPr>
                <w:rFonts w:ascii="Arial" w:eastAsia="Times New Roman" w:hAnsi="Arial" w:cs="Arial"/>
                <w:sz w:val="18"/>
                <w:szCs w:val="18"/>
                <w:lang w:eastAsia="sl-SI"/>
              </w:rPr>
              <w:t xml:space="preserve"> pri postiljanju postelje</w:t>
            </w:r>
          </w:p>
        </w:tc>
        <w:tc>
          <w:tcPr>
            <w:tcW w:w="850" w:type="dxa"/>
            <w:tcBorders>
              <w:top w:val="nil"/>
              <w:left w:val="nil"/>
              <w:bottom w:val="single" w:sz="4" w:space="0" w:color="auto"/>
              <w:right w:val="single" w:sz="4" w:space="0" w:color="auto"/>
            </w:tcBorders>
            <w:shd w:val="clear" w:color="auto" w:fill="auto"/>
            <w:noWrap/>
            <w:vAlign w:val="bottom"/>
            <w:hideMark/>
          </w:tcPr>
          <w:p w14:paraId="46CFA023"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F4A3D"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650FD2BC"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2B146890"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48FC363A"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56304D" w14:paraId="4F27A809" w14:textId="77777777" w:rsidTr="0056304D">
        <w:trPr>
          <w:trHeight w:val="454"/>
        </w:trPr>
        <w:tc>
          <w:tcPr>
            <w:tcW w:w="5544"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70354662" w14:textId="4E7378F5"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Prileganje prevleke </w:t>
            </w:r>
            <w:r w:rsidR="00246E60">
              <w:rPr>
                <w:rFonts w:ascii="Arial" w:eastAsia="Times New Roman" w:hAnsi="Arial" w:cs="Arial"/>
                <w:sz w:val="18"/>
                <w:szCs w:val="18"/>
                <w:lang w:eastAsia="sl-SI"/>
              </w:rPr>
              <w:t xml:space="preserve">posteljnega vložka </w:t>
            </w:r>
            <w:r w:rsidRPr="0061547C">
              <w:rPr>
                <w:rFonts w:ascii="Arial" w:eastAsia="Times New Roman" w:hAnsi="Arial" w:cs="Arial"/>
                <w:sz w:val="18"/>
                <w:szCs w:val="18"/>
                <w:lang w:eastAsia="sl-SI"/>
              </w:rPr>
              <w:t>po pranju in termični obdelavi</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6DA1291"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7070CFC"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2489DDE4"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58122C19"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shd w:val="clear" w:color="DDEBF7" w:fill="DDEBF7"/>
          </w:tcPr>
          <w:p w14:paraId="4C32A4BB"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61547C" w14:paraId="761EF42F" w14:textId="77777777" w:rsidTr="0061547C">
        <w:trPr>
          <w:trHeight w:val="454"/>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AFD1A"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Zapenjanje zadrge na prevleki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C9EFE"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C5A3A"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50" w:type="dxa"/>
            <w:tcBorders>
              <w:top w:val="single" w:sz="4" w:space="0" w:color="auto"/>
              <w:left w:val="single" w:sz="4" w:space="0" w:color="auto"/>
              <w:bottom w:val="single" w:sz="4" w:space="0" w:color="auto"/>
              <w:right w:val="single" w:sz="4" w:space="0" w:color="auto"/>
            </w:tcBorders>
          </w:tcPr>
          <w:p w14:paraId="5E3E48BF"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1679B3E3"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50" w:type="dxa"/>
            <w:tcBorders>
              <w:top w:val="single" w:sz="4" w:space="0" w:color="auto"/>
              <w:left w:val="single" w:sz="4" w:space="0" w:color="auto"/>
              <w:bottom w:val="single" w:sz="4" w:space="0" w:color="auto"/>
              <w:right w:val="single" w:sz="4" w:space="0" w:color="auto"/>
            </w:tcBorders>
          </w:tcPr>
          <w:p w14:paraId="55F6BF8A" w14:textId="77777777" w:rsidR="0056304D" w:rsidRPr="0061547C" w:rsidRDefault="0056304D" w:rsidP="00F45583">
            <w:pPr>
              <w:spacing w:after="0" w:line="240" w:lineRule="auto"/>
              <w:rPr>
                <w:rFonts w:ascii="Arial" w:eastAsia="Times New Roman" w:hAnsi="Arial" w:cs="Arial"/>
                <w:sz w:val="18"/>
                <w:szCs w:val="18"/>
                <w:lang w:eastAsia="sl-SI"/>
              </w:rPr>
            </w:pPr>
          </w:p>
        </w:tc>
      </w:tr>
    </w:tbl>
    <w:p w14:paraId="1C8AB439" w14:textId="77777777" w:rsidR="0056304D" w:rsidRPr="0061547C" w:rsidRDefault="0056304D" w:rsidP="0056304D">
      <w:pPr>
        <w:rPr>
          <w:rFonts w:ascii="Arial" w:hAnsi="Arial" w:cs="Arial"/>
          <w:sz w:val="18"/>
          <w:szCs w:val="18"/>
        </w:rPr>
      </w:pPr>
    </w:p>
    <w:p w14:paraId="1030C002" w14:textId="77777777" w:rsidR="0056304D" w:rsidRPr="0061547C" w:rsidRDefault="0056304D" w:rsidP="0056304D">
      <w:pPr>
        <w:pBdr>
          <w:bottom w:val="single" w:sz="12" w:space="1" w:color="auto"/>
        </w:pBdr>
        <w:spacing w:after="0" w:line="360" w:lineRule="auto"/>
        <w:rPr>
          <w:rFonts w:ascii="Arial" w:hAnsi="Arial" w:cs="Arial"/>
          <w:bCs/>
          <w:sz w:val="18"/>
          <w:szCs w:val="18"/>
        </w:rPr>
      </w:pPr>
      <w:r w:rsidRPr="0061547C">
        <w:rPr>
          <w:rFonts w:ascii="Arial" w:hAnsi="Arial" w:cs="Arial"/>
          <w:bCs/>
          <w:sz w:val="18"/>
          <w:szCs w:val="18"/>
        </w:rPr>
        <w:t>Opombe:</w:t>
      </w:r>
    </w:p>
    <w:p w14:paraId="3942C346" w14:textId="77777777" w:rsidR="0056304D" w:rsidRPr="0061547C" w:rsidRDefault="0056304D" w:rsidP="0056304D">
      <w:pPr>
        <w:spacing w:after="0" w:line="360" w:lineRule="auto"/>
        <w:rPr>
          <w:rFonts w:ascii="Arial" w:hAnsi="Arial" w:cs="Arial"/>
          <w:bCs/>
          <w:sz w:val="18"/>
          <w:szCs w:val="18"/>
        </w:rPr>
      </w:pPr>
    </w:p>
    <w:p w14:paraId="514A3742" w14:textId="77777777" w:rsidR="0056304D" w:rsidRPr="0061547C" w:rsidRDefault="0056304D" w:rsidP="0056304D">
      <w:pPr>
        <w:pBdr>
          <w:top w:val="single" w:sz="12" w:space="1" w:color="auto"/>
          <w:bottom w:val="single" w:sz="12" w:space="1" w:color="auto"/>
        </w:pBdr>
        <w:spacing w:after="0" w:line="360" w:lineRule="auto"/>
        <w:rPr>
          <w:rFonts w:ascii="Arial" w:hAnsi="Arial" w:cs="Arial"/>
          <w:bCs/>
          <w:sz w:val="18"/>
          <w:szCs w:val="18"/>
          <w:u w:val="single"/>
        </w:rPr>
      </w:pPr>
    </w:p>
    <w:p w14:paraId="2736CF39" w14:textId="77777777" w:rsidR="0056304D" w:rsidRPr="0061547C" w:rsidRDefault="0056304D" w:rsidP="0056304D">
      <w:pPr>
        <w:rPr>
          <w:rFonts w:ascii="Arial" w:hAnsi="Arial" w:cs="Arial"/>
          <w:bCs/>
          <w:sz w:val="18"/>
          <w:szCs w:val="18"/>
          <w:u w:val="single"/>
        </w:rPr>
      </w:pPr>
    </w:p>
    <w:p w14:paraId="7CB874ED" w14:textId="77777777" w:rsidR="0056304D" w:rsidRPr="0061547C" w:rsidRDefault="0056304D" w:rsidP="0056304D">
      <w:pPr>
        <w:rPr>
          <w:rFonts w:ascii="Arial" w:hAnsi="Arial" w:cs="Arial"/>
          <w:bCs/>
          <w:sz w:val="18"/>
          <w:szCs w:val="18"/>
        </w:rPr>
      </w:pPr>
      <w:r w:rsidRPr="0061547C">
        <w:rPr>
          <w:rFonts w:ascii="Arial" w:hAnsi="Arial" w:cs="Arial"/>
          <w:bCs/>
          <w:sz w:val="18"/>
          <w:szCs w:val="18"/>
        </w:rPr>
        <w:t>Komisija:</w:t>
      </w:r>
    </w:p>
    <w:p w14:paraId="4B6AA348"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5506CC4F"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00D8D3A9"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19457C41" w14:textId="3C8FE48B"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 xml:space="preserve">Testiranje higiensko  vzdrževanja </w:t>
      </w:r>
      <w:r w:rsidR="00246E60">
        <w:rPr>
          <w:rFonts w:ascii="Arial" w:hAnsi="Arial" w:cs="Arial"/>
          <w:bCs/>
          <w:sz w:val="18"/>
          <w:szCs w:val="18"/>
        </w:rPr>
        <w:t>posteljnega vložka</w:t>
      </w:r>
      <w:r w:rsidRPr="0061547C">
        <w:rPr>
          <w:rFonts w:ascii="Arial" w:hAnsi="Arial" w:cs="Arial"/>
          <w:bCs/>
          <w:sz w:val="18"/>
          <w:szCs w:val="18"/>
        </w:rPr>
        <w:t xml:space="preserve"> na bolniški postelji</w:t>
      </w:r>
    </w:p>
    <w:p w14:paraId="19BC8BA1" w14:textId="77777777" w:rsidR="0056304D" w:rsidRPr="0061547C" w:rsidRDefault="0056304D" w:rsidP="0056304D">
      <w:pPr>
        <w:spacing w:after="0" w:line="360" w:lineRule="auto"/>
        <w:rPr>
          <w:rFonts w:ascii="Arial" w:hAnsi="Arial" w:cs="Arial"/>
          <w:bCs/>
          <w:sz w:val="18"/>
          <w:szCs w:val="18"/>
        </w:rPr>
      </w:pPr>
    </w:p>
    <w:p w14:paraId="714553EF" w14:textId="77777777"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Datum: ________________             Čas testiranja: ___________________________</w:t>
      </w:r>
    </w:p>
    <w:p w14:paraId="0BB1FDB9" w14:textId="77777777" w:rsidR="0056304D" w:rsidRPr="0061547C" w:rsidRDefault="0056304D" w:rsidP="0056304D">
      <w:pPr>
        <w:spacing w:after="0" w:line="360" w:lineRule="auto"/>
        <w:rPr>
          <w:rFonts w:ascii="Arial" w:hAnsi="Arial" w:cs="Arial"/>
          <w:bCs/>
          <w:sz w:val="18"/>
          <w:szCs w:val="18"/>
        </w:rPr>
      </w:pPr>
      <w:r w:rsidRPr="0061547C">
        <w:rPr>
          <w:rFonts w:ascii="Arial" w:hAnsi="Arial" w:cs="Arial"/>
          <w:bCs/>
          <w:sz w:val="18"/>
          <w:szCs w:val="18"/>
        </w:rPr>
        <w:t>Kraj testiranja: ________________________________________________________</w:t>
      </w:r>
    </w:p>
    <w:p w14:paraId="465F6C76" w14:textId="77777777" w:rsidR="0056304D" w:rsidRPr="0061547C" w:rsidRDefault="0056304D" w:rsidP="0056304D">
      <w:pPr>
        <w:rPr>
          <w:rFonts w:ascii="Arial" w:hAnsi="Arial" w:cs="Arial"/>
          <w:bCs/>
          <w:sz w:val="18"/>
          <w:szCs w:val="18"/>
        </w:rPr>
      </w:pPr>
    </w:p>
    <w:p w14:paraId="55D0C4EE" w14:textId="77777777" w:rsidR="0056304D" w:rsidRPr="0061547C" w:rsidRDefault="0056304D" w:rsidP="0056304D">
      <w:pPr>
        <w:rPr>
          <w:rFonts w:ascii="Arial" w:hAnsi="Arial" w:cs="Arial"/>
          <w:bCs/>
          <w:sz w:val="18"/>
          <w:szCs w:val="18"/>
        </w:rPr>
      </w:pPr>
      <w:r w:rsidRPr="0061547C">
        <w:rPr>
          <w:rFonts w:ascii="Arial" w:hAnsi="Arial" w:cs="Arial"/>
          <w:bCs/>
          <w:sz w:val="18"/>
          <w:szCs w:val="18"/>
        </w:rPr>
        <w:t>Tabela3: Higiensko vzdrževanje</w:t>
      </w:r>
    </w:p>
    <w:tbl>
      <w:tblPr>
        <w:tblW w:w="9329" w:type="dxa"/>
        <w:tblInd w:w="-72" w:type="dxa"/>
        <w:tblCellMar>
          <w:left w:w="70" w:type="dxa"/>
          <w:right w:w="70" w:type="dxa"/>
        </w:tblCellMar>
        <w:tblLook w:val="0420" w:firstRow="1" w:lastRow="0" w:firstColumn="0" w:lastColumn="0" w:noHBand="0" w:noVBand="1"/>
      </w:tblPr>
      <w:tblGrid>
        <w:gridCol w:w="5228"/>
        <w:gridCol w:w="841"/>
        <w:gridCol w:w="815"/>
        <w:gridCol w:w="815"/>
        <w:gridCol w:w="815"/>
        <w:gridCol w:w="815"/>
      </w:tblGrid>
      <w:tr w:rsidR="0056304D" w:rsidRPr="0061547C" w14:paraId="0CBF823B" w14:textId="77777777" w:rsidTr="0061547C">
        <w:trPr>
          <w:trHeight w:val="340"/>
        </w:trPr>
        <w:tc>
          <w:tcPr>
            <w:tcW w:w="5228" w:type="dxa"/>
            <w:tcBorders>
              <w:top w:val="single" w:sz="4" w:space="0" w:color="auto"/>
              <w:left w:val="single" w:sz="4" w:space="0" w:color="auto"/>
              <w:right w:val="single" w:sz="4" w:space="0" w:color="auto"/>
            </w:tcBorders>
            <w:shd w:val="clear" w:color="5B9BD5" w:fill="5B9BD5"/>
            <w:noWrap/>
          </w:tcPr>
          <w:p w14:paraId="451FC50A" w14:textId="77777777" w:rsidR="0056304D" w:rsidRPr="0061547C" w:rsidRDefault="0056304D"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Datum</w:t>
            </w:r>
          </w:p>
        </w:tc>
        <w:tc>
          <w:tcPr>
            <w:tcW w:w="841" w:type="dxa"/>
            <w:tcBorders>
              <w:top w:val="single" w:sz="4" w:space="0" w:color="auto"/>
              <w:left w:val="single" w:sz="4" w:space="0" w:color="auto"/>
              <w:right w:val="single" w:sz="4" w:space="0" w:color="auto"/>
            </w:tcBorders>
            <w:shd w:val="clear" w:color="auto" w:fill="auto"/>
            <w:vAlign w:val="center"/>
          </w:tcPr>
          <w:p w14:paraId="6ED6DDA8"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44026BBE"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2BEC3FA7"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2152A52A"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c>
          <w:tcPr>
            <w:tcW w:w="815" w:type="dxa"/>
            <w:tcBorders>
              <w:top w:val="single" w:sz="4" w:space="0" w:color="auto"/>
              <w:left w:val="single" w:sz="4" w:space="0" w:color="auto"/>
              <w:right w:val="single" w:sz="4" w:space="0" w:color="auto"/>
            </w:tcBorders>
            <w:shd w:val="clear" w:color="auto" w:fill="auto"/>
            <w:vAlign w:val="center"/>
          </w:tcPr>
          <w:p w14:paraId="7A96F846" w14:textId="77777777" w:rsidR="0056304D" w:rsidRPr="0061547C" w:rsidRDefault="0056304D" w:rsidP="00F45583">
            <w:pPr>
              <w:spacing w:after="0" w:line="240" w:lineRule="auto"/>
              <w:jc w:val="center"/>
              <w:rPr>
                <w:rFonts w:ascii="Arial" w:eastAsia="Times New Roman" w:hAnsi="Arial" w:cs="Arial"/>
                <w:sz w:val="18"/>
                <w:szCs w:val="18"/>
                <w:lang w:eastAsia="sl-SI"/>
              </w:rPr>
            </w:pPr>
          </w:p>
        </w:tc>
      </w:tr>
      <w:tr w:rsidR="0056304D" w:rsidRPr="0056304D" w14:paraId="63B16A01" w14:textId="77777777" w:rsidTr="0056304D">
        <w:trPr>
          <w:trHeight w:val="310"/>
        </w:trPr>
        <w:tc>
          <w:tcPr>
            <w:tcW w:w="5228" w:type="dxa"/>
            <w:tcBorders>
              <w:top w:val="single" w:sz="4" w:space="0" w:color="auto"/>
              <w:left w:val="single" w:sz="4" w:space="0" w:color="auto"/>
              <w:right w:val="single" w:sz="4" w:space="0" w:color="auto"/>
            </w:tcBorders>
            <w:shd w:val="clear" w:color="5B9BD5" w:fill="5B9BD5"/>
            <w:noWrap/>
            <w:hideMark/>
          </w:tcPr>
          <w:p w14:paraId="29F3BB05" w14:textId="77777777" w:rsidR="0056304D" w:rsidRPr="0061547C" w:rsidRDefault="0056304D" w:rsidP="00F45583">
            <w:pPr>
              <w:spacing w:after="0" w:line="240" w:lineRule="auto"/>
              <w:jc w:val="right"/>
              <w:rPr>
                <w:rFonts w:ascii="Arial" w:eastAsia="Times New Roman" w:hAnsi="Arial" w:cs="Arial"/>
                <w:sz w:val="18"/>
                <w:szCs w:val="18"/>
                <w:lang w:eastAsia="sl-SI"/>
              </w:rPr>
            </w:pPr>
            <w:r w:rsidRPr="0061547C">
              <w:rPr>
                <w:rFonts w:ascii="Arial" w:eastAsia="Times New Roman" w:hAnsi="Arial" w:cs="Arial"/>
                <w:sz w:val="18"/>
                <w:szCs w:val="18"/>
                <w:lang w:eastAsia="sl-SI"/>
              </w:rPr>
              <w:t>Ustreznost</w:t>
            </w:r>
          </w:p>
        </w:tc>
        <w:tc>
          <w:tcPr>
            <w:tcW w:w="841" w:type="dxa"/>
            <w:vMerge w:val="restart"/>
            <w:tcBorders>
              <w:top w:val="single" w:sz="4" w:space="0" w:color="auto"/>
              <w:left w:val="single" w:sz="4" w:space="0" w:color="auto"/>
              <w:right w:val="single" w:sz="4" w:space="0" w:color="auto"/>
            </w:tcBorders>
            <w:shd w:val="clear" w:color="5B9BD5" w:fill="5B9BD5"/>
            <w:vAlign w:val="center"/>
          </w:tcPr>
          <w:p w14:paraId="065A8164"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5922933F"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1E77C163"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7342C336"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c>
          <w:tcPr>
            <w:tcW w:w="815" w:type="dxa"/>
            <w:vMerge w:val="restart"/>
            <w:tcBorders>
              <w:top w:val="single" w:sz="4" w:space="0" w:color="auto"/>
              <w:left w:val="single" w:sz="4" w:space="0" w:color="auto"/>
              <w:right w:val="single" w:sz="4" w:space="0" w:color="auto"/>
            </w:tcBorders>
            <w:shd w:val="clear" w:color="5B9BD5" w:fill="5B9BD5"/>
            <w:vAlign w:val="center"/>
          </w:tcPr>
          <w:p w14:paraId="6347DD0F" w14:textId="77777777" w:rsidR="0056304D" w:rsidRPr="0061547C" w:rsidRDefault="0056304D" w:rsidP="00F45583">
            <w:pPr>
              <w:spacing w:after="0" w:line="240" w:lineRule="auto"/>
              <w:jc w:val="center"/>
              <w:rPr>
                <w:rFonts w:ascii="Arial" w:eastAsia="Times New Roman" w:hAnsi="Arial" w:cs="Arial"/>
                <w:sz w:val="18"/>
                <w:szCs w:val="18"/>
                <w:lang w:eastAsia="sl-SI"/>
              </w:rPr>
            </w:pPr>
            <w:r w:rsidRPr="0061547C">
              <w:rPr>
                <w:rFonts w:ascii="Arial" w:eastAsia="Times New Roman" w:hAnsi="Arial" w:cs="Arial"/>
                <w:sz w:val="18"/>
                <w:szCs w:val="18"/>
                <w:lang w:eastAsia="sl-SI"/>
              </w:rPr>
              <w:t>DA/NE</w:t>
            </w:r>
          </w:p>
        </w:tc>
      </w:tr>
      <w:tr w:rsidR="0056304D" w:rsidRPr="0056304D" w14:paraId="14DB2DAA" w14:textId="77777777" w:rsidTr="0056304D">
        <w:trPr>
          <w:trHeight w:val="309"/>
        </w:trPr>
        <w:tc>
          <w:tcPr>
            <w:tcW w:w="5228" w:type="dxa"/>
            <w:tcBorders>
              <w:left w:val="single" w:sz="4" w:space="0" w:color="auto"/>
              <w:bottom w:val="single" w:sz="4" w:space="0" w:color="auto"/>
              <w:right w:val="single" w:sz="4" w:space="0" w:color="auto"/>
            </w:tcBorders>
            <w:shd w:val="clear" w:color="5B9BD5" w:fill="5B9BD5"/>
            <w:noWrap/>
            <w:vAlign w:val="bottom"/>
          </w:tcPr>
          <w:p w14:paraId="161E11AC"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Test</w:t>
            </w:r>
          </w:p>
        </w:tc>
        <w:tc>
          <w:tcPr>
            <w:tcW w:w="841" w:type="dxa"/>
            <w:vMerge/>
            <w:tcBorders>
              <w:left w:val="single" w:sz="4" w:space="0" w:color="auto"/>
              <w:bottom w:val="single" w:sz="4" w:space="0" w:color="auto"/>
              <w:right w:val="single" w:sz="4" w:space="0" w:color="auto"/>
            </w:tcBorders>
            <w:shd w:val="clear" w:color="5B9BD5" w:fill="5B9BD5"/>
            <w:vAlign w:val="center"/>
          </w:tcPr>
          <w:p w14:paraId="1A98B5A6"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6F7D63B0"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38665498"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48C81639"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c>
          <w:tcPr>
            <w:tcW w:w="815" w:type="dxa"/>
            <w:vMerge/>
            <w:tcBorders>
              <w:left w:val="single" w:sz="4" w:space="0" w:color="auto"/>
              <w:bottom w:val="single" w:sz="4" w:space="0" w:color="auto"/>
              <w:right w:val="single" w:sz="4" w:space="0" w:color="auto"/>
            </w:tcBorders>
            <w:shd w:val="clear" w:color="5B9BD5" w:fill="5B9BD5"/>
            <w:vAlign w:val="center"/>
          </w:tcPr>
          <w:p w14:paraId="3F095BBA" w14:textId="77777777" w:rsidR="0056304D" w:rsidRPr="0061547C" w:rsidRDefault="0056304D" w:rsidP="00F45583">
            <w:pPr>
              <w:spacing w:after="0" w:line="240" w:lineRule="auto"/>
              <w:jc w:val="center"/>
              <w:rPr>
                <w:rFonts w:ascii="Arial" w:eastAsia="Times New Roman" w:hAnsi="Arial" w:cs="Arial"/>
                <w:b/>
                <w:bCs/>
                <w:sz w:val="18"/>
                <w:szCs w:val="18"/>
                <w:lang w:eastAsia="sl-SI"/>
              </w:rPr>
            </w:pPr>
          </w:p>
        </w:tc>
      </w:tr>
      <w:tr w:rsidR="0056304D" w:rsidRPr="0061547C" w14:paraId="0BBE2EF2" w14:textId="77777777" w:rsidTr="0061547C">
        <w:trPr>
          <w:trHeight w:val="457"/>
        </w:trPr>
        <w:tc>
          <w:tcPr>
            <w:tcW w:w="5228" w:type="dxa"/>
            <w:tcBorders>
              <w:top w:val="single" w:sz="4" w:space="0" w:color="auto"/>
              <w:left w:val="single" w:sz="4" w:space="0" w:color="auto"/>
              <w:bottom w:val="single" w:sz="4" w:space="0" w:color="9BC2E6"/>
              <w:right w:val="single" w:sz="4" w:space="0" w:color="auto"/>
            </w:tcBorders>
            <w:shd w:val="clear" w:color="auto" w:fill="auto"/>
            <w:noWrap/>
            <w:vAlign w:val="bottom"/>
          </w:tcPr>
          <w:p w14:paraId="5160A4BF" w14:textId="01266363"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xml:space="preserve">Prebris prevleke na </w:t>
            </w:r>
            <w:r w:rsidR="00246E60">
              <w:rPr>
                <w:rFonts w:ascii="Arial" w:eastAsia="Times New Roman" w:hAnsi="Arial" w:cs="Arial"/>
                <w:sz w:val="18"/>
                <w:szCs w:val="18"/>
                <w:lang w:eastAsia="sl-SI"/>
              </w:rPr>
              <w:t>posteljnem vložku</w:t>
            </w:r>
            <w:r w:rsidRPr="0061547C">
              <w:rPr>
                <w:rFonts w:ascii="Arial" w:eastAsia="Times New Roman" w:hAnsi="Arial" w:cs="Arial"/>
                <w:sz w:val="18"/>
                <w:szCs w:val="18"/>
                <w:lang w:eastAsia="sl-SI"/>
              </w:rPr>
              <w:t xml:space="preserve"> z nealdehidnimi razkužili za površine – 1x</w:t>
            </w:r>
          </w:p>
        </w:tc>
        <w:tc>
          <w:tcPr>
            <w:tcW w:w="841" w:type="dxa"/>
            <w:tcBorders>
              <w:top w:val="single" w:sz="4" w:space="0" w:color="auto"/>
              <w:left w:val="single" w:sz="4" w:space="0" w:color="auto"/>
              <w:bottom w:val="single" w:sz="4" w:space="0" w:color="9BC2E6"/>
              <w:right w:val="single" w:sz="4" w:space="0" w:color="auto"/>
            </w:tcBorders>
            <w:shd w:val="clear" w:color="auto" w:fill="auto"/>
            <w:noWrap/>
            <w:vAlign w:val="bottom"/>
            <w:hideMark/>
          </w:tcPr>
          <w:p w14:paraId="039D05E3"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9BC2E6"/>
              <w:right w:val="single" w:sz="4" w:space="0" w:color="auto"/>
            </w:tcBorders>
          </w:tcPr>
          <w:p w14:paraId="39F7886B"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68393820"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762B19DC"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9BC2E6"/>
              <w:right w:val="single" w:sz="4" w:space="0" w:color="auto"/>
            </w:tcBorders>
          </w:tcPr>
          <w:p w14:paraId="6E8BFEE3"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56304D" w14:paraId="220A801E" w14:textId="77777777" w:rsidTr="0056304D">
        <w:trPr>
          <w:trHeight w:val="457"/>
        </w:trPr>
        <w:tc>
          <w:tcPr>
            <w:tcW w:w="5228" w:type="dxa"/>
            <w:tcBorders>
              <w:top w:val="single" w:sz="4" w:space="0" w:color="auto"/>
              <w:left w:val="single" w:sz="4" w:space="0" w:color="auto"/>
              <w:bottom w:val="single" w:sz="4" w:space="0" w:color="auto"/>
              <w:right w:val="single" w:sz="4" w:space="0" w:color="auto"/>
            </w:tcBorders>
            <w:shd w:val="clear" w:color="DDEBF7" w:fill="DDEBF7"/>
            <w:vAlign w:val="bottom"/>
          </w:tcPr>
          <w:p w14:paraId="1A1BC3B9"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Termična obdelava v termodezinfektorju na 105°C – 5x</w:t>
            </w:r>
          </w:p>
        </w:tc>
        <w:tc>
          <w:tcPr>
            <w:tcW w:w="84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36304076"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7425C7CE"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686F1AFA"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096ACD4E"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6152CCB3"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61547C" w14:paraId="0BC224B5" w14:textId="77777777" w:rsidTr="0061547C">
        <w:trPr>
          <w:trHeight w:val="457"/>
        </w:trPr>
        <w:tc>
          <w:tcPr>
            <w:tcW w:w="52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68DB2"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Pranje prevleke na 60°C – 3x</w:t>
            </w:r>
          </w:p>
        </w:tc>
        <w:tc>
          <w:tcPr>
            <w:tcW w:w="841" w:type="dxa"/>
            <w:tcBorders>
              <w:top w:val="nil"/>
              <w:left w:val="nil"/>
              <w:bottom w:val="single" w:sz="4" w:space="0" w:color="auto"/>
              <w:right w:val="single" w:sz="4" w:space="0" w:color="auto"/>
            </w:tcBorders>
            <w:shd w:val="clear" w:color="auto" w:fill="auto"/>
            <w:noWrap/>
            <w:vAlign w:val="bottom"/>
            <w:hideMark/>
          </w:tcPr>
          <w:p w14:paraId="73A6B011"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nil"/>
              <w:left w:val="nil"/>
              <w:bottom w:val="single" w:sz="4" w:space="0" w:color="auto"/>
              <w:right w:val="single" w:sz="4" w:space="0" w:color="auto"/>
            </w:tcBorders>
          </w:tcPr>
          <w:p w14:paraId="5CBD642D"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68B8F0AE"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19F6375A"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15B64001"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56304D" w14:paraId="5564D2BE" w14:textId="77777777" w:rsidTr="0056304D">
        <w:trPr>
          <w:trHeight w:val="457"/>
        </w:trPr>
        <w:tc>
          <w:tcPr>
            <w:tcW w:w="5228" w:type="dxa"/>
            <w:tcBorders>
              <w:top w:val="single" w:sz="4" w:space="0" w:color="auto"/>
              <w:left w:val="single" w:sz="4" w:space="0" w:color="auto"/>
              <w:bottom w:val="single" w:sz="4" w:space="0" w:color="auto"/>
              <w:right w:val="single" w:sz="4" w:space="0" w:color="auto"/>
            </w:tcBorders>
            <w:shd w:val="clear" w:color="DDEBF7" w:fill="DDEBF7"/>
            <w:noWrap/>
            <w:vAlign w:val="bottom"/>
          </w:tcPr>
          <w:p w14:paraId="3206EC07"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Sušenje prevleke v sušilnem stroju po navodilu proizvajalca – 2x</w:t>
            </w:r>
          </w:p>
        </w:tc>
        <w:tc>
          <w:tcPr>
            <w:tcW w:w="841"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E998BD4"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73962233"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61AAE4BA"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7415AA7B"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single" w:sz="4" w:space="0" w:color="auto"/>
              <w:left w:val="single" w:sz="4" w:space="0" w:color="auto"/>
              <w:bottom w:val="single" w:sz="4" w:space="0" w:color="auto"/>
              <w:right w:val="single" w:sz="4" w:space="0" w:color="auto"/>
            </w:tcBorders>
            <w:shd w:val="clear" w:color="DDEBF7" w:fill="DDEBF7"/>
          </w:tcPr>
          <w:p w14:paraId="7E3A14A2" w14:textId="77777777" w:rsidR="0056304D" w:rsidRPr="0061547C" w:rsidRDefault="0056304D" w:rsidP="00F45583">
            <w:pPr>
              <w:spacing w:after="0" w:line="240" w:lineRule="auto"/>
              <w:rPr>
                <w:rFonts w:ascii="Arial" w:eastAsia="Times New Roman" w:hAnsi="Arial" w:cs="Arial"/>
                <w:sz w:val="18"/>
                <w:szCs w:val="18"/>
                <w:lang w:eastAsia="sl-SI"/>
              </w:rPr>
            </w:pPr>
          </w:p>
        </w:tc>
      </w:tr>
      <w:tr w:rsidR="0056304D" w:rsidRPr="0061547C" w14:paraId="00146190" w14:textId="77777777" w:rsidTr="0061547C">
        <w:trPr>
          <w:trHeight w:val="457"/>
        </w:trPr>
        <w:tc>
          <w:tcPr>
            <w:tcW w:w="52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79566"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Sušenje prevleke na zraku – 1x</w:t>
            </w:r>
          </w:p>
        </w:tc>
        <w:tc>
          <w:tcPr>
            <w:tcW w:w="841" w:type="dxa"/>
            <w:tcBorders>
              <w:top w:val="nil"/>
              <w:left w:val="nil"/>
              <w:bottom w:val="single" w:sz="4" w:space="0" w:color="auto"/>
              <w:right w:val="single" w:sz="4" w:space="0" w:color="auto"/>
            </w:tcBorders>
            <w:shd w:val="clear" w:color="auto" w:fill="auto"/>
            <w:noWrap/>
            <w:vAlign w:val="bottom"/>
            <w:hideMark/>
          </w:tcPr>
          <w:p w14:paraId="573B4B76" w14:textId="77777777" w:rsidR="0056304D" w:rsidRPr="0061547C" w:rsidRDefault="0056304D" w:rsidP="00F45583">
            <w:pPr>
              <w:spacing w:after="0" w:line="240" w:lineRule="auto"/>
              <w:rPr>
                <w:rFonts w:ascii="Arial" w:eastAsia="Times New Roman" w:hAnsi="Arial" w:cs="Arial"/>
                <w:sz w:val="18"/>
                <w:szCs w:val="18"/>
                <w:lang w:eastAsia="sl-SI"/>
              </w:rPr>
            </w:pPr>
            <w:r w:rsidRPr="0061547C">
              <w:rPr>
                <w:rFonts w:ascii="Arial" w:eastAsia="Times New Roman" w:hAnsi="Arial" w:cs="Arial"/>
                <w:sz w:val="18"/>
                <w:szCs w:val="18"/>
                <w:lang w:eastAsia="sl-SI"/>
              </w:rPr>
              <w:t> </w:t>
            </w:r>
          </w:p>
        </w:tc>
        <w:tc>
          <w:tcPr>
            <w:tcW w:w="815" w:type="dxa"/>
            <w:tcBorders>
              <w:top w:val="nil"/>
              <w:left w:val="nil"/>
              <w:bottom w:val="single" w:sz="4" w:space="0" w:color="auto"/>
              <w:right w:val="single" w:sz="4" w:space="0" w:color="auto"/>
            </w:tcBorders>
          </w:tcPr>
          <w:p w14:paraId="18CACCCE"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371FB3A2"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563B1B8D" w14:textId="77777777" w:rsidR="0056304D" w:rsidRPr="0061547C" w:rsidRDefault="0056304D" w:rsidP="00F45583">
            <w:pPr>
              <w:spacing w:after="0" w:line="240" w:lineRule="auto"/>
              <w:rPr>
                <w:rFonts w:ascii="Arial" w:eastAsia="Times New Roman" w:hAnsi="Arial" w:cs="Arial"/>
                <w:sz w:val="18"/>
                <w:szCs w:val="18"/>
                <w:lang w:eastAsia="sl-SI"/>
              </w:rPr>
            </w:pPr>
          </w:p>
        </w:tc>
        <w:tc>
          <w:tcPr>
            <w:tcW w:w="815" w:type="dxa"/>
            <w:tcBorders>
              <w:top w:val="nil"/>
              <w:left w:val="nil"/>
              <w:bottom w:val="single" w:sz="4" w:space="0" w:color="auto"/>
              <w:right w:val="single" w:sz="4" w:space="0" w:color="auto"/>
            </w:tcBorders>
          </w:tcPr>
          <w:p w14:paraId="349CD7ED" w14:textId="77777777" w:rsidR="0056304D" w:rsidRPr="0061547C" w:rsidRDefault="0056304D" w:rsidP="00F45583">
            <w:pPr>
              <w:spacing w:after="0" w:line="240" w:lineRule="auto"/>
              <w:rPr>
                <w:rFonts w:ascii="Arial" w:eastAsia="Times New Roman" w:hAnsi="Arial" w:cs="Arial"/>
                <w:sz w:val="18"/>
                <w:szCs w:val="18"/>
                <w:lang w:eastAsia="sl-SI"/>
              </w:rPr>
            </w:pPr>
          </w:p>
        </w:tc>
      </w:tr>
    </w:tbl>
    <w:p w14:paraId="23E0D36A" w14:textId="77777777" w:rsidR="0056304D" w:rsidRPr="0061547C" w:rsidRDefault="0056304D" w:rsidP="0056304D">
      <w:pPr>
        <w:rPr>
          <w:rFonts w:ascii="Arial" w:hAnsi="Arial" w:cs="Arial"/>
          <w:b/>
          <w:sz w:val="18"/>
          <w:szCs w:val="18"/>
          <w:u w:val="single"/>
        </w:rPr>
      </w:pPr>
    </w:p>
    <w:p w14:paraId="031B49A7" w14:textId="77777777" w:rsidR="0056304D" w:rsidRPr="0061547C" w:rsidRDefault="0056304D" w:rsidP="0056304D">
      <w:pPr>
        <w:pBdr>
          <w:bottom w:val="single" w:sz="12" w:space="1" w:color="auto"/>
        </w:pBdr>
        <w:spacing w:after="0" w:line="360" w:lineRule="auto"/>
        <w:rPr>
          <w:rFonts w:ascii="Arial" w:hAnsi="Arial" w:cs="Arial"/>
          <w:bCs/>
          <w:sz w:val="18"/>
          <w:szCs w:val="18"/>
        </w:rPr>
      </w:pPr>
      <w:r w:rsidRPr="0061547C">
        <w:rPr>
          <w:rFonts w:ascii="Arial" w:hAnsi="Arial" w:cs="Arial"/>
          <w:bCs/>
          <w:sz w:val="18"/>
          <w:szCs w:val="18"/>
        </w:rPr>
        <w:t>Opombe:</w:t>
      </w:r>
    </w:p>
    <w:p w14:paraId="48E52B5D" w14:textId="77777777" w:rsidR="0056304D" w:rsidRPr="0061547C" w:rsidRDefault="0056304D" w:rsidP="0056304D">
      <w:pPr>
        <w:spacing w:after="0" w:line="360" w:lineRule="auto"/>
        <w:rPr>
          <w:rFonts w:ascii="Arial" w:hAnsi="Arial" w:cs="Arial"/>
          <w:bCs/>
          <w:sz w:val="18"/>
          <w:szCs w:val="18"/>
        </w:rPr>
      </w:pPr>
    </w:p>
    <w:p w14:paraId="1ABD6243" w14:textId="77777777" w:rsidR="0056304D" w:rsidRPr="0061547C" w:rsidRDefault="0056304D" w:rsidP="0056304D">
      <w:pPr>
        <w:pBdr>
          <w:top w:val="single" w:sz="12" w:space="1" w:color="auto"/>
          <w:bottom w:val="single" w:sz="12" w:space="1" w:color="auto"/>
        </w:pBdr>
        <w:spacing w:after="0" w:line="360" w:lineRule="auto"/>
        <w:rPr>
          <w:rFonts w:ascii="Arial" w:hAnsi="Arial" w:cs="Arial"/>
          <w:bCs/>
          <w:sz w:val="18"/>
          <w:szCs w:val="18"/>
          <w:u w:val="single"/>
        </w:rPr>
      </w:pPr>
    </w:p>
    <w:p w14:paraId="6E6F55CA" w14:textId="77777777" w:rsidR="0056304D" w:rsidRPr="0061547C" w:rsidRDefault="0056304D" w:rsidP="0056304D">
      <w:pPr>
        <w:rPr>
          <w:rFonts w:ascii="Arial" w:hAnsi="Arial" w:cs="Arial"/>
          <w:bCs/>
          <w:sz w:val="18"/>
          <w:szCs w:val="18"/>
          <w:u w:val="single"/>
        </w:rPr>
      </w:pPr>
    </w:p>
    <w:p w14:paraId="403B2217" w14:textId="77777777" w:rsidR="0056304D" w:rsidRPr="0061547C" w:rsidRDefault="0056304D" w:rsidP="0056304D">
      <w:pPr>
        <w:rPr>
          <w:rFonts w:ascii="Arial" w:hAnsi="Arial" w:cs="Arial"/>
          <w:bCs/>
          <w:sz w:val="18"/>
          <w:szCs w:val="18"/>
        </w:rPr>
      </w:pPr>
      <w:r w:rsidRPr="0061547C">
        <w:rPr>
          <w:rFonts w:ascii="Arial" w:hAnsi="Arial" w:cs="Arial"/>
          <w:bCs/>
          <w:sz w:val="18"/>
          <w:szCs w:val="18"/>
        </w:rPr>
        <w:t>Komisija:</w:t>
      </w:r>
    </w:p>
    <w:p w14:paraId="3797A200"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1. Ime in Priimek:                                                           Podpis:</w:t>
      </w:r>
    </w:p>
    <w:p w14:paraId="4F2EA514"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2. Ime in Priimek:                                                           Podpis:</w:t>
      </w:r>
    </w:p>
    <w:p w14:paraId="4B7FCA41" w14:textId="77777777" w:rsidR="0056304D" w:rsidRPr="0061547C" w:rsidRDefault="0056304D" w:rsidP="0056304D">
      <w:pPr>
        <w:pBdr>
          <w:bottom w:val="single" w:sz="12" w:space="1" w:color="auto"/>
        </w:pBdr>
        <w:rPr>
          <w:rFonts w:ascii="Arial" w:hAnsi="Arial" w:cs="Arial"/>
          <w:bCs/>
          <w:sz w:val="18"/>
          <w:szCs w:val="18"/>
        </w:rPr>
      </w:pPr>
      <w:r w:rsidRPr="0061547C">
        <w:rPr>
          <w:rFonts w:ascii="Arial" w:hAnsi="Arial" w:cs="Arial"/>
          <w:bCs/>
          <w:sz w:val="18"/>
          <w:szCs w:val="18"/>
        </w:rPr>
        <w:t>3. Ime in Priimek:                                                           Podpis:</w:t>
      </w:r>
    </w:p>
    <w:p w14:paraId="0906EAB4" w14:textId="77777777" w:rsidR="009A6465" w:rsidRPr="00731494" w:rsidRDefault="009A6465" w:rsidP="00CA7359">
      <w:pPr>
        <w:pStyle w:val="Paragraf"/>
        <w:spacing w:before="0" w:after="0"/>
        <w:rPr>
          <w:rFonts w:cs="Arial"/>
        </w:rPr>
      </w:pPr>
    </w:p>
    <w:p w14:paraId="2830A701" w14:textId="77777777" w:rsidR="006045F9" w:rsidRDefault="006045F9" w:rsidP="00CA7359">
      <w:pPr>
        <w:pStyle w:val="Paragraf"/>
        <w:spacing w:before="0" w:after="0"/>
        <w:jc w:val="both"/>
        <w:rPr>
          <w:rFonts w:ascii="Arial" w:hAnsi="Arial" w:cs="Arial"/>
        </w:rPr>
      </w:pPr>
    </w:p>
    <w:p w14:paraId="6C71A7E9" w14:textId="77777777" w:rsidR="006045F9" w:rsidRDefault="006045F9" w:rsidP="00CA7359">
      <w:pPr>
        <w:pStyle w:val="Paragraf"/>
        <w:spacing w:before="0" w:after="0"/>
        <w:jc w:val="both"/>
        <w:rPr>
          <w:rFonts w:ascii="Arial" w:hAnsi="Arial" w:cs="Arial"/>
        </w:rPr>
      </w:pPr>
    </w:p>
    <w:p w14:paraId="782A4B00" w14:textId="77777777" w:rsidR="0056304D" w:rsidRDefault="0056304D" w:rsidP="00CA7359">
      <w:pPr>
        <w:pStyle w:val="Paragraf"/>
        <w:spacing w:before="0" w:after="0"/>
        <w:jc w:val="both"/>
        <w:rPr>
          <w:rFonts w:ascii="Arial" w:hAnsi="Arial" w:cs="Arial"/>
        </w:rPr>
      </w:pPr>
    </w:p>
    <w:p w14:paraId="65C5EF99" w14:textId="6F79FC20" w:rsidR="0056304D" w:rsidRDefault="009E166B" w:rsidP="0061547C">
      <w:pPr>
        <w:pStyle w:val="Paragraf"/>
        <w:spacing w:before="0" w:after="0"/>
        <w:jc w:val="center"/>
        <w:rPr>
          <w:rFonts w:ascii="Arial" w:hAnsi="Arial" w:cs="Arial"/>
        </w:rPr>
      </w:pPr>
      <w:r>
        <w:rPr>
          <w:rFonts w:ascii="Arial" w:hAnsi="Arial" w:cs="Arial"/>
        </w:rPr>
        <w:t>* * * * * * * * * * * * * * *</w:t>
      </w:r>
    </w:p>
    <w:p w14:paraId="5892BF35" w14:textId="77777777" w:rsidR="0056304D" w:rsidRDefault="0056304D" w:rsidP="00CA7359">
      <w:pPr>
        <w:pStyle w:val="Paragraf"/>
        <w:spacing w:before="0" w:after="0"/>
        <w:jc w:val="both"/>
        <w:rPr>
          <w:rFonts w:ascii="Arial" w:hAnsi="Arial" w:cs="Arial"/>
        </w:rPr>
      </w:pPr>
    </w:p>
    <w:p w14:paraId="6F0E9171" w14:textId="77777777" w:rsidR="0056304D" w:rsidRDefault="0056304D" w:rsidP="00CA7359">
      <w:pPr>
        <w:pStyle w:val="Paragraf"/>
        <w:spacing w:before="0" w:after="0"/>
        <w:jc w:val="both"/>
        <w:rPr>
          <w:rFonts w:ascii="Arial" w:hAnsi="Arial" w:cs="Arial"/>
        </w:rPr>
      </w:pPr>
    </w:p>
    <w:p w14:paraId="04EB99E5" w14:textId="77777777" w:rsidR="0056304D" w:rsidRDefault="0056304D" w:rsidP="00CA7359">
      <w:pPr>
        <w:pStyle w:val="Paragraf"/>
        <w:spacing w:before="0" w:after="0"/>
        <w:jc w:val="both"/>
        <w:rPr>
          <w:rFonts w:ascii="Arial" w:hAnsi="Arial" w:cs="Arial"/>
        </w:rPr>
      </w:pPr>
    </w:p>
    <w:p w14:paraId="63C9E2BC" w14:textId="77777777" w:rsidR="006045F9" w:rsidRPr="00731494" w:rsidRDefault="006045F9" w:rsidP="00CA7359">
      <w:pPr>
        <w:pStyle w:val="Paragraf"/>
        <w:spacing w:before="0" w:after="0"/>
        <w:jc w:val="both"/>
        <w:rPr>
          <w:rFonts w:ascii="Arial" w:hAnsi="Arial" w:cs="Arial"/>
        </w:rPr>
      </w:pPr>
    </w:p>
    <w:p w14:paraId="59E3A76D" w14:textId="77777777" w:rsidR="00EB299B" w:rsidRDefault="00EB299B">
      <w:pPr>
        <w:spacing w:after="0" w:line="240" w:lineRule="auto"/>
        <w:rPr>
          <w:rFonts w:ascii="Arial" w:hAnsi="Arial" w:cs="Arial"/>
          <w:color w:val="000000"/>
          <w:sz w:val="18"/>
          <w:szCs w:val="18"/>
        </w:rPr>
      </w:pPr>
    </w:p>
    <w:p w14:paraId="58F097AB" w14:textId="77777777" w:rsidR="003438E2" w:rsidRPr="00731494" w:rsidRDefault="003438E2" w:rsidP="003438E2">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20F75DA7" w14:textId="77777777" w:rsidR="003438E2" w:rsidRPr="00731494" w:rsidRDefault="003438E2" w:rsidP="003438E2">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CD0A409" w14:textId="77777777" w:rsidR="003438E2" w:rsidRPr="00731494" w:rsidRDefault="003438E2" w:rsidP="003438E2">
      <w:pPr>
        <w:spacing w:before="60" w:after="0" w:line="240" w:lineRule="auto"/>
        <w:jc w:val="right"/>
        <w:rPr>
          <w:rFonts w:ascii="Arial" w:hAnsi="Arial" w:cs="Arial"/>
        </w:rPr>
      </w:pPr>
      <w:r w:rsidRPr="00731494">
        <w:rPr>
          <w:rFonts w:ascii="Arial" w:hAnsi="Arial" w:cs="Arial"/>
          <w:color w:val="000000"/>
          <w:sz w:val="18"/>
          <w:szCs w:val="18"/>
        </w:rPr>
        <w:t>doc. dr. Marko Jug, dr. med.</w:t>
      </w:r>
    </w:p>
    <w:p w14:paraId="15743361" w14:textId="3B3E228D" w:rsidR="0023000F" w:rsidRDefault="0023000F">
      <w:pPr>
        <w:rPr>
          <w:rFonts w:ascii="Arial" w:hAnsi="Arial" w:cs="Arial"/>
          <w:sz w:val="18"/>
          <w:szCs w:val="18"/>
        </w:rPr>
      </w:pPr>
      <w:r>
        <w:rPr>
          <w:rFonts w:ascii="Arial" w:hAnsi="Arial" w:cs="Arial"/>
        </w:rPr>
        <w:br w:type="page"/>
      </w:r>
    </w:p>
    <w:p w14:paraId="01D1B47E" w14:textId="77777777" w:rsidR="007E2A57" w:rsidRPr="00731494" w:rsidRDefault="007E2A5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BE7E6E" w:rsidRPr="00731494" w14:paraId="2A4E1A7F" w14:textId="77777777">
        <w:tc>
          <w:tcPr>
            <w:tcW w:w="0" w:type="auto"/>
            <w:tcMar>
              <w:top w:w="135" w:type="dxa"/>
              <w:bottom w:w="135" w:type="dxa"/>
            </w:tcMar>
            <w:vAlign w:val="center"/>
          </w:tcPr>
          <w:p w14:paraId="2BFE9B61" w14:textId="77777777" w:rsidR="00BE7E6E" w:rsidRPr="00731494" w:rsidRDefault="00BE7E6E">
            <w:pPr>
              <w:rPr>
                <w:b/>
                <w:bCs/>
                <w:sz w:val="27"/>
                <w:szCs w:val="27"/>
              </w:rPr>
            </w:pPr>
          </w:p>
        </w:tc>
        <w:tc>
          <w:tcPr>
            <w:tcW w:w="4000" w:type="pct"/>
            <w:shd w:val="clear" w:color="auto" w:fill="3E8BC9"/>
            <w:tcMar>
              <w:top w:w="135" w:type="dxa"/>
              <w:bottom w:w="135" w:type="dxa"/>
            </w:tcMar>
            <w:vAlign w:val="center"/>
          </w:tcPr>
          <w:p w14:paraId="619B9FCB" w14:textId="77777777" w:rsidR="00BE7E6E" w:rsidRPr="00731494" w:rsidRDefault="00CA7359">
            <w:pPr>
              <w:rPr>
                <w:b/>
                <w:bCs/>
                <w:sz w:val="27"/>
                <w:szCs w:val="27"/>
              </w:rPr>
            </w:pPr>
            <w:r w:rsidRPr="00731494">
              <w:rPr>
                <w:rFonts w:ascii="Arial" w:hAnsi="Arial" w:cs="Arial"/>
                <w:b/>
                <w:bCs/>
                <w:color w:val="FFFFFF"/>
                <w:position w:val="-2"/>
                <w:sz w:val="27"/>
                <w:szCs w:val="27"/>
                <w:shd w:val="clear" w:color="auto" w:fill="3E8BC9"/>
              </w:rPr>
              <w:t>Sklopi</w:t>
            </w:r>
          </w:p>
        </w:tc>
      </w:tr>
    </w:tbl>
    <w:p w14:paraId="115B3542" w14:textId="77777777" w:rsidR="00BE7E6E" w:rsidRPr="00731494" w:rsidRDefault="00CA7359">
      <w:pPr>
        <w:spacing w:before="225" w:after="225" w:line="240" w:lineRule="auto"/>
        <w:jc w:val="both"/>
      </w:pPr>
      <w:r w:rsidRPr="00731494">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BE7E6E" w:rsidRPr="00731494" w14:paraId="2D66BC6D"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6E483" w14:textId="77777777" w:rsidR="00BE7E6E" w:rsidRPr="00731494" w:rsidRDefault="00CA7359" w:rsidP="007E2A57">
            <w:pPr>
              <w:jc w:val="center"/>
            </w:pPr>
            <w:r w:rsidRPr="00731494">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4976FE" w14:textId="77777777" w:rsidR="00BE7E6E" w:rsidRPr="00731494" w:rsidRDefault="00CA7359" w:rsidP="007E2A57">
            <w:pPr>
              <w:jc w:val="center"/>
            </w:pPr>
            <w:r w:rsidRPr="00731494">
              <w:rPr>
                <w:rFonts w:ascii="Arial" w:hAnsi="Arial" w:cs="Arial"/>
                <w:b/>
                <w:bCs/>
                <w:color w:val="000000"/>
                <w:position w:val="-2"/>
                <w:sz w:val="18"/>
                <w:szCs w:val="18"/>
                <w:shd w:val="clear" w:color="auto" w:fill="D1D1D1"/>
              </w:rPr>
              <w:t>Naziv sklopa</w:t>
            </w:r>
          </w:p>
        </w:tc>
      </w:tr>
      <w:tr w:rsidR="00BE7E6E" w:rsidRPr="00731494" w14:paraId="4EEBEC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6661" w14:textId="77777777" w:rsidR="00BE7E6E" w:rsidRPr="00731494" w:rsidRDefault="00CA7359" w:rsidP="007E2A57">
            <w:pPr>
              <w:jc w:val="center"/>
            </w:pPr>
            <w:r w:rsidRPr="00731494">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F8DB4" w14:textId="26A8F4BF" w:rsidR="00BE7E6E" w:rsidRPr="00731494" w:rsidRDefault="00CA7359" w:rsidP="007E2A57">
            <w:pPr>
              <w:jc w:val="both"/>
            </w:pPr>
            <w:r w:rsidRPr="00731494">
              <w:rPr>
                <w:rFonts w:ascii="Arial" w:hAnsi="Arial" w:cs="Arial"/>
                <w:color w:val="000000"/>
                <w:position w:val="-2"/>
                <w:sz w:val="18"/>
                <w:szCs w:val="18"/>
              </w:rPr>
              <w:t xml:space="preserve">Sklop 1: </w:t>
            </w:r>
            <w:r w:rsidR="003438E2">
              <w:rPr>
                <w:rFonts w:ascii="Arial" w:hAnsi="Arial" w:cs="Arial"/>
                <w:color w:val="000000"/>
                <w:position w:val="-2"/>
                <w:sz w:val="18"/>
                <w:szCs w:val="18"/>
              </w:rPr>
              <w:t xml:space="preserve">Nakup in dobava </w:t>
            </w:r>
            <w:r w:rsidR="003438E2" w:rsidRPr="000D606A">
              <w:rPr>
                <w:rFonts w:ascii="Arial" w:hAnsi="Arial" w:cs="Arial"/>
                <w:color w:val="000000"/>
                <w:position w:val="-2"/>
                <w:sz w:val="18"/>
                <w:szCs w:val="18"/>
              </w:rPr>
              <w:t>terapevtskih dinamičnih blazin s črpalko</w:t>
            </w:r>
          </w:p>
        </w:tc>
      </w:tr>
      <w:tr w:rsidR="00BE7E6E" w:rsidRPr="00731494" w14:paraId="2FE00A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E1BCF" w14:textId="77777777" w:rsidR="00BE7E6E" w:rsidRPr="00731494" w:rsidRDefault="00CA7359" w:rsidP="007E2A57">
            <w:pPr>
              <w:jc w:val="center"/>
            </w:pPr>
            <w:r w:rsidRPr="00731494">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DBE73" w14:textId="7C752B29" w:rsidR="00BE7E6E" w:rsidRPr="00731494" w:rsidRDefault="00CA7359" w:rsidP="007E2A57">
            <w:pPr>
              <w:jc w:val="both"/>
            </w:pPr>
            <w:r w:rsidRPr="00731494">
              <w:rPr>
                <w:rFonts w:ascii="Arial" w:hAnsi="Arial" w:cs="Arial"/>
                <w:color w:val="000000"/>
                <w:position w:val="-2"/>
                <w:sz w:val="18"/>
                <w:szCs w:val="18"/>
              </w:rPr>
              <w:t xml:space="preserve">Sklop 2: </w:t>
            </w:r>
            <w:r w:rsidR="003438E2">
              <w:rPr>
                <w:rFonts w:ascii="Arial" w:hAnsi="Arial" w:cs="Arial"/>
                <w:color w:val="000000"/>
                <w:position w:val="-2"/>
                <w:sz w:val="18"/>
                <w:szCs w:val="18"/>
              </w:rPr>
              <w:t xml:space="preserve">Nakup in dobava </w:t>
            </w:r>
            <w:r w:rsidR="003438E2" w:rsidRPr="000D606A">
              <w:rPr>
                <w:rFonts w:ascii="Arial" w:hAnsi="Arial" w:cs="Arial"/>
                <w:color w:val="000000"/>
                <w:position w:val="-2"/>
                <w:sz w:val="18"/>
                <w:szCs w:val="18"/>
              </w:rPr>
              <w:t xml:space="preserve">terapevtskih dinamičnih blazin </w:t>
            </w:r>
            <w:r w:rsidR="003438E2">
              <w:rPr>
                <w:rFonts w:ascii="Arial" w:hAnsi="Arial" w:cs="Arial"/>
                <w:color w:val="000000"/>
                <w:position w:val="-2"/>
                <w:sz w:val="18"/>
                <w:szCs w:val="18"/>
              </w:rPr>
              <w:t>brez</w:t>
            </w:r>
            <w:r w:rsidR="003438E2" w:rsidRPr="000D606A">
              <w:rPr>
                <w:rFonts w:ascii="Arial" w:hAnsi="Arial" w:cs="Arial"/>
                <w:color w:val="000000"/>
                <w:position w:val="-2"/>
                <w:sz w:val="18"/>
                <w:szCs w:val="18"/>
              </w:rPr>
              <w:t xml:space="preserve"> črpalk</w:t>
            </w:r>
            <w:r w:rsidR="003438E2">
              <w:rPr>
                <w:rFonts w:ascii="Arial" w:hAnsi="Arial" w:cs="Arial"/>
                <w:color w:val="000000"/>
                <w:position w:val="-2"/>
                <w:sz w:val="18"/>
                <w:szCs w:val="18"/>
              </w:rPr>
              <w:t>e</w:t>
            </w:r>
          </w:p>
        </w:tc>
      </w:tr>
      <w:tr w:rsidR="00D671D6" w:rsidRPr="00731494" w14:paraId="700585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10853" w14:textId="57E4A2BC" w:rsidR="00D671D6" w:rsidRPr="00731494" w:rsidRDefault="00D671D6" w:rsidP="007E2A57">
            <w:pPr>
              <w:jc w:val="center"/>
              <w:rPr>
                <w:rFonts w:ascii="Arial" w:hAnsi="Arial" w:cs="Arial"/>
                <w:color w:val="000000"/>
                <w:position w:val="-2"/>
                <w:sz w:val="18"/>
                <w:szCs w:val="18"/>
              </w:rPr>
            </w:pPr>
            <w:r w:rsidRPr="00731494">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91272" w14:textId="5B142357" w:rsidR="00D671D6" w:rsidRPr="00731494" w:rsidRDefault="00D671D6" w:rsidP="007E2A57">
            <w:pPr>
              <w:jc w:val="both"/>
              <w:rPr>
                <w:rFonts w:ascii="Arial" w:hAnsi="Arial" w:cs="Arial"/>
                <w:color w:val="000000"/>
                <w:position w:val="-2"/>
                <w:sz w:val="18"/>
                <w:szCs w:val="18"/>
              </w:rPr>
            </w:pPr>
            <w:r w:rsidRPr="00731494">
              <w:rPr>
                <w:rFonts w:ascii="Arial" w:hAnsi="Arial" w:cs="Arial"/>
                <w:color w:val="000000"/>
                <w:position w:val="-2"/>
                <w:sz w:val="18"/>
                <w:szCs w:val="18"/>
              </w:rPr>
              <w:t xml:space="preserve">Sklop 3: </w:t>
            </w:r>
            <w:r w:rsidR="003438E2">
              <w:rPr>
                <w:rFonts w:ascii="Arial" w:hAnsi="Arial" w:cs="Arial"/>
                <w:color w:val="000000"/>
                <w:position w:val="-2"/>
                <w:sz w:val="18"/>
                <w:szCs w:val="18"/>
              </w:rPr>
              <w:t xml:space="preserve">Nakup in dobava </w:t>
            </w:r>
            <w:r w:rsidR="00246E60" w:rsidRPr="00246E60">
              <w:rPr>
                <w:rFonts w:ascii="Arial" w:hAnsi="Arial" w:cs="Arial"/>
                <w:color w:val="000000"/>
                <w:position w:val="-2"/>
                <w:sz w:val="18"/>
                <w:szCs w:val="18"/>
              </w:rPr>
              <w:t>posteljnih vložkov</w:t>
            </w:r>
            <w:r w:rsidR="003438E2">
              <w:rPr>
                <w:rFonts w:ascii="Arial" w:hAnsi="Arial" w:cs="Arial"/>
                <w:color w:val="000000"/>
                <w:position w:val="-2"/>
                <w:sz w:val="18"/>
                <w:szCs w:val="18"/>
              </w:rPr>
              <w:t xml:space="preserve"> s prevleko za odrasle</w:t>
            </w:r>
          </w:p>
        </w:tc>
      </w:tr>
      <w:tr w:rsidR="003438E2" w:rsidRPr="00731494" w14:paraId="0A37AE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7DFD3" w14:textId="1524CFA1" w:rsidR="003438E2" w:rsidRPr="00731494" w:rsidRDefault="003438E2" w:rsidP="007E2A57">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2AC45" w14:textId="177C9F91" w:rsidR="003438E2" w:rsidRPr="00731494" w:rsidRDefault="003438E2" w:rsidP="007E2A57">
            <w:pPr>
              <w:jc w:val="both"/>
              <w:rPr>
                <w:rFonts w:ascii="Arial" w:hAnsi="Arial" w:cs="Arial"/>
                <w:color w:val="000000"/>
                <w:position w:val="-2"/>
                <w:sz w:val="18"/>
                <w:szCs w:val="18"/>
              </w:rPr>
            </w:pPr>
            <w:r w:rsidRPr="00731494">
              <w:rPr>
                <w:rFonts w:ascii="Arial" w:hAnsi="Arial" w:cs="Arial"/>
                <w:color w:val="000000"/>
                <w:position w:val="-2"/>
                <w:sz w:val="18"/>
                <w:szCs w:val="18"/>
              </w:rPr>
              <w:t xml:space="preserve">Sklop </w:t>
            </w:r>
            <w:r>
              <w:rPr>
                <w:rFonts w:ascii="Arial" w:hAnsi="Arial" w:cs="Arial"/>
                <w:color w:val="000000"/>
                <w:position w:val="-2"/>
                <w:sz w:val="18"/>
                <w:szCs w:val="18"/>
              </w:rPr>
              <w:t>4</w:t>
            </w:r>
            <w:r w:rsidRPr="00731494">
              <w:rPr>
                <w:rFonts w:ascii="Arial" w:hAnsi="Arial" w:cs="Arial"/>
                <w:color w:val="000000"/>
                <w:position w:val="-2"/>
                <w:sz w:val="18"/>
                <w:szCs w:val="18"/>
              </w:rPr>
              <w:t xml:space="preserve">: </w:t>
            </w:r>
            <w:r>
              <w:rPr>
                <w:rFonts w:ascii="Arial" w:hAnsi="Arial" w:cs="Arial"/>
                <w:color w:val="000000"/>
                <w:position w:val="-2"/>
                <w:sz w:val="18"/>
                <w:szCs w:val="18"/>
              </w:rPr>
              <w:t xml:space="preserve">Nakup in dobava </w:t>
            </w:r>
            <w:r w:rsidR="00246E60" w:rsidRPr="00246E60">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otroke</w:t>
            </w:r>
          </w:p>
        </w:tc>
      </w:tr>
    </w:tbl>
    <w:p w14:paraId="7BD8DED7" w14:textId="77777777" w:rsidR="00BE7E6E" w:rsidRPr="00731494" w:rsidRDefault="00BE7E6E">
      <w:pPr>
        <w:sectPr w:rsidR="00BE7E6E" w:rsidRPr="00731494" w:rsidSect="00CA7359">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CA7359" w:rsidP="00CA735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CA7359">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CA7359">
            <w:r w:rsidRPr="00731494">
              <w:rPr>
                <w:rFonts w:ascii="Arial" w:hAnsi="Arial" w:cs="Arial"/>
                <w:b/>
                <w:bCs/>
                <w:color w:val="FFFFFF"/>
                <w:position w:val="-2"/>
                <w:sz w:val="18"/>
                <w:szCs w:val="18"/>
                <w:shd w:val="clear" w:color="auto" w:fill="000000"/>
              </w:rPr>
              <w:t>1. Splošna navodila</w:t>
            </w:r>
          </w:p>
        </w:tc>
      </w:tr>
    </w:tbl>
    <w:p w14:paraId="57BEE6F7" w14:textId="77777777" w:rsidR="00136FA1" w:rsidRPr="00731494" w:rsidRDefault="00136FA1" w:rsidP="00CA7359">
      <w:pPr>
        <w:spacing w:before="200"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1AF81E6" w14:textId="77777777" w:rsidR="00136FA1" w:rsidRPr="00731494" w:rsidRDefault="00136FA1" w:rsidP="00CA7359">
      <w:pPr>
        <w:spacing w:before="200"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55172B2C" w14:textId="77777777" w:rsidR="00136FA1" w:rsidRPr="00731494" w:rsidRDefault="00136FA1" w:rsidP="00CA7359">
      <w:pPr>
        <w:spacing w:before="200"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4E00FEC" w14:textId="77777777" w:rsidR="00136FA1" w:rsidRPr="00731494" w:rsidRDefault="00136FA1" w:rsidP="00CA7359">
      <w:pPr>
        <w:spacing w:before="200"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2CFC1E0" w14:textId="77777777" w:rsidR="00136FA1" w:rsidRPr="00731494" w:rsidRDefault="00136FA1" w:rsidP="00CA7359">
      <w:pPr>
        <w:spacing w:before="200"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74D92DC" w14:textId="77777777" w:rsidR="00136FA1" w:rsidRPr="00731494" w:rsidRDefault="00136FA1" w:rsidP="00136FA1">
      <w:pPr>
        <w:spacing w:before="200"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CA7359">
            <w:r w:rsidRPr="00731494">
              <w:rPr>
                <w:rFonts w:ascii="Arial" w:hAnsi="Arial" w:cs="Arial"/>
                <w:b/>
                <w:bCs/>
                <w:color w:val="FFFFFF"/>
                <w:position w:val="-2"/>
                <w:sz w:val="18"/>
                <w:szCs w:val="18"/>
                <w:shd w:val="clear" w:color="auto" w:fill="000000"/>
              </w:rPr>
              <w:t>2. Zakoni in predpisi</w:t>
            </w:r>
          </w:p>
        </w:tc>
      </w:tr>
    </w:tbl>
    <w:p w14:paraId="6CF7FCE7" w14:textId="77777777" w:rsidR="00136FA1" w:rsidRPr="00731494" w:rsidRDefault="00136FA1" w:rsidP="00CA7359">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36FA1" w:rsidRPr="00731494" w14:paraId="6728BE57" w14:textId="77777777" w:rsidTr="00CA7359">
        <w:tc>
          <w:tcPr>
            <w:tcW w:w="0" w:type="auto"/>
            <w:tcMar>
              <w:top w:w="0" w:type="auto"/>
              <w:bottom w:w="0" w:type="auto"/>
            </w:tcMar>
          </w:tcPr>
          <w:p w14:paraId="00AE1A8A"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323CD3E9"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629A58D3"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64E916C"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1F2DBAA5"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385E20B0"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0E18C420" w14:textId="77777777" w:rsidR="00136FA1" w:rsidRPr="00731494" w:rsidRDefault="00136FA1" w:rsidP="0061547C">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211AEAB8" w14:textId="77777777" w:rsidR="00136FA1" w:rsidRPr="00731494" w:rsidRDefault="00136FA1" w:rsidP="00CA7359">
      <w:pPr>
        <w:spacing w:before="200"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0AB69E4" w14:textId="77777777" w:rsidR="00136FA1" w:rsidRPr="00731494" w:rsidRDefault="00136FA1" w:rsidP="00CA7359">
      <w:pPr>
        <w:spacing w:before="200" w:line="240" w:lineRule="auto"/>
        <w:jc w:val="both"/>
      </w:pPr>
      <w:r w:rsidRPr="0073149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B0A0985" w14:textId="77777777" w:rsidR="00136FA1" w:rsidRPr="00731494" w:rsidRDefault="00136FA1" w:rsidP="00136FA1">
      <w:pPr>
        <w:spacing w:before="200" w:line="240" w:lineRule="auto"/>
        <w:jc w:val="both"/>
      </w:pPr>
      <w:r w:rsidRPr="00731494">
        <w:rPr>
          <w:rFonts w:ascii="Arial" w:hAnsi="Arial" w:cs="Arial"/>
          <w:color w:val="000000"/>
          <w:sz w:val="18"/>
          <w:szCs w:val="18"/>
        </w:rPr>
        <w:lastRenderedPageBreak/>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CA7359">
            <w:r w:rsidRPr="00731494">
              <w:rPr>
                <w:rFonts w:ascii="Arial" w:hAnsi="Arial" w:cs="Arial"/>
                <w:b/>
                <w:bCs/>
                <w:color w:val="FFFFFF"/>
                <w:position w:val="-2"/>
                <w:sz w:val="18"/>
                <w:szCs w:val="18"/>
                <w:shd w:val="clear" w:color="auto" w:fill="000000"/>
              </w:rPr>
              <w:t>3. Jezik razpisne dokumentacije in ponudbe ter oblika</w:t>
            </w:r>
          </w:p>
        </w:tc>
      </w:tr>
    </w:tbl>
    <w:p w14:paraId="4D19BC8B" w14:textId="77777777" w:rsidR="00136FA1" w:rsidRPr="00731494" w:rsidRDefault="00136FA1" w:rsidP="00CA7359">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6F63080B" w14:textId="77777777" w:rsidR="00136FA1" w:rsidRPr="00731494" w:rsidRDefault="00136FA1" w:rsidP="00CA7359">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5388F3F" w14:textId="77777777" w:rsidR="00136FA1" w:rsidRPr="00731494" w:rsidRDefault="00136FA1" w:rsidP="00CA7359">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25DC4A77" w14:textId="77777777" w:rsidR="00136FA1" w:rsidRPr="00731494" w:rsidRDefault="00136FA1" w:rsidP="00CA7359">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F218443" w14:textId="77777777" w:rsidR="00136FA1" w:rsidRPr="00731494" w:rsidRDefault="00136FA1" w:rsidP="00136FA1">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CA7359">
            <w:r w:rsidRPr="00731494">
              <w:rPr>
                <w:rFonts w:ascii="Arial" w:hAnsi="Arial" w:cs="Arial"/>
                <w:b/>
                <w:bCs/>
                <w:color w:val="FFFFFF"/>
                <w:position w:val="-2"/>
                <w:sz w:val="18"/>
                <w:szCs w:val="18"/>
                <w:shd w:val="clear" w:color="auto" w:fill="000000"/>
              </w:rPr>
              <w:t>4. Skupna ponudba</w:t>
            </w:r>
          </w:p>
        </w:tc>
      </w:tr>
    </w:tbl>
    <w:p w14:paraId="1F341960" w14:textId="77777777" w:rsidR="00136FA1" w:rsidRPr="00731494" w:rsidRDefault="00136FA1" w:rsidP="00CA7359">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36FA1" w:rsidRPr="00731494" w14:paraId="63F8A343" w14:textId="77777777" w:rsidTr="00CA7359">
        <w:tc>
          <w:tcPr>
            <w:tcW w:w="0" w:type="auto"/>
            <w:tcMar>
              <w:top w:w="0" w:type="auto"/>
              <w:bottom w:w="0" w:type="auto"/>
            </w:tcMar>
          </w:tcPr>
          <w:p w14:paraId="2CBE2AFA"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16838E04"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4FEBF715"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A72D359"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222B455"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586CE0CB"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549C212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B17B0A" w14:textId="77777777" w:rsidR="00136FA1" w:rsidRPr="00731494" w:rsidRDefault="00136FA1" w:rsidP="00136FA1">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CA7359">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CA7359">
      <w:pPr>
        <w:spacing w:before="225" w:after="225" w:line="240" w:lineRule="auto"/>
        <w:jc w:val="both"/>
      </w:pPr>
      <w:r w:rsidRPr="00731494">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CA7359">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CA7359">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CA7359">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CA7359">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CA7359">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CA7359">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CA7359">
      <w:pPr>
        <w:spacing w:before="225" w:after="225"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CA7359">
            <w:r w:rsidRPr="00731494">
              <w:rPr>
                <w:rFonts w:ascii="Arial" w:hAnsi="Arial" w:cs="Arial"/>
                <w:b/>
                <w:bCs/>
                <w:color w:val="FFFFFF"/>
                <w:position w:val="-2"/>
                <w:sz w:val="18"/>
                <w:szCs w:val="18"/>
                <w:shd w:val="clear" w:color="auto" w:fill="000000"/>
              </w:rPr>
              <w:t>9. Dopolnjevanje, spreminjanje ter pojasnjevanje ponudb</w:t>
            </w:r>
          </w:p>
        </w:tc>
      </w:tr>
    </w:tbl>
    <w:p w14:paraId="3F606DCA" w14:textId="77777777" w:rsidR="00136FA1" w:rsidRPr="00731494" w:rsidRDefault="00136FA1" w:rsidP="00136FA1">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CA7359">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CA7359">
      <w:pPr>
        <w:spacing w:before="225" w:after="225"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CA7359">
            <w:r w:rsidRPr="00731494">
              <w:rPr>
                <w:rFonts w:ascii="Arial" w:hAnsi="Arial" w:cs="Arial"/>
                <w:b/>
                <w:bCs/>
                <w:color w:val="FFFFFF"/>
                <w:position w:val="-2"/>
                <w:sz w:val="18"/>
                <w:szCs w:val="18"/>
                <w:shd w:val="clear" w:color="auto" w:fill="000000"/>
              </w:rPr>
              <w:t>11. Sklenitev pogodbe in spremembe pogodbe</w:t>
            </w:r>
          </w:p>
        </w:tc>
      </w:tr>
    </w:tbl>
    <w:p w14:paraId="3EA76FB8" w14:textId="77777777" w:rsidR="00136FA1" w:rsidRPr="00731494" w:rsidRDefault="00136FA1" w:rsidP="00136FA1">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3875BF62" w14:textId="77777777" w:rsidR="00136FA1" w:rsidRPr="00731494" w:rsidRDefault="00136FA1" w:rsidP="00136FA1">
      <w:pPr>
        <w:spacing w:before="225" w:after="225" w:line="240" w:lineRule="auto"/>
        <w:jc w:val="both"/>
      </w:pPr>
      <w:r w:rsidRPr="00731494">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CA7359">
            <w:r w:rsidRPr="00731494">
              <w:rPr>
                <w:rFonts w:ascii="Arial" w:hAnsi="Arial" w:cs="Arial"/>
                <w:b/>
                <w:bCs/>
                <w:color w:val="FFFFFF"/>
                <w:position w:val="-2"/>
                <w:sz w:val="18"/>
                <w:szCs w:val="18"/>
                <w:shd w:val="clear" w:color="auto" w:fill="000000"/>
              </w:rPr>
              <w:lastRenderedPageBreak/>
              <w:t>12. Zaupnost ponudbene dokumentacije</w:t>
            </w:r>
          </w:p>
        </w:tc>
      </w:tr>
    </w:tbl>
    <w:p w14:paraId="12ED5554" w14:textId="77777777" w:rsidR="00136FA1" w:rsidRPr="00731494" w:rsidRDefault="00136FA1" w:rsidP="00CA7359">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5EF33F2" w14:textId="77777777" w:rsidR="00136FA1" w:rsidRPr="00731494" w:rsidRDefault="00136FA1" w:rsidP="00136FA1">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CA7359">
            <w:r w:rsidRPr="00731494">
              <w:rPr>
                <w:rFonts w:ascii="Arial" w:hAnsi="Arial" w:cs="Arial"/>
                <w:b/>
                <w:bCs/>
                <w:color w:val="FFFFFF"/>
                <w:position w:val="-2"/>
                <w:sz w:val="18"/>
                <w:szCs w:val="18"/>
                <w:shd w:val="clear" w:color="auto" w:fill="000000"/>
              </w:rPr>
              <w:t>13. Način predložitve dokumentov v ponudbi</w:t>
            </w:r>
          </w:p>
        </w:tc>
      </w:tr>
    </w:tbl>
    <w:p w14:paraId="5181929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E2433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D3A4975" w14:textId="77777777" w:rsidR="00136FA1" w:rsidRPr="00731494" w:rsidRDefault="00136FA1" w:rsidP="00CA7359">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02106A9" w14:textId="77777777" w:rsidR="00136FA1" w:rsidRPr="00731494" w:rsidRDefault="00136FA1" w:rsidP="00CA7359">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3E0976A8" w14:textId="27DFDA0C" w:rsidR="00136FA1" w:rsidRPr="00731494" w:rsidRDefault="00136FA1" w:rsidP="00136FA1">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51CCE894" w:rsidR="00BE7E6E" w:rsidRPr="00731494" w:rsidRDefault="00CA7359">
            <w:r w:rsidRPr="00731494">
              <w:rPr>
                <w:rFonts w:ascii="Arial" w:hAnsi="Arial" w:cs="Arial"/>
                <w:b/>
                <w:bCs/>
                <w:color w:val="FFFFFF"/>
                <w:position w:val="-2"/>
                <w:sz w:val="18"/>
                <w:szCs w:val="18"/>
                <w:shd w:val="clear" w:color="auto" w:fill="000000"/>
              </w:rPr>
              <w:t>1</w:t>
            </w:r>
            <w:r w:rsidR="002016D1">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CA7359">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CA7359">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CA7359">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w:t>
      </w:r>
      <w:r w:rsidRPr="00731494">
        <w:rPr>
          <w:rFonts w:ascii="Arial" w:hAnsi="Arial" w:cs="Arial"/>
          <w:color w:val="000000"/>
          <w:sz w:val="18"/>
          <w:szCs w:val="18"/>
        </w:rPr>
        <w:lastRenderedPageBreak/>
        <w:t>naročanja na portalu javnih naročil objavljeno obvestilo o naročilu, na podlagi katerega ponudniki oddajo prijave ali ponudbe.</w:t>
      </w:r>
    </w:p>
    <w:p w14:paraId="66E3EDC9" w14:textId="77777777" w:rsidR="00BE7E6E" w:rsidRPr="00731494" w:rsidRDefault="00CA7359">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CA7359">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CA7359">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CA7359">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CA7359">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CA7359">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CA7359">
      <w:pPr>
        <w:rPr>
          <w:rFonts w:ascii="Arial" w:hAnsi="Arial" w:cs="Arial"/>
          <w:sz w:val="18"/>
          <w:szCs w:val="18"/>
        </w:rPr>
      </w:pPr>
    </w:p>
    <w:p w14:paraId="45F16934" w14:textId="77777777" w:rsidR="00BE7E6E" w:rsidRPr="00731494" w:rsidRDefault="00CA7359">
      <w:pPr>
        <w:spacing w:before="225" w:after="225" w:line="240" w:lineRule="auto"/>
        <w:jc w:val="both"/>
      </w:pPr>
      <w:r w:rsidRPr="00731494">
        <w:rPr>
          <w:rFonts w:ascii="Arial" w:hAnsi="Arial" w:cs="Arial"/>
          <w:b/>
          <w:bCs/>
          <w:color w:val="000000"/>
          <w:sz w:val="18"/>
          <w:szCs w:val="18"/>
        </w:rPr>
        <w:t>Merila, ki veljajo za vse sklope, razen če je določeno drugače.</w:t>
      </w:r>
    </w:p>
    <w:p w14:paraId="595DCC33"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CA7359">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6143D388" w:rsidR="007C2733" w:rsidRPr="00731494" w:rsidRDefault="007C2733" w:rsidP="007C2733">
            <w:pPr>
              <w:jc w:val="center"/>
            </w:pPr>
            <w:r w:rsidRPr="00731494">
              <w:rPr>
                <w:rFonts w:ascii="Arial" w:hAnsi="Arial" w:cs="Arial"/>
                <w:color w:val="000000"/>
                <w:position w:val="-2"/>
                <w:sz w:val="18"/>
                <w:szCs w:val="18"/>
              </w:rPr>
              <w:t>Najnižja ponudbena cena v EUR brez DDV za celoten obseg javnega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CA7359">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CA7359"/>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CA7359" w:rsidP="00CA735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CA7359">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CA7359">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B1E4CC" w14:textId="77777777" w:rsidR="00BE7E6E" w:rsidRPr="00731494" w:rsidRDefault="00CA7359">
      <w:pPr>
        <w:spacing w:before="225" w:after="225" w:line="240" w:lineRule="auto"/>
        <w:jc w:val="both"/>
      </w:pPr>
      <w:r w:rsidRPr="00731494">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CA7359">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CA7359">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CA7359">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CA7359">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CA7359">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CA7359">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CA7359">
            <w:pPr>
              <w:jc w:val="both"/>
              <w:textAlignment w:val="center"/>
            </w:pPr>
            <w:r w:rsidRPr="00731494">
              <w:rPr>
                <w:rFonts w:ascii="Arial" w:hAnsi="Arial" w:cs="Arial"/>
                <w:color w:val="000000"/>
                <w:position w:val="-2"/>
                <w:sz w:val="18"/>
                <w:szCs w:val="18"/>
              </w:rPr>
              <w:t> </w:t>
            </w:r>
          </w:p>
          <w:p w14:paraId="5EF886FB" w14:textId="77777777" w:rsidR="00BE7E6E" w:rsidRPr="00731494" w:rsidRDefault="00CA7359">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CA7359">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CA7359">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CA7359">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CA7359">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CA7359">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CA7359">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CA7359">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CA7359">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731494" w:rsidRDefault="00CA7359">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F25AB" w14:textId="7029A7EB" w:rsidR="007C2733" w:rsidRPr="00463B50" w:rsidRDefault="00CA7359">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ki nastopa v ponudbi, mora razpolagati z najmanj </w:t>
            </w:r>
            <w:r w:rsidR="007C2733" w:rsidRPr="00463B50">
              <w:rPr>
                <w:rFonts w:ascii="Arial" w:hAnsi="Arial" w:cs="Arial"/>
                <w:color w:val="000000"/>
                <w:position w:val="-2"/>
                <w:sz w:val="18"/>
                <w:szCs w:val="18"/>
              </w:rPr>
              <w:t>enim (1) istovrstnim referenčnim poslom, kot je posel za katerega oddaja ponudbo.</w:t>
            </w:r>
          </w:p>
          <w:p w14:paraId="0B744E50" w14:textId="170E84A9" w:rsidR="007C2733" w:rsidRPr="00463B50" w:rsidRDefault="007C2733">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Kot istovrsten referenčni posel se upošteva:</w:t>
            </w:r>
          </w:p>
          <w:p w14:paraId="6A829145" w14:textId="62667E1A" w:rsidR="007C2733" w:rsidRPr="00463B50" w:rsidRDefault="007C2733">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1: </w:t>
            </w:r>
            <w:r w:rsidR="00463B50" w:rsidRPr="00463B50">
              <w:rPr>
                <w:rFonts w:ascii="Arial" w:hAnsi="Arial" w:cs="Arial"/>
                <w:i/>
                <w:iCs/>
                <w:color w:val="000000"/>
                <w:position w:val="-2"/>
                <w:sz w:val="18"/>
                <w:szCs w:val="18"/>
                <w:u w:val="single"/>
              </w:rPr>
              <w:t>Nakup in dobava terapevtskih dinamičnih blazin s črpalko</w:t>
            </w:r>
            <w:r w:rsidRPr="00463B50">
              <w:rPr>
                <w:rFonts w:ascii="Arial" w:hAnsi="Arial" w:cs="Arial"/>
                <w:i/>
                <w:iCs/>
                <w:color w:val="000000"/>
                <w:position w:val="-2"/>
                <w:sz w:val="18"/>
                <w:szCs w:val="18"/>
                <w:u w:val="single"/>
              </w:rPr>
              <w:t>:</w:t>
            </w:r>
          </w:p>
          <w:p w14:paraId="19012968" w14:textId="2700D4DB" w:rsidR="007C2733" w:rsidRPr="00463B50" w:rsidRDefault="007C2733">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w:t>
            </w:r>
            <w:r w:rsidR="00463B50" w:rsidRPr="00463B50">
              <w:rPr>
                <w:rFonts w:ascii="Arial" w:hAnsi="Arial" w:cs="Arial"/>
                <w:color w:val="000000"/>
                <w:position w:val="-2"/>
                <w:sz w:val="18"/>
                <w:szCs w:val="18"/>
              </w:rPr>
              <w:t xml:space="preserve">terapevtskih dinamičnih blazin s črpalko </w:t>
            </w:r>
            <w:r w:rsidRPr="00463B50">
              <w:rPr>
                <w:rFonts w:ascii="Arial" w:hAnsi="Arial" w:cs="Arial"/>
                <w:color w:val="000000"/>
                <w:position w:val="-2"/>
                <w:sz w:val="18"/>
                <w:szCs w:val="18"/>
              </w:rPr>
              <w:t>v vrednosti</w:t>
            </w:r>
            <w:r w:rsidR="00463B50" w:rsidRPr="00463B50">
              <w:rPr>
                <w:rFonts w:ascii="Arial" w:hAnsi="Arial" w:cs="Arial"/>
                <w:color w:val="000000"/>
                <w:position w:val="-2"/>
                <w:sz w:val="18"/>
                <w:szCs w:val="18"/>
              </w:rPr>
              <w:t xml:space="preserve"> vseh referenčnih poslov</w:t>
            </w:r>
            <w:r w:rsidRPr="00463B50">
              <w:rPr>
                <w:rFonts w:ascii="Arial" w:hAnsi="Arial" w:cs="Arial"/>
                <w:color w:val="000000"/>
                <w:position w:val="-2"/>
                <w:sz w:val="18"/>
                <w:szCs w:val="18"/>
              </w:rPr>
              <w:t xml:space="preserve"> najmanj </w:t>
            </w:r>
            <w:r w:rsidR="00FE2BCC">
              <w:rPr>
                <w:rFonts w:ascii="Arial" w:hAnsi="Arial" w:cs="Arial"/>
                <w:color w:val="000000"/>
                <w:position w:val="-2"/>
                <w:sz w:val="18"/>
                <w:szCs w:val="18"/>
              </w:rPr>
              <w:t>50</w:t>
            </w:r>
            <w:r w:rsidRPr="00463B50">
              <w:rPr>
                <w:rFonts w:ascii="Arial" w:hAnsi="Arial" w:cs="Arial"/>
                <w:color w:val="000000"/>
                <w:position w:val="-2"/>
                <w:sz w:val="18"/>
                <w:szCs w:val="18"/>
              </w:rPr>
              <w:t>.000,00 EUR brez DDV.</w:t>
            </w:r>
          </w:p>
          <w:p w14:paraId="7B960D31" w14:textId="77777777" w:rsidR="007C2733" w:rsidRPr="00463B50" w:rsidRDefault="007C2733" w:rsidP="007C2733">
            <w:pPr>
              <w:spacing w:before="135" w:after="135"/>
              <w:jc w:val="both"/>
              <w:textAlignment w:val="center"/>
              <w:rPr>
                <w:rFonts w:ascii="Arial" w:hAnsi="Arial" w:cs="Arial"/>
                <w:i/>
                <w:iCs/>
                <w:color w:val="000000"/>
                <w:position w:val="-2"/>
                <w:sz w:val="18"/>
                <w:szCs w:val="18"/>
                <w:u w:val="single"/>
              </w:rPr>
            </w:pPr>
          </w:p>
          <w:p w14:paraId="389662E7" w14:textId="5C5858BA" w:rsidR="007C2733" w:rsidRPr="00463B50" w:rsidRDefault="007C2733" w:rsidP="007C2733">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2: </w:t>
            </w:r>
            <w:r w:rsidR="00463B50" w:rsidRPr="00463B50">
              <w:rPr>
                <w:rFonts w:ascii="Arial" w:hAnsi="Arial" w:cs="Arial"/>
                <w:i/>
                <w:iCs/>
                <w:color w:val="000000"/>
                <w:position w:val="-2"/>
                <w:sz w:val="18"/>
                <w:szCs w:val="18"/>
                <w:u w:val="single"/>
              </w:rPr>
              <w:t>Nakup in dobava terapevtskih dinamičnih blazin brez črpalke</w:t>
            </w:r>
            <w:r w:rsidRPr="00463B50">
              <w:rPr>
                <w:rFonts w:ascii="Arial" w:hAnsi="Arial" w:cs="Arial"/>
                <w:i/>
                <w:iCs/>
                <w:color w:val="000000"/>
                <w:position w:val="-2"/>
                <w:sz w:val="18"/>
                <w:szCs w:val="18"/>
                <w:u w:val="single"/>
              </w:rPr>
              <w:t>:</w:t>
            </w:r>
          </w:p>
          <w:p w14:paraId="149A2D8C" w14:textId="30FA0790" w:rsidR="00463B50" w:rsidRPr="00463B50" w:rsidRDefault="00463B50" w:rsidP="00463B50">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terapevtskih dinamičnih blazin brez črpalke v vrednosti vseh referenčnih poslov najmanj </w:t>
            </w:r>
            <w:r w:rsidR="00FE2BCC">
              <w:rPr>
                <w:rFonts w:ascii="Arial" w:hAnsi="Arial" w:cs="Arial"/>
                <w:color w:val="000000"/>
                <w:position w:val="-2"/>
                <w:sz w:val="18"/>
                <w:szCs w:val="18"/>
              </w:rPr>
              <w:t>5</w:t>
            </w:r>
            <w:r w:rsidRPr="00463B50">
              <w:rPr>
                <w:rFonts w:ascii="Arial" w:hAnsi="Arial" w:cs="Arial"/>
                <w:color w:val="000000"/>
                <w:position w:val="-2"/>
                <w:sz w:val="18"/>
                <w:szCs w:val="18"/>
              </w:rPr>
              <w:t>0.000,00 EUR brez DDV.</w:t>
            </w:r>
          </w:p>
          <w:p w14:paraId="14A424AE" w14:textId="77777777" w:rsidR="00D671D6" w:rsidRPr="00463B50" w:rsidRDefault="00D671D6" w:rsidP="007C2733">
            <w:pPr>
              <w:spacing w:before="135" w:after="135"/>
              <w:jc w:val="both"/>
              <w:textAlignment w:val="center"/>
              <w:rPr>
                <w:rFonts w:ascii="Arial" w:hAnsi="Arial" w:cs="Arial"/>
                <w:color w:val="000000"/>
                <w:position w:val="-2"/>
                <w:sz w:val="18"/>
                <w:szCs w:val="18"/>
              </w:rPr>
            </w:pPr>
          </w:p>
          <w:p w14:paraId="133C36F0" w14:textId="645E9085" w:rsidR="00D671D6" w:rsidRPr="00463B50" w:rsidRDefault="00D671D6" w:rsidP="00D671D6">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3: </w:t>
            </w:r>
            <w:r w:rsidR="00463B50" w:rsidRPr="00463B50">
              <w:rPr>
                <w:rFonts w:ascii="Arial" w:hAnsi="Arial" w:cs="Arial"/>
                <w:i/>
                <w:iCs/>
                <w:color w:val="000000"/>
                <w:position w:val="-2"/>
                <w:sz w:val="18"/>
                <w:szCs w:val="18"/>
                <w:u w:val="single"/>
              </w:rPr>
              <w:t xml:space="preserve">Nakup in dobava </w:t>
            </w:r>
            <w:r w:rsidR="001E48CC" w:rsidRPr="001E48CC">
              <w:rPr>
                <w:rFonts w:ascii="Arial" w:hAnsi="Arial" w:cs="Arial"/>
                <w:i/>
                <w:iCs/>
                <w:color w:val="000000"/>
                <w:position w:val="-2"/>
                <w:sz w:val="18"/>
                <w:szCs w:val="18"/>
                <w:u w:val="single"/>
              </w:rPr>
              <w:t>posteljnih vložkov</w:t>
            </w:r>
            <w:r w:rsidR="00463B50" w:rsidRPr="00463B50">
              <w:rPr>
                <w:rFonts w:ascii="Arial" w:hAnsi="Arial" w:cs="Arial"/>
                <w:i/>
                <w:iCs/>
                <w:color w:val="000000"/>
                <w:position w:val="-2"/>
                <w:sz w:val="18"/>
                <w:szCs w:val="18"/>
                <w:u w:val="single"/>
              </w:rPr>
              <w:t xml:space="preserve"> s prevleko za odrasle</w:t>
            </w:r>
            <w:r w:rsidRPr="00463B50">
              <w:rPr>
                <w:rFonts w:ascii="Arial" w:hAnsi="Arial" w:cs="Arial"/>
                <w:i/>
                <w:iCs/>
                <w:color w:val="000000"/>
                <w:position w:val="-2"/>
                <w:sz w:val="18"/>
                <w:szCs w:val="18"/>
                <w:u w:val="single"/>
              </w:rPr>
              <w:t>:</w:t>
            </w:r>
          </w:p>
          <w:p w14:paraId="2B0A4784" w14:textId="539D4A4B" w:rsidR="00463B50" w:rsidRPr="00463B50" w:rsidRDefault="00463B50" w:rsidP="00463B50">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w:t>
            </w:r>
            <w:r w:rsidR="001E48CC" w:rsidRPr="001E48CC">
              <w:rPr>
                <w:rFonts w:ascii="Arial" w:hAnsi="Arial" w:cs="Arial"/>
                <w:color w:val="000000"/>
                <w:position w:val="-2"/>
                <w:sz w:val="18"/>
                <w:szCs w:val="18"/>
              </w:rPr>
              <w:t>posteljnih vložkov</w:t>
            </w:r>
            <w:r w:rsidRPr="00463B50">
              <w:rPr>
                <w:rFonts w:ascii="Arial" w:hAnsi="Arial" w:cs="Arial"/>
                <w:color w:val="000000"/>
                <w:position w:val="-2"/>
                <w:sz w:val="18"/>
                <w:szCs w:val="18"/>
              </w:rPr>
              <w:t xml:space="preserve"> s prevleko za odrasle v vrednosti vseh referenčnih poslov najmanj </w:t>
            </w:r>
            <w:r w:rsidR="00FE2BCC">
              <w:rPr>
                <w:rFonts w:ascii="Arial" w:hAnsi="Arial" w:cs="Arial"/>
                <w:color w:val="000000"/>
                <w:position w:val="-2"/>
                <w:sz w:val="18"/>
                <w:szCs w:val="18"/>
              </w:rPr>
              <w:t>1</w:t>
            </w:r>
            <w:r w:rsidRPr="00463B50">
              <w:rPr>
                <w:rFonts w:ascii="Arial" w:hAnsi="Arial" w:cs="Arial"/>
                <w:color w:val="000000"/>
                <w:position w:val="-2"/>
                <w:sz w:val="18"/>
                <w:szCs w:val="18"/>
              </w:rPr>
              <w:t>00.000,00 EUR brez DDV.</w:t>
            </w:r>
          </w:p>
          <w:p w14:paraId="79ECF9E8" w14:textId="77777777" w:rsidR="00D671D6" w:rsidRPr="00463B50" w:rsidRDefault="00D671D6" w:rsidP="007C2733">
            <w:pPr>
              <w:spacing w:before="135" w:after="135"/>
              <w:jc w:val="both"/>
              <w:textAlignment w:val="center"/>
              <w:rPr>
                <w:rFonts w:ascii="Arial" w:hAnsi="Arial" w:cs="Arial"/>
                <w:color w:val="000000"/>
                <w:position w:val="-2"/>
                <w:sz w:val="18"/>
                <w:szCs w:val="18"/>
              </w:rPr>
            </w:pPr>
          </w:p>
          <w:p w14:paraId="1A88D361" w14:textId="4425848A" w:rsidR="00463B50" w:rsidRPr="00463B50" w:rsidRDefault="00463B50" w:rsidP="00463B50">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4: Nakup in dobava </w:t>
            </w:r>
            <w:r w:rsidR="001E48CC" w:rsidRPr="001E48CC">
              <w:rPr>
                <w:rFonts w:ascii="Arial" w:hAnsi="Arial" w:cs="Arial"/>
                <w:i/>
                <w:iCs/>
                <w:color w:val="000000"/>
                <w:position w:val="-2"/>
                <w:sz w:val="18"/>
                <w:szCs w:val="18"/>
                <w:u w:val="single"/>
              </w:rPr>
              <w:t>posteljnih vložkov</w:t>
            </w:r>
            <w:r w:rsidRPr="00463B50">
              <w:rPr>
                <w:rFonts w:ascii="Arial" w:hAnsi="Arial" w:cs="Arial"/>
                <w:i/>
                <w:iCs/>
                <w:color w:val="000000"/>
                <w:position w:val="-2"/>
                <w:sz w:val="18"/>
                <w:szCs w:val="18"/>
                <w:u w:val="single"/>
              </w:rPr>
              <w:t xml:space="preserve"> s prevleko za otroke:</w:t>
            </w:r>
          </w:p>
          <w:p w14:paraId="0E21E73D" w14:textId="53F66DFB" w:rsidR="00463B50" w:rsidRPr="00463B50" w:rsidRDefault="00463B50" w:rsidP="00463B50">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w:t>
            </w:r>
            <w:r w:rsidR="001E48CC" w:rsidRPr="001E48CC">
              <w:rPr>
                <w:rFonts w:ascii="Arial" w:hAnsi="Arial" w:cs="Arial"/>
                <w:color w:val="000000"/>
                <w:position w:val="-2"/>
                <w:sz w:val="18"/>
                <w:szCs w:val="18"/>
              </w:rPr>
              <w:t>posteljnih vložkov</w:t>
            </w:r>
            <w:r w:rsidRPr="00463B50">
              <w:rPr>
                <w:rFonts w:ascii="Arial" w:hAnsi="Arial" w:cs="Arial"/>
                <w:color w:val="000000"/>
                <w:position w:val="-2"/>
                <w:sz w:val="18"/>
                <w:szCs w:val="18"/>
              </w:rPr>
              <w:t xml:space="preserve"> s prevleko za otroke v vrednosti vseh referenčnih poslov najmanj </w:t>
            </w:r>
            <w:r w:rsidR="00FE2BCC">
              <w:rPr>
                <w:rFonts w:ascii="Arial" w:hAnsi="Arial" w:cs="Arial"/>
                <w:color w:val="000000"/>
                <w:position w:val="-2"/>
                <w:sz w:val="18"/>
                <w:szCs w:val="18"/>
              </w:rPr>
              <w:t>1</w:t>
            </w:r>
            <w:r w:rsidRPr="00463B50">
              <w:rPr>
                <w:rFonts w:ascii="Arial" w:hAnsi="Arial" w:cs="Arial"/>
                <w:color w:val="000000"/>
                <w:position w:val="-2"/>
                <w:sz w:val="18"/>
                <w:szCs w:val="18"/>
              </w:rPr>
              <w:t>0.000,00 EUR brez DDV.</w:t>
            </w:r>
          </w:p>
          <w:p w14:paraId="7B33E5E1" w14:textId="77777777" w:rsidR="007C2733" w:rsidRPr="00463B50" w:rsidRDefault="007C2733">
            <w:pPr>
              <w:spacing w:before="135" w:after="135"/>
              <w:jc w:val="both"/>
              <w:textAlignment w:val="center"/>
              <w:rPr>
                <w:rFonts w:ascii="Arial" w:hAnsi="Arial" w:cs="Arial"/>
                <w:color w:val="000000"/>
                <w:position w:val="-2"/>
                <w:sz w:val="18"/>
                <w:szCs w:val="18"/>
              </w:rPr>
            </w:pPr>
          </w:p>
          <w:p w14:paraId="2F22BD65" w14:textId="517AECD1" w:rsidR="00BE7E6E" w:rsidRPr="00463B50" w:rsidRDefault="00CA7359">
            <w:pPr>
              <w:spacing w:before="135" w:after="135"/>
              <w:jc w:val="both"/>
              <w:textAlignment w:val="center"/>
            </w:pPr>
            <w:r w:rsidRPr="00463B50">
              <w:rPr>
                <w:rFonts w:ascii="Arial" w:hAnsi="Arial" w:cs="Arial"/>
                <w:color w:val="000000"/>
                <w:position w:val="-2"/>
                <w:sz w:val="18"/>
                <w:szCs w:val="18"/>
              </w:rPr>
              <w:t xml:space="preserve">Naročnik bo priznal reference, ki ne bodo starejše od </w:t>
            </w:r>
            <w:r w:rsidR="007C2733" w:rsidRPr="00463B50">
              <w:rPr>
                <w:rFonts w:ascii="Arial" w:hAnsi="Arial" w:cs="Arial"/>
                <w:color w:val="000000"/>
                <w:position w:val="-2"/>
                <w:sz w:val="18"/>
                <w:szCs w:val="18"/>
              </w:rPr>
              <w:t>3</w:t>
            </w:r>
            <w:r w:rsidRPr="00463B50">
              <w:rPr>
                <w:rFonts w:ascii="Arial" w:hAnsi="Arial" w:cs="Arial"/>
                <w:color w:val="000000"/>
                <w:position w:val="-2"/>
                <w:sz w:val="18"/>
                <w:szCs w:val="18"/>
              </w:rPr>
              <w:t xml:space="preserve"> let od objave tega javnega naročila.</w:t>
            </w:r>
          </w:p>
          <w:p w14:paraId="455271C9" w14:textId="77777777" w:rsidR="00BE7E6E" w:rsidRPr="00731494" w:rsidRDefault="00CA7359">
            <w:pPr>
              <w:spacing w:before="135" w:after="135"/>
              <w:jc w:val="both"/>
              <w:textAlignment w:val="center"/>
            </w:pPr>
            <w:r w:rsidRPr="00463B50">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FD9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3AC55FE7" w14:textId="4DA679DE"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 xml:space="preserve">Gospodarski subjekti niso dolžni predložiti referenčnega potrdila v fazi predložitve dokumentacije. Naročnik si pridržuje naknadno od gospodarskih subjektov zahtevati tudi potrdila s strani </w:t>
            </w:r>
            <w:r w:rsidR="007C2733" w:rsidRPr="00731494">
              <w:rPr>
                <w:rFonts w:ascii="Arial" w:hAnsi="Arial" w:cs="Arial"/>
                <w:color w:val="000000"/>
                <w:position w:val="-2"/>
                <w:sz w:val="18"/>
                <w:szCs w:val="18"/>
              </w:rPr>
              <w:t>naročnikov</w:t>
            </w:r>
            <w:r w:rsidRPr="00731494">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14:paraId="40FD021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CA7359">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CA7359">
            <w:pPr>
              <w:jc w:val="both"/>
              <w:textAlignment w:val="center"/>
            </w:pPr>
            <w:r w:rsidRPr="00731494">
              <w:rPr>
                <w:rFonts w:ascii="Arial" w:hAnsi="Arial" w:cs="Arial"/>
                <w:color w:val="000000"/>
                <w:position w:val="-2"/>
                <w:sz w:val="18"/>
                <w:szCs w:val="18"/>
              </w:rPr>
              <w:t> </w:t>
            </w:r>
          </w:p>
          <w:p w14:paraId="6A93873D" w14:textId="77777777" w:rsidR="00BE7E6E" w:rsidRPr="00731494" w:rsidRDefault="00CA7359">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CA7359">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CA7359">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70B70" w:rsidRPr="00731494" w14:paraId="3E875F33" w14:textId="77777777" w:rsidTr="00CA7359">
        <w:tc>
          <w:tcPr>
            <w:tcW w:w="0" w:type="auto"/>
            <w:shd w:val="clear" w:color="auto" w:fill="000000"/>
            <w:tcMar>
              <w:top w:w="150" w:type="dxa"/>
              <w:bottom w:w="150" w:type="dxa"/>
            </w:tcMar>
            <w:vAlign w:val="center"/>
          </w:tcPr>
          <w:p w14:paraId="094BDDC4" w14:textId="77777777" w:rsidR="00D70B70" w:rsidRPr="00731494" w:rsidRDefault="00D70B70" w:rsidP="00CA7359">
            <w:pPr>
              <w:jc w:val="center"/>
            </w:pPr>
            <w:r w:rsidRPr="00731494">
              <w:rPr>
                <w:rFonts w:ascii="Arial" w:hAnsi="Arial" w:cs="Arial"/>
                <w:b/>
                <w:bCs/>
                <w:color w:val="FFFFFF"/>
                <w:position w:val="-2"/>
                <w:sz w:val="18"/>
                <w:szCs w:val="18"/>
                <w:shd w:val="clear" w:color="auto" w:fill="000000"/>
              </w:rPr>
              <w:t>Zavarovanje za dobro izvedbo</w:t>
            </w:r>
          </w:p>
        </w:tc>
      </w:tr>
    </w:tbl>
    <w:p w14:paraId="017FD2EE" w14:textId="35B496B6" w:rsidR="00D70B70" w:rsidRPr="001770D5" w:rsidRDefault="00D70B70" w:rsidP="0061547C">
      <w:pPr>
        <w:pStyle w:val="Odstavekseznama"/>
        <w:numPr>
          <w:ilvl w:val="0"/>
          <w:numId w:val="44"/>
        </w:numPr>
        <w:spacing w:before="225" w:after="225" w:line="240" w:lineRule="auto"/>
        <w:jc w:val="both"/>
        <w:rPr>
          <w:rFonts w:ascii="Arial" w:hAnsi="Arial" w:cs="Arial"/>
          <w:b/>
          <w:bCs/>
          <w:i/>
          <w:iCs/>
          <w:color w:val="000000"/>
          <w:sz w:val="18"/>
          <w:szCs w:val="18"/>
        </w:rPr>
      </w:pPr>
      <w:r w:rsidRPr="001770D5">
        <w:rPr>
          <w:rFonts w:ascii="Arial" w:hAnsi="Arial" w:cs="Arial"/>
          <w:b/>
          <w:bCs/>
          <w:i/>
          <w:iCs/>
          <w:color w:val="000000"/>
          <w:sz w:val="18"/>
          <w:szCs w:val="18"/>
        </w:rPr>
        <w:t xml:space="preserve">Za sklope: 1, </w:t>
      </w:r>
      <w:r>
        <w:rPr>
          <w:rFonts w:ascii="Arial" w:hAnsi="Arial" w:cs="Arial"/>
          <w:b/>
          <w:bCs/>
          <w:i/>
          <w:iCs/>
          <w:color w:val="000000"/>
          <w:sz w:val="18"/>
          <w:szCs w:val="18"/>
        </w:rPr>
        <w:t xml:space="preserve">2 in </w:t>
      </w:r>
      <w:r w:rsidRPr="001770D5">
        <w:rPr>
          <w:rFonts w:ascii="Arial" w:hAnsi="Arial" w:cs="Arial"/>
          <w:b/>
          <w:bCs/>
          <w:i/>
          <w:iCs/>
          <w:color w:val="000000"/>
          <w:sz w:val="18"/>
          <w:szCs w:val="18"/>
        </w:rPr>
        <w:t>3</w:t>
      </w:r>
      <w:r>
        <w:rPr>
          <w:rFonts w:ascii="Arial" w:hAnsi="Arial" w:cs="Arial"/>
          <w:b/>
          <w:bCs/>
          <w:i/>
          <w:iCs/>
          <w:color w:val="000000"/>
          <w:sz w:val="18"/>
          <w:szCs w:val="18"/>
        </w:rPr>
        <w:t>:</w:t>
      </w:r>
    </w:p>
    <w:p w14:paraId="1FCBB3ED"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t>bančna garancija / kavcijsko zavarovanje</w:t>
      </w:r>
    </w:p>
    <w:p w14:paraId="64C25F2B"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10,00 % pogodbene vrednosti z DDV</w:t>
      </w:r>
    </w:p>
    <w:p w14:paraId="08B8DA91" w14:textId="54553F36" w:rsidR="00FE6C2C" w:rsidRPr="00731494" w:rsidRDefault="00D70B70" w:rsidP="00B479C8">
      <w:pPr>
        <w:spacing w:before="225" w:after="225" w:line="240" w:lineRule="auto"/>
        <w:ind w:left="2832" w:hanging="247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B479C8">
        <w:rPr>
          <w:rFonts w:ascii="Arial" w:hAnsi="Arial" w:cs="Arial"/>
          <w:color w:val="000000"/>
          <w:sz w:val="18"/>
          <w:szCs w:val="18"/>
        </w:rPr>
        <w:t xml:space="preserve">od datuma sklenitve pogodbe oziroma datuma predložitve finančnega zavarovanja skladno s pogodbo, do </w:t>
      </w:r>
      <w:r w:rsidR="00FE6C2C" w:rsidRPr="00FE6C2C">
        <w:rPr>
          <w:rFonts w:ascii="Arial" w:hAnsi="Arial" w:cs="Arial"/>
          <w:color w:val="000000"/>
          <w:sz w:val="18"/>
          <w:szCs w:val="18"/>
        </w:rPr>
        <w:t>do primopredaje in dodatnih 30 dni.</w:t>
      </w:r>
    </w:p>
    <w:p w14:paraId="5D58FEC5" w14:textId="77777777" w:rsidR="00FE6C2C" w:rsidRDefault="00FE6C2C" w:rsidP="00FE6C2C">
      <w:pPr>
        <w:spacing w:before="225" w:after="225" w:line="240" w:lineRule="auto"/>
        <w:ind w:left="2120" w:hanging="2120"/>
        <w:jc w:val="both"/>
        <w:rPr>
          <w:rFonts w:ascii="Arial" w:hAnsi="Arial" w:cs="Arial"/>
          <w:color w:val="000000"/>
          <w:sz w:val="18"/>
          <w:szCs w:val="18"/>
        </w:rPr>
      </w:pPr>
      <w:r>
        <w:rPr>
          <w:rFonts w:ascii="Arial" w:hAnsi="Arial" w:cs="Arial"/>
          <w:color w:val="000000"/>
          <w:sz w:val="18"/>
          <w:szCs w:val="18"/>
        </w:rPr>
        <w:t>in</w:t>
      </w:r>
    </w:p>
    <w:p w14:paraId="737A70C6" w14:textId="6DEC7E6C" w:rsidR="00FE6C2C" w:rsidRPr="0061547C" w:rsidRDefault="00FE6C2C" w:rsidP="0061547C">
      <w:pPr>
        <w:spacing w:before="225" w:after="225" w:line="240" w:lineRule="auto"/>
        <w:ind w:left="2124" w:firstLine="708"/>
        <w:jc w:val="both"/>
        <w:rPr>
          <w:rFonts w:ascii="Arial" w:hAnsi="Arial" w:cs="Arial"/>
          <w:i/>
          <w:iCs/>
          <w:color w:val="000000"/>
          <w:sz w:val="18"/>
          <w:szCs w:val="18"/>
        </w:rPr>
      </w:pPr>
      <w:r w:rsidRPr="0061547C">
        <w:rPr>
          <w:rFonts w:ascii="Arial" w:hAnsi="Arial" w:cs="Arial"/>
          <w:i/>
          <w:iCs/>
          <w:color w:val="000000"/>
          <w:sz w:val="18"/>
          <w:szCs w:val="18"/>
        </w:rPr>
        <w:t>(velja za sklop 1 in sklop 2)</w:t>
      </w:r>
    </w:p>
    <w:p w14:paraId="3A32C5A0" w14:textId="2B443A39" w:rsidR="00FE6C2C" w:rsidRPr="00731494" w:rsidRDefault="00FE6C2C" w:rsidP="0061547C">
      <w:pPr>
        <w:spacing w:before="225" w:after="225" w:line="240" w:lineRule="auto"/>
        <w:ind w:left="2832"/>
        <w:jc w:val="both"/>
      </w:pPr>
      <w:r>
        <w:rPr>
          <w:rFonts w:ascii="Arial" w:hAnsi="Arial" w:cs="Arial"/>
          <w:color w:val="000000"/>
          <w:sz w:val="18"/>
          <w:szCs w:val="18"/>
        </w:rPr>
        <w:t xml:space="preserve">30 dni pred potekom garancijskega roka do poteka pogarancijskega vzdrževanja (kurativno in preventivno) in dodatnih 30 dni. </w:t>
      </w:r>
    </w:p>
    <w:p w14:paraId="3FEA82D4" w14:textId="77777777" w:rsidR="00D70B70" w:rsidRDefault="00D70B70" w:rsidP="00FE6C2C">
      <w:pPr>
        <w:spacing w:before="225" w:after="225" w:line="240" w:lineRule="auto"/>
        <w:ind w:left="2832" w:hanging="2472"/>
        <w:jc w:val="both"/>
        <w:rPr>
          <w:rFonts w:ascii="Arial" w:hAnsi="Arial" w:cs="Arial"/>
          <w:color w:val="000000"/>
          <w:sz w:val="18"/>
          <w:szCs w:val="18"/>
        </w:rPr>
      </w:pPr>
    </w:p>
    <w:p w14:paraId="22A9CB4B" w14:textId="63EF18CB" w:rsidR="00D70B70" w:rsidRPr="00F67864" w:rsidRDefault="00D70B70" w:rsidP="0061547C">
      <w:pPr>
        <w:pStyle w:val="Odstavekseznama"/>
        <w:numPr>
          <w:ilvl w:val="0"/>
          <w:numId w:val="44"/>
        </w:numPr>
        <w:spacing w:before="225" w:after="225" w:line="240" w:lineRule="auto"/>
        <w:jc w:val="both"/>
        <w:rPr>
          <w:rFonts w:ascii="Arial" w:hAnsi="Arial" w:cs="Arial"/>
          <w:b/>
          <w:bCs/>
          <w:i/>
          <w:iCs/>
          <w:color w:val="000000"/>
          <w:sz w:val="18"/>
          <w:szCs w:val="18"/>
        </w:rPr>
      </w:pPr>
      <w:r w:rsidRPr="00F67864">
        <w:rPr>
          <w:rFonts w:ascii="Arial" w:hAnsi="Arial" w:cs="Arial"/>
          <w:b/>
          <w:bCs/>
          <w:i/>
          <w:iCs/>
          <w:color w:val="000000"/>
          <w:sz w:val="18"/>
          <w:szCs w:val="18"/>
        </w:rPr>
        <w:t>Za sklo</w:t>
      </w:r>
      <w:r>
        <w:rPr>
          <w:rFonts w:ascii="Arial" w:hAnsi="Arial" w:cs="Arial"/>
          <w:b/>
          <w:bCs/>
          <w:i/>
          <w:iCs/>
          <w:color w:val="000000"/>
          <w:sz w:val="18"/>
          <w:szCs w:val="18"/>
        </w:rPr>
        <w:t>p:</w:t>
      </w:r>
      <w:r w:rsidRPr="00F67864">
        <w:rPr>
          <w:rFonts w:ascii="Arial" w:hAnsi="Arial" w:cs="Arial"/>
          <w:b/>
          <w:bCs/>
          <w:i/>
          <w:iCs/>
          <w:color w:val="000000"/>
          <w:sz w:val="18"/>
          <w:szCs w:val="18"/>
        </w:rPr>
        <w:t xml:space="preserve"> </w:t>
      </w:r>
      <w:r>
        <w:rPr>
          <w:rFonts w:ascii="Arial" w:hAnsi="Arial" w:cs="Arial"/>
          <w:b/>
          <w:bCs/>
          <w:i/>
          <w:iCs/>
          <w:color w:val="000000"/>
          <w:sz w:val="18"/>
          <w:szCs w:val="18"/>
        </w:rPr>
        <w:t>4:</w:t>
      </w:r>
    </w:p>
    <w:p w14:paraId="66E8D2A3"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r>
      <w:r w:rsidRPr="005B0DFA">
        <w:rPr>
          <w:rFonts w:ascii="Arial" w:hAnsi="Arial" w:cs="Arial"/>
          <w:color w:val="000000"/>
          <w:sz w:val="18"/>
          <w:szCs w:val="18"/>
        </w:rPr>
        <w:t>Menična izjava in bianco menica</w:t>
      </w:r>
    </w:p>
    <w:p w14:paraId="0CE5A19E"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10,00 % pogodbene vrednosti z DDV</w:t>
      </w:r>
    </w:p>
    <w:p w14:paraId="6075DB2D" w14:textId="6566D49B" w:rsidR="00D70B70" w:rsidRPr="00731494" w:rsidRDefault="00D70B70" w:rsidP="00B479C8">
      <w:pPr>
        <w:spacing w:before="225" w:after="225" w:line="240" w:lineRule="auto"/>
        <w:ind w:left="2832" w:hanging="247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FE6C2C">
        <w:rPr>
          <w:rFonts w:ascii="Arial" w:hAnsi="Arial" w:cs="Arial"/>
          <w:color w:val="000000"/>
          <w:sz w:val="18"/>
          <w:szCs w:val="18"/>
        </w:rPr>
        <w:t>od datuma sklenitve pogodbe oziroma datuma predložitve finančnega zavarovanja skladno s pogodbo, do primopredaje in dodatnih 30 dni.</w:t>
      </w:r>
    </w:p>
    <w:p w14:paraId="1B2A2ABD" w14:textId="77777777" w:rsidR="00B479C8" w:rsidRDefault="00B479C8" w:rsidP="00B479C8">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3BB646A3"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ne prične izpolnjevati svojih pogodbenih obveznosti v roku in v skladu z določili pogodbe,</w:t>
      </w:r>
    </w:p>
    <w:p w14:paraId="5AC0BAF9"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preneha izpolnjevati svoje pogodbene obveznosti v skladu z določili pogodbe,</w:t>
      </w:r>
    </w:p>
    <w:p w14:paraId="2ED1C18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3FFAB83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odstopi od pogodbe brez utemeljenega razloga, ki bi izviral iz sfere naročnika,</w:t>
      </w:r>
    </w:p>
    <w:p w14:paraId="107A74E5"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naročnik odstopi od pogodbe iz utemeljenega razloga, ki izvira iz sfere dobavitelja,</w:t>
      </w:r>
    </w:p>
    <w:p w14:paraId="44E33747"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naročniku ali tretjim osebam pri izvajanju </w:t>
      </w:r>
      <w:r>
        <w:rPr>
          <w:rFonts w:ascii="Arial" w:hAnsi="Arial" w:cs="Arial"/>
          <w:color w:val="000000"/>
          <w:sz w:val="18"/>
          <w:szCs w:val="18"/>
        </w:rPr>
        <w:t>predmeta pogodbe</w:t>
      </w:r>
      <w:r w:rsidRPr="00CF23B5">
        <w:rPr>
          <w:rFonts w:ascii="Arial" w:hAnsi="Arial" w:cs="Arial"/>
          <w:color w:val="000000"/>
          <w:sz w:val="18"/>
          <w:szCs w:val="18"/>
        </w:rPr>
        <w:t xml:space="preserve"> povzroči škodo, ki je ne povrne v roku 8 dni po pozivu naročnika,</w:t>
      </w:r>
    </w:p>
    <w:p w14:paraId="5BCC8093"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poda zavajajoče ali lažne izjave, podatke oziroma dokumente,</w:t>
      </w:r>
    </w:p>
    <w:p w14:paraId="4F6D62D0"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roku, ki ga določi naročnik, ne odpravi morebitnih pomanjkljivosti ali napak na izvedenem predmetu naročila,</w:t>
      </w:r>
    </w:p>
    <w:p w14:paraId="3274B67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r>
        <w:rPr>
          <w:rFonts w:ascii="Arial" w:hAnsi="Arial" w:cs="Arial"/>
          <w:color w:val="000000"/>
          <w:sz w:val="18"/>
          <w:szCs w:val="18"/>
        </w:rPr>
        <w:t xml:space="preserve"> ali</w:t>
      </w:r>
    </w:p>
    <w:p w14:paraId="42895C42" w14:textId="77777777" w:rsidR="00B479C8" w:rsidRPr="002D2486"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w:t>
      </w:r>
      <w:r w:rsidRPr="002D2486">
        <w:rPr>
          <w:rFonts w:ascii="Arial" w:hAnsi="Arial" w:cs="Arial"/>
          <w:color w:val="000000"/>
          <w:sz w:val="18"/>
          <w:szCs w:val="18"/>
        </w:rPr>
        <w:t xml:space="preserve"> ali </w:t>
      </w:r>
      <w:r w:rsidRPr="00CF23B5">
        <w:rPr>
          <w:rFonts w:ascii="Arial" w:hAnsi="Arial" w:cs="Arial"/>
          <w:color w:val="000000"/>
          <w:sz w:val="18"/>
          <w:szCs w:val="18"/>
        </w:rPr>
        <w:t>dobavnega roka</w:t>
      </w:r>
      <w:r>
        <w:rPr>
          <w:rFonts w:ascii="Arial" w:hAnsi="Arial" w:cs="Arial"/>
          <w:color w:val="000000"/>
          <w:sz w:val="18"/>
          <w:szCs w:val="18"/>
        </w:rPr>
        <w:t>.</w:t>
      </w:r>
      <w:r w:rsidRPr="00CF23B5">
        <w:rPr>
          <w:rFonts w:ascii="Arial" w:hAnsi="Arial" w:cs="Arial"/>
          <w:color w:val="000000"/>
          <w:sz w:val="18"/>
          <w:szCs w:val="18"/>
        </w:rPr>
        <w:t xml:space="preserve"> </w:t>
      </w:r>
    </w:p>
    <w:p w14:paraId="4F31A9C2" w14:textId="77777777" w:rsidR="00B479C8" w:rsidRDefault="00B479C8" w:rsidP="00D70B70">
      <w:pPr>
        <w:spacing w:before="225" w:after="225" w:line="240" w:lineRule="auto"/>
        <w:jc w:val="both"/>
        <w:rPr>
          <w:rFonts w:ascii="Arial" w:hAnsi="Arial" w:cs="Arial"/>
          <w:color w:val="000000"/>
          <w:sz w:val="18"/>
          <w:szCs w:val="18"/>
        </w:rPr>
      </w:pPr>
    </w:p>
    <w:p w14:paraId="246630B4" w14:textId="6DE2C054" w:rsidR="00D70B70" w:rsidRDefault="00D70B70" w:rsidP="00D70B70">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4CAC4E7D" w14:textId="77777777" w:rsidR="00D70B70" w:rsidRDefault="00D70B7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CA7359">
            <w:pPr>
              <w:jc w:val="center"/>
            </w:pPr>
            <w:r w:rsidRPr="00731494">
              <w:rPr>
                <w:rFonts w:ascii="Arial" w:hAnsi="Arial" w:cs="Arial"/>
                <w:b/>
                <w:bCs/>
                <w:color w:val="FFFFFF"/>
                <w:position w:val="-2"/>
                <w:sz w:val="18"/>
                <w:szCs w:val="18"/>
                <w:shd w:val="clear" w:color="auto" w:fill="000000"/>
              </w:rPr>
              <w:lastRenderedPageBreak/>
              <w:t>Zavarovanje za odpravo napak</w:t>
            </w:r>
          </w:p>
        </w:tc>
      </w:tr>
    </w:tbl>
    <w:p w14:paraId="3FB97D18" w14:textId="7BEFF3F8" w:rsidR="00D70B70" w:rsidRDefault="00D70B70" w:rsidP="0061547C">
      <w:pPr>
        <w:pStyle w:val="Odstavekseznama"/>
        <w:numPr>
          <w:ilvl w:val="0"/>
          <w:numId w:val="45"/>
        </w:numPr>
        <w:spacing w:before="225" w:after="225" w:line="240" w:lineRule="auto"/>
        <w:jc w:val="both"/>
        <w:rPr>
          <w:rFonts w:ascii="Arial" w:hAnsi="Arial" w:cs="Arial"/>
          <w:b/>
          <w:bCs/>
          <w:i/>
          <w:iCs/>
          <w:color w:val="000000"/>
          <w:sz w:val="18"/>
          <w:szCs w:val="18"/>
        </w:rPr>
      </w:pPr>
      <w:r w:rsidRPr="00F67864">
        <w:rPr>
          <w:rFonts w:ascii="Arial" w:hAnsi="Arial" w:cs="Arial"/>
          <w:b/>
          <w:bCs/>
          <w:i/>
          <w:iCs/>
          <w:color w:val="000000"/>
          <w:sz w:val="18"/>
          <w:szCs w:val="18"/>
        </w:rPr>
        <w:t xml:space="preserve">Za sklope: 1, </w:t>
      </w:r>
      <w:r>
        <w:rPr>
          <w:rFonts w:ascii="Arial" w:hAnsi="Arial" w:cs="Arial"/>
          <w:b/>
          <w:bCs/>
          <w:i/>
          <w:iCs/>
          <w:color w:val="000000"/>
          <w:sz w:val="18"/>
          <w:szCs w:val="18"/>
        </w:rPr>
        <w:t>2 in 3:</w:t>
      </w:r>
    </w:p>
    <w:p w14:paraId="4A00C6A7"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t>bančna garancija / kavcijsko zavarovanje</w:t>
      </w:r>
    </w:p>
    <w:p w14:paraId="1AD1D2B5"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5,00 % pogodbene vrednosti z DDV</w:t>
      </w:r>
    </w:p>
    <w:p w14:paraId="7E8D1BA7" w14:textId="07439186" w:rsidR="00D70B70" w:rsidRPr="00731494" w:rsidRDefault="00D70B70" w:rsidP="0061547C">
      <w:pPr>
        <w:spacing w:before="225" w:after="225" w:line="240" w:lineRule="auto"/>
        <w:ind w:left="2832" w:hanging="247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FE6C2C" w:rsidRPr="00766CC5">
        <w:rPr>
          <w:rFonts w:ascii="Arial" w:hAnsi="Arial" w:cs="Arial"/>
          <w:color w:val="000000"/>
          <w:sz w:val="18"/>
          <w:szCs w:val="18"/>
        </w:rPr>
        <w:t>od primopredaje, oziroma datuma predložitve finančnega zavarovanja skladno s pogodbo, do izteka garancije in dodatnih 30 dni.</w:t>
      </w:r>
    </w:p>
    <w:p w14:paraId="4B735F92" w14:textId="77777777" w:rsidR="00D70B70" w:rsidRPr="001770D5" w:rsidRDefault="00D70B70" w:rsidP="00D70B70">
      <w:pPr>
        <w:spacing w:before="225" w:after="225" w:line="240" w:lineRule="auto"/>
        <w:jc w:val="both"/>
        <w:rPr>
          <w:rFonts w:ascii="Arial" w:hAnsi="Arial" w:cs="Arial"/>
          <w:b/>
          <w:bCs/>
          <w:i/>
          <w:iCs/>
          <w:color w:val="000000"/>
          <w:sz w:val="18"/>
          <w:szCs w:val="18"/>
        </w:rPr>
      </w:pPr>
    </w:p>
    <w:p w14:paraId="2426315E" w14:textId="33234DB8" w:rsidR="00D70B70" w:rsidRPr="00E53858" w:rsidRDefault="00D70B70" w:rsidP="0061547C">
      <w:pPr>
        <w:pStyle w:val="Odstavekseznama"/>
        <w:numPr>
          <w:ilvl w:val="0"/>
          <w:numId w:val="45"/>
        </w:numPr>
        <w:spacing w:before="225" w:after="225" w:line="240" w:lineRule="auto"/>
        <w:jc w:val="both"/>
        <w:rPr>
          <w:rFonts w:ascii="Arial" w:hAnsi="Arial" w:cs="Arial"/>
          <w:b/>
          <w:bCs/>
          <w:i/>
          <w:iCs/>
          <w:color w:val="000000"/>
          <w:sz w:val="18"/>
          <w:szCs w:val="18"/>
        </w:rPr>
      </w:pPr>
      <w:r w:rsidRPr="00E53858">
        <w:rPr>
          <w:rFonts w:ascii="Arial" w:hAnsi="Arial" w:cs="Arial"/>
          <w:b/>
          <w:bCs/>
          <w:i/>
          <w:iCs/>
          <w:color w:val="000000"/>
          <w:sz w:val="18"/>
          <w:szCs w:val="18"/>
        </w:rPr>
        <w:t>Za sklop: 4:</w:t>
      </w:r>
    </w:p>
    <w:p w14:paraId="6840A801" w14:textId="77777777" w:rsidR="00D70B70" w:rsidRPr="00F67864" w:rsidRDefault="00D70B70" w:rsidP="00D70B70">
      <w:pPr>
        <w:pStyle w:val="Odstavekseznama"/>
        <w:spacing w:before="225" w:after="225" w:line="240" w:lineRule="auto"/>
        <w:ind w:left="360"/>
        <w:jc w:val="both"/>
        <w:rPr>
          <w:rFonts w:ascii="Arial" w:hAnsi="Arial" w:cs="Arial"/>
          <w:b/>
          <w:bCs/>
          <w:i/>
          <w:iCs/>
          <w:color w:val="000000"/>
          <w:sz w:val="18"/>
          <w:szCs w:val="18"/>
        </w:rPr>
      </w:pPr>
    </w:p>
    <w:p w14:paraId="137A2BCC" w14:textId="77777777" w:rsidR="00D70B70" w:rsidRPr="00731494" w:rsidRDefault="00D70B70" w:rsidP="00D70B70">
      <w:pPr>
        <w:spacing w:before="225" w:after="225" w:line="240" w:lineRule="auto"/>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r>
      <w:r>
        <w:rPr>
          <w:rFonts w:ascii="Arial" w:hAnsi="Arial" w:cs="Arial"/>
          <w:color w:val="000000"/>
          <w:sz w:val="18"/>
          <w:szCs w:val="18"/>
        </w:rPr>
        <w:tab/>
      </w:r>
      <w:r w:rsidRPr="005B0DFA">
        <w:rPr>
          <w:rFonts w:ascii="Arial" w:hAnsi="Arial" w:cs="Arial"/>
          <w:color w:val="000000"/>
          <w:sz w:val="18"/>
          <w:szCs w:val="18"/>
        </w:rPr>
        <w:t>Menična izjava in bianco menica</w:t>
      </w:r>
    </w:p>
    <w:p w14:paraId="50EEE722" w14:textId="77777777" w:rsidR="00D70B70" w:rsidRPr="00731494" w:rsidRDefault="00D70B70" w:rsidP="00D70B70">
      <w:pPr>
        <w:spacing w:before="225" w:after="225" w:line="240" w:lineRule="auto"/>
        <w:jc w:val="both"/>
      </w:pPr>
      <w:r w:rsidRPr="00731494">
        <w:rPr>
          <w:rFonts w:ascii="Arial" w:hAnsi="Arial" w:cs="Arial"/>
          <w:color w:val="000000"/>
          <w:sz w:val="18"/>
          <w:szCs w:val="18"/>
        </w:rPr>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5,00 % pogodbene vrednosti z DDV</w:t>
      </w:r>
    </w:p>
    <w:p w14:paraId="7825DBC4" w14:textId="6EE71722" w:rsidR="00D70B70" w:rsidRPr="00731494" w:rsidRDefault="00D70B70" w:rsidP="0061547C">
      <w:pPr>
        <w:spacing w:before="225" w:after="225" w:line="240" w:lineRule="auto"/>
        <w:ind w:left="2832" w:hanging="283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FE6C2C" w:rsidRPr="00766CC5">
        <w:rPr>
          <w:rFonts w:ascii="Arial" w:hAnsi="Arial" w:cs="Arial"/>
          <w:color w:val="000000"/>
          <w:sz w:val="18"/>
          <w:szCs w:val="18"/>
        </w:rPr>
        <w:t>od primopredaje, oziroma datuma predložitve finančnega zavarovanja skladno s pogodbo, do izteka garancije in dodatnih 30 dni.</w:t>
      </w:r>
    </w:p>
    <w:p w14:paraId="33087464" w14:textId="77777777" w:rsidR="00B479C8" w:rsidRDefault="00B479C8" w:rsidP="00D70B70">
      <w:pPr>
        <w:spacing w:before="225" w:after="225" w:line="240" w:lineRule="auto"/>
        <w:jc w:val="both"/>
        <w:rPr>
          <w:rFonts w:ascii="Arial" w:hAnsi="Arial" w:cs="Arial"/>
          <w:color w:val="000000"/>
          <w:sz w:val="18"/>
          <w:szCs w:val="18"/>
        </w:rPr>
      </w:pPr>
    </w:p>
    <w:p w14:paraId="10B7639F" w14:textId="77777777" w:rsidR="00B479C8" w:rsidRDefault="00B479C8" w:rsidP="00B479C8">
      <w:pPr>
        <w:spacing w:before="225" w:after="225"/>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66759769"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garancijskem obdobju ne odpravi v celoti, ustrezno in v določenih rokih vseh notificiranih napak,</w:t>
      </w:r>
    </w:p>
    <w:p w14:paraId="483E9061"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2335AF09"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v predvidenem roku naročniku ne predloži ustreznega finančnega zavarovanja za nadaljnjo </w:t>
      </w:r>
      <w:r>
        <w:rPr>
          <w:rFonts w:ascii="Arial" w:hAnsi="Arial" w:cs="Arial"/>
          <w:color w:val="000000"/>
          <w:sz w:val="18"/>
          <w:szCs w:val="18"/>
        </w:rPr>
        <w:t>odpravo napak</w:t>
      </w:r>
      <w:r w:rsidRPr="00CF23B5">
        <w:rPr>
          <w:rFonts w:ascii="Arial" w:hAnsi="Arial" w:cs="Arial"/>
          <w:color w:val="000000"/>
          <w:sz w:val="18"/>
          <w:szCs w:val="18"/>
        </w:rPr>
        <w:t>,</w:t>
      </w:r>
    </w:p>
    <w:p w14:paraId="5D889EEB" w14:textId="77777777" w:rsidR="00B479C8" w:rsidRPr="00CF23B5"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5D45957B" w14:textId="77777777" w:rsidR="00B479C8" w:rsidRPr="00731494" w:rsidRDefault="00B479C8" w:rsidP="00B479C8">
      <w:pPr>
        <w:spacing w:before="225" w:after="225"/>
        <w:jc w:val="both"/>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212EC8B5" w14:textId="77777777" w:rsidR="009A6465" w:rsidRPr="00731494" w:rsidRDefault="009A6465" w:rsidP="002419ED">
      <w:pPr>
        <w:spacing w:after="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E7E6E" w:rsidRPr="004974BD" w14:paraId="35E86291"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1AD69A41" w14:textId="50F410A0" w:rsidR="00BE7E6E" w:rsidRPr="004974BD" w:rsidRDefault="00CA7359">
            <w:r w:rsidRPr="004974BD">
              <w:rPr>
                <w:rFonts w:ascii="Arial" w:hAnsi="Arial" w:cs="Arial"/>
                <w:b/>
                <w:bCs/>
                <w:color w:val="FFFFFF"/>
                <w:position w:val="-3"/>
                <w:sz w:val="20"/>
                <w:szCs w:val="20"/>
                <w:shd w:val="clear" w:color="auto" w:fill="000000"/>
              </w:rPr>
              <w:t xml:space="preserve">Sklop 1: </w:t>
            </w:r>
            <w:r w:rsidR="004974BD" w:rsidRPr="004974BD">
              <w:rPr>
                <w:rFonts w:ascii="Arial" w:hAnsi="Arial" w:cs="Arial"/>
                <w:b/>
                <w:bCs/>
                <w:color w:val="FFFFFF"/>
                <w:position w:val="-3"/>
                <w:sz w:val="20"/>
                <w:szCs w:val="20"/>
                <w:shd w:val="clear" w:color="auto" w:fill="000000"/>
              </w:rPr>
              <w:t>Nakup in dobava terapevtskih dinamičnih blazin s črpalko</w:t>
            </w:r>
          </w:p>
        </w:tc>
      </w:tr>
    </w:tbl>
    <w:p w14:paraId="6BB86324" w14:textId="77777777" w:rsidR="00534F78" w:rsidRPr="004974BD" w:rsidRDefault="00534F78" w:rsidP="00546FD8">
      <w:pPr>
        <w:spacing w:after="0" w:line="260" w:lineRule="exact"/>
        <w:jc w:val="both"/>
        <w:rPr>
          <w:rFonts w:ascii="Arial" w:hAnsi="Arial" w:cs="Arial"/>
          <w:b/>
          <w:sz w:val="18"/>
          <w:szCs w:val="18"/>
        </w:rPr>
      </w:pPr>
    </w:p>
    <w:p w14:paraId="05DD8BC5" w14:textId="66F6656E" w:rsidR="00546FD8" w:rsidRPr="004974BD" w:rsidRDefault="00546FD8" w:rsidP="00546FD8">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427EE39E" w14:textId="18EF012A" w:rsidR="004974BD" w:rsidRDefault="00546FD8" w:rsidP="004974BD">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w:t>
      </w:r>
      <w:r w:rsidR="00534F78" w:rsidRPr="004974BD">
        <w:rPr>
          <w:rFonts w:ascii="Arial" w:hAnsi="Arial" w:cs="Arial"/>
          <w:snapToGrid w:val="0"/>
          <w:color w:val="000000"/>
          <w:sz w:val="18"/>
          <w:szCs w:val="18"/>
        </w:rPr>
        <w:t xml:space="preserve">v okviru sklopa 1 je nakup in dobava </w:t>
      </w:r>
      <w:r w:rsidR="004974BD" w:rsidRPr="004974BD">
        <w:rPr>
          <w:rFonts w:ascii="Arial" w:hAnsi="Arial" w:cs="Arial"/>
          <w:snapToGrid w:val="0"/>
          <w:color w:val="000000"/>
          <w:sz w:val="18"/>
          <w:szCs w:val="18"/>
        </w:rPr>
        <w:t>terapevtskih dinamičnih blazin s črpalko</w:t>
      </w:r>
      <w:r w:rsidR="004974BD">
        <w:rPr>
          <w:rFonts w:ascii="Arial" w:hAnsi="Arial" w:cs="Arial"/>
          <w:snapToGrid w:val="0"/>
          <w:color w:val="000000"/>
          <w:sz w:val="18"/>
          <w:szCs w:val="18"/>
        </w:rPr>
        <w:t>.</w:t>
      </w:r>
      <w:r w:rsidR="004974BD" w:rsidRPr="004974BD">
        <w:rPr>
          <w:rFonts w:ascii="Arial" w:hAnsi="Arial" w:cs="Arial"/>
          <w:snapToGrid w:val="0"/>
          <w:color w:val="000000"/>
          <w:sz w:val="18"/>
          <w:szCs w:val="18"/>
        </w:rPr>
        <w:t xml:space="preserve"> </w:t>
      </w:r>
    </w:p>
    <w:p w14:paraId="7799B9B0" w14:textId="02167905" w:rsidR="00546FD8" w:rsidRPr="004974BD" w:rsidRDefault="004974BD" w:rsidP="004974BD">
      <w:pPr>
        <w:spacing w:before="225" w:after="225" w:line="240" w:lineRule="auto"/>
        <w:jc w:val="both"/>
        <w:rPr>
          <w:rFonts w:ascii="Arial" w:hAnsi="Arial" w:cs="Arial"/>
          <w:sz w:val="18"/>
          <w:szCs w:val="18"/>
        </w:rPr>
      </w:pPr>
      <w:r>
        <w:rPr>
          <w:rFonts w:ascii="Arial" w:hAnsi="Arial" w:cs="Arial"/>
          <w:sz w:val="18"/>
          <w:szCs w:val="18"/>
        </w:rPr>
        <w:t>Blazine</w:t>
      </w:r>
      <w:r w:rsidR="00546FD8" w:rsidRPr="004974BD">
        <w:rPr>
          <w:rFonts w:ascii="Arial" w:hAnsi="Arial" w:cs="Arial"/>
          <w:sz w:val="18"/>
          <w:szCs w:val="18"/>
        </w:rPr>
        <w:t xml:space="preserve"> mora</w:t>
      </w:r>
      <w:r>
        <w:rPr>
          <w:rFonts w:ascii="Arial" w:hAnsi="Arial" w:cs="Arial"/>
          <w:sz w:val="18"/>
          <w:szCs w:val="18"/>
        </w:rPr>
        <w:t>jo</w:t>
      </w:r>
      <w:r w:rsidR="00546FD8" w:rsidRPr="004974BD">
        <w:rPr>
          <w:rFonts w:ascii="Arial" w:hAnsi="Arial" w:cs="Arial"/>
          <w:sz w:val="18"/>
          <w:szCs w:val="18"/>
        </w:rPr>
        <w:t xml:space="preserve"> ustrezati zahtevam in opisom v </w:t>
      </w:r>
      <w:r w:rsidR="00534F78" w:rsidRPr="004974BD">
        <w:rPr>
          <w:rFonts w:ascii="Arial" w:hAnsi="Arial" w:cs="Arial"/>
          <w:sz w:val="18"/>
          <w:szCs w:val="18"/>
        </w:rPr>
        <w:t>tej razpisni dokumentaciji</w:t>
      </w:r>
      <w:r w:rsidR="00546FD8" w:rsidRPr="004974BD">
        <w:rPr>
          <w:rFonts w:ascii="Arial" w:hAnsi="Arial" w:cs="Arial"/>
          <w:sz w:val="18"/>
          <w:szCs w:val="18"/>
        </w:rPr>
        <w:t xml:space="preserve"> in mora</w:t>
      </w:r>
      <w:r>
        <w:rPr>
          <w:rFonts w:ascii="Arial" w:hAnsi="Arial" w:cs="Arial"/>
          <w:sz w:val="18"/>
          <w:szCs w:val="18"/>
        </w:rPr>
        <w:t>jo</w:t>
      </w:r>
      <w:r w:rsidR="00546FD8" w:rsidRPr="004974BD">
        <w:rPr>
          <w:rFonts w:ascii="Arial" w:hAnsi="Arial" w:cs="Arial"/>
          <w:sz w:val="18"/>
          <w:szCs w:val="18"/>
        </w:rPr>
        <w:t xml:space="preserve"> izpolnjevati minimalne zahteve, zato mora ponudnik ponuditi </w:t>
      </w:r>
      <w:r>
        <w:rPr>
          <w:rFonts w:ascii="Arial" w:hAnsi="Arial" w:cs="Arial"/>
          <w:sz w:val="18"/>
          <w:szCs w:val="18"/>
        </w:rPr>
        <w:t>blazine</w:t>
      </w:r>
      <w:r w:rsidR="00546FD8" w:rsidRPr="004974BD">
        <w:rPr>
          <w:rFonts w:ascii="Arial" w:hAnsi="Arial" w:cs="Arial"/>
          <w:sz w:val="18"/>
          <w:szCs w:val="18"/>
        </w:rPr>
        <w:t xml:space="preserve"> z navedenimi karakteristikami ali boljšimi. </w:t>
      </w:r>
    </w:p>
    <w:p w14:paraId="65896A3C" w14:textId="77777777" w:rsidR="00546FD8" w:rsidRPr="004974BD" w:rsidRDefault="00546FD8" w:rsidP="00546FD8">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3BD6FD0" w14:textId="6A842A1A" w:rsidR="00546FD8" w:rsidRPr="004974BD" w:rsidRDefault="00546FD8" w:rsidP="00546FD8">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34D6F6DE" w14:textId="07194D01" w:rsidR="00546FD8" w:rsidRPr="004974BD" w:rsidRDefault="00546FD8" w:rsidP="00546FD8">
      <w:pPr>
        <w:pStyle w:val="Naslov1"/>
        <w:rPr>
          <w:rFonts w:ascii="Arial" w:hAnsi="Arial" w:cs="Arial"/>
          <w:sz w:val="18"/>
          <w:szCs w:val="18"/>
        </w:rPr>
      </w:pPr>
      <w:r w:rsidRPr="004974BD">
        <w:rPr>
          <w:rFonts w:ascii="Arial" w:hAnsi="Arial" w:cs="Arial"/>
          <w:sz w:val="18"/>
          <w:szCs w:val="18"/>
        </w:rPr>
        <w:t xml:space="preserve">2. TEHNIČNA USTREZNOST </w:t>
      </w:r>
      <w:r w:rsidR="004974BD">
        <w:rPr>
          <w:rFonts w:ascii="Arial" w:hAnsi="Arial" w:cs="Arial"/>
          <w:sz w:val="18"/>
          <w:szCs w:val="18"/>
        </w:rPr>
        <w:t>PONUJENIH BLAZIN</w:t>
      </w:r>
    </w:p>
    <w:p w14:paraId="63C720D7" w14:textId="63754E36" w:rsidR="00546FD8" w:rsidRPr="004974BD" w:rsidRDefault="00546FD8" w:rsidP="00534F78">
      <w:pPr>
        <w:spacing w:before="225" w:after="225" w:line="260" w:lineRule="exact"/>
        <w:jc w:val="both"/>
        <w:rPr>
          <w:rFonts w:ascii="Arial" w:hAnsi="Arial" w:cs="Arial"/>
          <w:sz w:val="18"/>
          <w:szCs w:val="18"/>
        </w:rPr>
      </w:pPr>
      <w:r w:rsidRPr="004974BD">
        <w:rPr>
          <w:rFonts w:ascii="Arial" w:hAnsi="Arial" w:cs="Arial"/>
          <w:sz w:val="18"/>
          <w:szCs w:val="18"/>
        </w:rPr>
        <w:t>Ponujen</w:t>
      </w:r>
      <w:r w:rsidR="004974BD">
        <w:rPr>
          <w:rFonts w:ascii="Arial" w:hAnsi="Arial" w:cs="Arial"/>
          <w:sz w:val="18"/>
          <w:szCs w:val="18"/>
        </w:rPr>
        <w:t>e</w:t>
      </w:r>
      <w:r w:rsidRPr="004974BD">
        <w:rPr>
          <w:rFonts w:ascii="Arial" w:hAnsi="Arial" w:cs="Arial"/>
          <w:sz w:val="18"/>
          <w:szCs w:val="18"/>
        </w:rPr>
        <w:t xml:space="preserve"> </w:t>
      </w:r>
      <w:r w:rsidR="004974BD">
        <w:rPr>
          <w:rFonts w:ascii="Arial" w:hAnsi="Arial" w:cs="Arial"/>
          <w:sz w:val="18"/>
          <w:szCs w:val="18"/>
        </w:rPr>
        <w:t>blazine</w:t>
      </w:r>
      <w:r w:rsidRPr="004974BD">
        <w:rPr>
          <w:rFonts w:ascii="Arial" w:hAnsi="Arial" w:cs="Arial"/>
          <w:sz w:val="18"/>
          <w:szCs w:val="18"/>
        </w:rPr>
        <w:t xml:space="preserve"> mora</w:t>
      </w:r>
      <w:r w:rsidR="004974BD">
        <w:rPr>
          <w:rFonts w:ascii="Arial" w:hAnsi="Arial" w:cs="Arial"/>
          <w:sz w:val="18"/>
          <w:szCs w:val="18"/>
        </w:rPr>
        <w:t>jo</w:t>
      </w:r>
      <w:r w:rsidRPr="004974BD">
        <w:rPr>
          <w:rFonts w:ascii="Arial" w:hAnsi="Arial" w:cs="Arial"/>
          <w:sz w:val="18"/>
          <w:szCs w:val="18"/>
        </w:rPr>
        <w:t xml:space="preserve"> v celoti ustrezati vsem zahtevam iz razpisne dokumentacije</w:t>
      </w:r>
      <w:r w:rsidR="00534F78" w:rsidRPr="004974BD">
        <w:rPr>
          <w:rFonts w:ascii="Arial" w:hAnsi="Arial" w:cs="Arial"/>
          <w:sz w:val="18"/>
          <w:szCs w:val="18"/>
        </w:rPr>
        <w:t>.</w:t>
      </w:r>
      <w:r w:rsidRPr="004974BD">
        <w:rPr>
          <w:rFonts w:ascii="Arial" w:hAnsi="Arial" w:cs="Arial"/>
          <w:sz w:val="18"/>
          <w:szCs w:val="18"/>
        </w:rPr>
        <w:t xml:space="preserve"> </w:t>
      </w:r>
      <w:r w:rsidR="00701A24" w:rsidRPr="004974BD">
        <w:rPr>
          <w:rFonts w:ascii="Arial" w:hAnsi="Arial" w:cs="Arial"/>
          <w:sz w:val="18"/>
          <w:szCs w:val="18"/>
        </w:rPr>
        <w:t xml:space="preserve">Naročnik v nadaljevanju podaja minimalne tehnične specifikacije za </w:t>
      </w:r>
      <w:r w:rsidR="004974BD">
        <w:rPr>
          <w:rFonts w:ascii="Arial" w:hAnsi="Arial" w:cs="Arial"/>
          <w:sz w:val="18"/>
          <w:szCs w:val="18"/>
        </w:rPr>
        <w:t>blazine</w:t>
      </w:r>
      <w:r w:rsidR="00701A24" w:rsidRPr="004974BD">
        <w:rPr>
          <w:rFonts w:ascii="Arial" w:hAnsi="Arial" w:cs="Arial"/>
          <w:sz w:val="18"/>
          <w:szCs w:val="18"/>
        </w:rPr>
        <w:t>, ki so predmet sklopa 1.</w:t>
      </w:r>
    </w:p>
    <w:p w14:paraId="41ECF0B2" w14:textId="748F0FEC" w:rsidR="00701A24" w:rsidRPr="00731494" w:rsidRDefault="004974BD" w:rsidP="00701A24">
      <w:pPr>
        <w:spacing w:before="120" w:after="120"/>
        <w:jc w:val="both"/>
        <w:rPr>
          <w:rFonts w:ascii="Arial" w:hAnsi="Arial" w:cs="Arial"/>
          <w:b/>
          <w:i/>
          <w:iCs/>
          <w:sz w:val="18"/>
          <w:szCs w:val="18"/>
        </w:rPr>
      </w:pPr>
      <w:r>
        <w:rPr>
          <w:rFonts w:ascii="Arial" w:hAnsi="Arial" w:cs="Arial"/>
          <w:b/>
          <w:i/>
          <w:iCs/>
          <w:sz w:val="18"/>
          <w:szCs w:val="18"/>
        </w:rPr>
        <w:t>Terapevtske dinamične blazine s črpalko</w:t>
      </w:r>
      <w:r w:rsidR="005D4959">
        <w:rPr>
          <w:rFonts w:ascii="Arial" w:hAnsi="Arial" w:cs="Arial"/>
          <w:b/>
          <w:i/>
          <w:iCs/>
          <w:sz w:val="18"/>
          <w:szCs w:val="18"/>
        </w:rPr>
        <w:t xml:space="preserve">: zahtevana količina je </w:t>
      </w:r>
      <w:r w:rsidR="003E0822" w:rsidRPr="0061547C">
        <w:rPr>
          <w:rFonts w:ascii="Arial" w:hAnsi="Arial" w:cs="Arial"/>
          <w:b/>
          <w:i/>
          <w:iCs/>
          <w:sz w:val="18"/>
          <w:szCs w:val="18"/>
        </w:rPr>
        <w:t>30</w:t>
      </w:r>
      <w:r w:rsidR="003E0822" w:rsidRPr="00665321">
        <w:rPr>
          <w:rFonts w:ascii="Arial" w:hAnsi="Arial" w:cs="Arial"/>
          <w:b/>
          <w:i/>
          <w:iCs/>
          <w:sz w:val="18"/>
          <w:szCs w:val="18"/>
        </w:rPr>
        <w:t xml:space="preserve"> </w:t>
      </w:r>
      <w:r w:rsidR="005D4959" w:rsidRPr="00665321">
        <w:rPr>
          <w:rFonts w:ascii="Arial" w:hAnsi="Arial" w:cs="Arial"/>
          <w:b/>
          <w:i/>
          <w:iCs/>
          <w:sz w:val="18"/>
          <w:szCs w:val="18"/>
        </w:rPr>
        <w:t>kosov</w:t>
      </w:r>
    </w:p>
    <w:p w14:paraId="64007C79" w14:textId="62D9C11B" w:rsidR="004974BD" w:rsidRPr="004974BD" w:rsidRDefault="004974BD" w:rsidP="0061547C">
      <w:pPr>
        <w:pStyle w:val="Odstavekseznama"/>
        <w:numPr>
          <w:ilvl w:val="0"/>
          <w:numId w:val="21"/>
        </w:numPr>
        <w:spacing w:before="120" w:after="120"/>
        <w:ind w:left="714" w:hanging="357"/>
        <w:contextualSpacing w:val="0"/>
        <w:rPr>
          <w:rFonts w:ascii="Arial" w:hAnsi="Arial" w:cs="Arial"/>
          <w:sz w:val="18"/>
          <w:szCs w:val="18"/>
        </w:rPr>
      </w:pPr>
      <w:r w:rsidRPr="004974BD">
        <w:rPr>
          <w:rFonts w:ascii="Arial" w:hAnsi="Arial" w:cs="Arial"/>
          <w:sz w:val="18"/>
          <w:szCs w:val="18"/>
        </w:rPr>
        <w:t>Sistem je namenjen za preprečevanje in zdravljenje razjed zaradi pritiska pri visoko ogroženih pacientih, ocena po Waterlow lestvici več kot 20 točk.</w:t>
      </w:r>
    </w:p>
    <w:p w14:paraId="132B0848" w14:textId="71A610E3"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 paciente težke od 5 do 200 kg.</w:t>
      </w:r>
    </w:p>
    <w:p w14:paraId="74E963AE"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Velikost blazine 200 cm x 90 cm +/-3 %; debelina celotne blazine ne sme presegati 21 cm.</w:t>
      </w:r>
    </w:p>
    <w:p w14:paraId="38A20CE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je samostojno ležišče.</w:t>
      </w:r>
    </w:p>
    <w:p w14:paraId="3BD531EA"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Sestavlja jo kompresorska enota, katera popolno avtomatsko prilagaja pritisk v blazini tudi ob  vsaki spremembi položaja. Ni potrebno ročno prilagajanje nastavitev glede na težo pacienta.</w:t>
      </w:r>
    </w:p>
    <w:p w14:paraId="7CE8A27D"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Kompresorska enota omogoča  dinamično in statično funkcijo in konstantno nizek pritisk in negovalno (max firm) funkcijo.</w:t>
      </w:r>
    </w:p>
    <w:p w14:paraId="03AE965E"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Prisotnost sistema za vzdrževanje konstantne temperature v blazini – delovanje po principu odvajanja vlage iz površine / okolice od zunaj navznoter (inflating sistem); preventiva maceracij.</w:t>
      </w:r>
    </w:p>
    <w:p w14:paraId="5BCB387D"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je sestavljena iz zračnih celic z višino najmanj 10 cm.</w:t>
      </w:r>
    </w:p>
    <w:p w14:paraId="1E42F0EC"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Vsako posamezno zračno celico je mogoče zamenjati.</w:t>
      </w:r>
    </w:p>
    <w:p w14:paraId="09215B97"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 xml:space="preserve">Pod zračnimi celicami je varnostna blazina v obliki pene ali statične celice (cell on cell), zaščiteno pred morebitno kontaminacijo. </w:t>
      </w:r>
    </w:p>
    <w:p w14:paraId="5FC358C4"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Tiho delovanje (&lt; 22 decibelov).</w:t>
      </w:r>
    </w:p>
    <w:p w14:paraId="643137C9"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mora omogočati vzdrževanje optimalnega tlaka celic za čas transporta vsaj 3 ure.</w:t>
      </w:r>
    </w:p>
    <w:p w14:paraId="4F35F907"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Pokrovček oziroma zapiralo za cevi se mora dobro prilegati in tesniti.</w:t>
      </w:r>
    </w:p>
    <w:p w14:paraId="649F67AB"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CPR ventil mora biti lociran tako, da onemogoča nehoteno odpiranje ventila in omogoča hitro praznjenje celic (največ v 15 sekundah).</w:t>
      </w:r>
    </w:p>
    <w:p w14:paraId="5258FB10"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Ima dvostransko raztegljivo prevleko, z varjenimi šivi, ki je paropropustna, pralna na najmanj 60 stopinj C° in ne sme vsebovati srebra.</w:t>
      </w:r>
    </w:p>
    <w:p w14:paraId="3AA47CE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Zagotoviti  nepropustnost prevleke pri najmanj  100 pranjih.</w:t>
      </w:r>
    </w:p>
    <w:p w14:paraId="707C5038"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lastRenderedPageBreak/>
        <w:t>Prevleko je po navodilih proizvajalca možno sušiti v sušilnem stroju in se na zraku posuši v največ 24 urah.</w:t>
      </w:r>
    </w:p>
    <w:p w14:paraId="6C1E636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Zadrga na prevleki je zaščitena z zavihkom, kar preprečuje zatekanje tekočine na blazino.</w:t>
      </w:r>
    </w:p>
    <w:p w14:paraId="5FF18A3E" w14:textId="77777777" w:rsidR="00FD31D1"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FD31D1">
        <w:rPr>
          <w:rFonts w:ascii="Arial" w:hAnsi="Arial" w:cs="Arial"/>
          <w:sz w:val="18"/>
          <w:szCs w:val="18"/>
        </w:rPr>
        <w:t xml:space="preserve">Blazina mora imeti veljaven CE certifikat proizvajalca o skladnosti proizvoda z zakonodajo EU in evropskimi standardi ter skladen z Uredbo o medicinskih pripomočkih 2017/745. </w:t>
      </w:r>
    </w:p>
    <w:p w14:paraId="69F603C5" w14:textId="426BD286" w:rsidR="00437BB9" w:rsidRPr="00FD31D1" w:rsidRDefault="00FD31D1" w:rsidP="0061547C">
      <w:pPr>
        <w:pStyle w:val="Odstavekseznama"/>
        <w:numPr>
          <w:ilvl w:val="0"/>
          <w:numId w:val="21"/>
        </w:numPr>
        <w:spacing w:before="120" w:after="120"/>
        <w:ind w:left="714" w:hanging="357"/>
        <w:contextualSpacing w:val="0"/>
        <w:jc w:val="both"/>
        <w:rPr>
          <w:rFonts w:ascii="Arial" w:hAnsi="Arial" w:cs="Arial"/>
          <w:sz w:val="18"/>
          <w:szCs w:val="18"/>
        </w:rPr>
      </w:pPr>
      <w:r>
        <w:rPr>
          <w:rFonts w:ascii="Arial" w:hAnsi="Arial" w:cs="Arial"/>
          <w:sz w:val="18"/>
          <w:szCs w:val="18"/>
        </w:rPr>
        <w:t>Blazina mora biti kot p</w:t>
      </w:r>
      <w:r w:rsidR="00437BB9" w:rsidRPr="00FD31D1">
        <w:rPr>
          <w:rFonts w:ascii="Arial" w:hAnsi="Arial" w:cs="Arial"/>
          <w:sz w:val="18"/>
          <w:szCs w:val="18"/>
        </w:rPr>
        <w:t xml:space="preserve">ripomoček </w:t>
      </w:r>
      <w:r>
        <w:rPr>
          <w:rFonts w:ascii="Arial" w:hAnsi="Arial" w:cs="Arial"/>
          <w:sz w:val="18"/>
          <w:szCs w:val="18"/>
        </w:rPr>
        <w:t xml:space="preserve">vpisana </w:t>
      </w:r>
      <w:r w:rsidR="00437BB9" w:rsidRPr="00FD31D1">
        <w:rPr>
          <w:rFonts w:ascii="Arial" w:hAnsi="Arial" w:cs="Arial"/>
          <w:sz w:val="18"/>
          <w:szCs w:val="18"/>
        </w:rPr>
        <w:t>v bazo medicinskih pripomočkov in imeti pripadajočo UDI – DI šifro.</w:t>
      </w:r>
    </w:p>
    <w:p w14:paraId="1DFB8B6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mora ustrezati protipožarnim standardom.</w:t>
      </w:r>
    </w:p>
    <w:p w14:paraId="508FEFCE" w14:textId="77777777" w:rsidR="00437BB9" w:rsidRDefault="00437BB9" w:rsidP="00437BB9">
      <w:pPr>
        <w:spacing w:before="120" w:after="120"/>
        <w:jc w:val="both"/>
        <w:rPr>
          <w:rFonts w:ascii="Arial" w:hAnsi="Arial" w:cs="Arial"/>
          <w:sz w:val="18"/>
          <w:szCs w:val="18"/>
        </w:rPr>
      </w:pPr>
    </w:p>
    <w:p w14:paraId="695400D3" w14:textId="2327590E" w:rsidR="00437BB9" w:rsidRDefault="00437BB9" w:rsidP="00437BB9">
      <w:pPr>
        <w:spacing w:before="120" w:after="120"/>
        <w:jc w:val="both"/>
        <w:rPr>
          <w:rFonts w:ascii="Arial" w:hAnsi="Arial" w:cs="Arial"/>
          <w:sz w:val="18"/>
          <w:szCs w:val="18"/>
        </w:rPr>
      </w:pPr>
      <w:r>
        <w:rPr>
          <w:rFonts w:ascii="Arial" w:hAnsi="Arial" w:cs="Arial"/>
          <w:sz w:val="18"/>
          <w:szCs w:val="18"/>
        </w:rPr>
        <w:t>Ponudnik mora torej ponuditi blazine, ki v celoti ustrezajo vsem zgoraj navedenim zahtevam. Prav tako:</w:t>
      </w:r>
    </w:p>
    <w:p w14:paraId="3039196A" w14:textId="157BEEA6" w:rsidR="00437BB9" w:rsidRDefault="00437BB9" w:rsidP="0061547C">
      <w:pPr>
        <w:pStyle w:val="Odstavekseznama"/>
        <w:numPr>
          <w:ilvl w:val="0"/>
          <w:numId w:val="46"/>
        </w:numPr>
        <w:spacing w:before="120" w:after="120"/>
        <w:ind w:left="714" w:hanging="357"/>
        <w:contextualSpacing w:val="0"/>
        <w:jc w:val="both"/>
        <w:rPr>
          <w:rFonts w:ascii="Arial" w:hAnsi="Arial" w:cs="Arial"/>
          <w:sz w:val="18"/>
          <w:szCs w:val="18"/>
        </w:rPr>
      </w:pPr>
      <w:r>
        <w:rPr>
          <w:rFonts w:ascii="Arial" w:hAnsi="Arial" w:cs="Arial"/>
          <w:sz w:val="18"/>
          <w:szCs w:val="18"/>
        </w:rPr>
        <w:t>mora ponudnik zagotavljati možnost, da v primeru potreb naročnika, proti plačilu zagotovi rezervno prevleko za blazino,</w:t>
      </w:r>
    </w:p>
    <w:p w14:paraId="7D7E4E9B" w14:textId="7E62C622" w:rsidR="00437BB9" w:rsidRDefault="00437BB9"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blazin</w:t>
      </w:r>
      <w:r w:rsidRPr="00437BB9">
        <w:rPr>
          <w:rFonts w:ascii="Arial" w:hAnsi="Arial" w:cs="Arial"/>
          <w:sz w:val="18"/>
          <w:szCs w:val="18"/>
        </w:rPr>
        <w:t>, navodila za uporabo in čiščenje terapevtskih blazin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02AF9F5F" w14:textId="3AEF2914" w:rsidR="00437BB9" w:rsidRDefault="00437BB9"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mora ponudnik oziroma izbrani dobavitelj vsaki blazini predložiti veljaven garancijski list,</w:t>
      </w:r>
    </w:p>
    <w:p w14:paraId="44EA0FE0" w14:textId="6849F985" w:rsidR="00437BB9" w:rsidRPr="00437BB9" w:rsidRDefault="00437BB9" w:rsidP="0061547C">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sidR="00FD31D1">
        <w:rPr>
          <w:rFonts w:ascii="Arial" w:hAnsi="Arial" w:cs="Arial"/>
          <w:sz w:val="18"/>
          <w:szCs w:val="18"/>
        </w:rPr>
        <w:t>no</w:t>
      </w:r>
      <w:r w:rsidRPr="00437BB9">
        <w:rPr>
          <w:rFonts w:ascii="Arial" w:hAnsi="Arial" w:cs="Arial"/>
          <w:sz w:val="18"/>
          <w:szCs w:val="18"/>
        </w:rPr>
        <w:t xml:space="preserve"> z Uredbo o medicinskih pripomočkih 2017/745</w:t>
      </w:r>
      <w:r w:rsidR="00FD31D1">
        <w:rPr>
          <w:rFonts w:ascii="Arial" w:hAnsi="Arial" w:cs="Arial"/>
          <w:sz w:val="18"/>
          <w:szCs w:val="18"/>
        </w:rPr>
        <w:t>,</w:t>
      </w:r>
      <w:r w:rsidRPr="00437BB9">
        <w:rPr>
          <w:rFonts w:ascii="Arial" w:hAnsi="Arial" w:cs="Arial"/>
          <w:sz w:val="18"/>
          <w:szCs w:val="18"/>
        </w:rPr>
        <w:t xml:space="preserve"> </w:t>
      </w:r>
    </w:p>
    <w:p w14:paraId="38CFBB13" w14:textId="575CE64D" w:rsidR="00437BB9" w:rsidRPr="00437BB9" w:rsidRDefault="00FD31D1" w:rsidP="0061547C">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blazin za izvedbo testiranja. Blazine mora ponudnik zagotoviti brezplačno in sicer za obdobje najmanj dveh (2) mesecev. </w:t>
      </w:r>
    </w:p>
    <w:p w14:paraId="60E2CD8A" w14:textId="77777777" w:rsidR="00437BB9" w:rsidRPr="00731494" w:rsidRDefault="00437BB9" w:rsidP="002419ED">
      <w:pPr>
        <w:spacing w:after="0"/>
      </w:pPr>
    </w:p>
    <w:p w14:paraId="6943D2B0" w14:textId="77777777"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28681EDC"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7B3E8CA5"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w:t>
      </w:r>
      <w:r w:rsidR="00C2738D">
        <w:rPr>
          <w:rFonts w:ascii="Arial" w:hAnsi="Arial" w:cs="Arial"/>
          <w:sz w:val="18"/>
          <w:szCs w:val="18"/>
        </w:rPr>
        <w:t xml:space="preserve">za </w:t>
      </w:r>
      <w:r w:rsidRPr="00731494">
        <w:rPr>
          <w:rFonts w:ascii="Arial" w:hAnsi="Arial" w:cs="Arial"/>
          <w:sz w:val="18"/>
          <w:szCs w:val="18"/>
        </w:rPr>
        <w:t>dobav</w:t>
      </w:r>
      <w:r w:rsidR="00C2738D">
        <w:rPr>
          <w:rFonts w:ascii="Arial" w:hAnsi="Arial" w:cs="Arial"/>
          <w:sz w:val="18"/>
          <w:szCs w:val="18"/>
        </w:rPr>
        <w:t>o</w:t>
      </w:r>
      <w:r w:rsidRPr="00731494">
        <w:rPr>
          <w:rFonts w:ascii="Arial" w:hAnsi="Arial" w:cs="Arial"/>
          <w:sz w:val="18"/>
          <w:szCs w:val="18"/>
        </w:rPr>
        <w:t xml:space="preserve"> </w:t>
      </w:r>
      <w:r w:rsidR="00C2738D" w:rsidRPr="00665321">
        <w:rPr>
          <w:rFonts w:ascii="Arial" w:hAnsi="Arial" w:cs="Arial"/>
          <w:sz w:val="18"/>
          <w:szCs w:val="18"/>
        </w:rPr>
        <w:t>blazin</w:t>
      </w:r>
      <w:r w:rsidRPr="00665321">
        <w:rPr>
          <w:rFonts w:ascii="Arial" w:hAnsi="Arial" w:cs="Arial"/>
          <w:sz w:val="18"/>
          <w:szCs w:val="18"/>
        </w:rPr>
        <w:t xml:space="preserve"> </w:t>
      </w:r>
      <w:r w:rsidR="00635168" w:rsidRPr="00665321">
        <w:rPr>
          <w:rFonts w:ascii="Arial" w:hAnsi="Arial" w:cs="Arial"/>
          <w:sz w:val="18"/>
          <w:szCs w:val="18"/>
        </w:rPr>
        <w:t xml:space="preserve">je </w:t>
      </w:r>
      <w:r w:rsidR="003E0822" w:rsidRPr="0061547C">
        <w:rPr>
          <w:rFonts w:ascii="Arial" w:hAnsi="Arial" w:cs="Arial"/>
          <w:sz w:val="18"/>
          <w:szCs w:val="18"/>
        </w:rPr>
        <w:t>35</w:t>
      </w:r>
      <w:r w:rsidR="003E0822" w:rsidRPr="00665321">
        <w:rPr>
          <w:rFonts w:ascii="Arial" w:hAnsi="Arial" w:cs="Arial"/>
          <w:sz w:val="18"/>
          <w:szCs w:val="18"/>
        </w:rPr>
        <w:t xml:space="preserve"> </w:t>
      </w:r>
      <w:r w:rsidR="00635168" w:rsidRPr="00665321">
        <w:rPr>
          <w:rFonts w:ascii="Arial" w:hAnsi="Arial" w:cs="Arial"/>
          <w:sz w:val="18"/>
          <w:szCs w:val="18"/>
        </w:rPr>
        <w:t>dni po</w:t>
      </w:r>
      <w:r w:rsidR="00635168" w:rsidRPr="00731494">
        <w:rPr>
          <w:rFonts w:ascii="Arial" w:hAnsi="Arial" w:cs="Arial"/>
          <w:sz w:val="18"/>
          <w:szCs w:val="18"/>
        </w:rPr>
        <w:t xml:space="preserve"> datumu sklenitve pogodbe. </w:t>
      </w:r>
      <w:r w:rsidRPr="00731494">
        <w:rPr>
          <w:rFonts w:ascii="Arial" w:hAnsi="Arial" w:cs="Arial"/>
          <w:color w:val="000000"/>
          <w:sz w:val="18"/>
          <w:szCs w:val="18"/>
        </w:rPr>
        <w:t xml:space="preserve">Namestitev </w:t>
      </w:r>
      <w:r w:rsidR="00C2738D">
        <w:rPr>
          <w:rFonts w:ascii="Arial" w:hAnsi="Arial" w:cs="Arial"/>
          <w:color w:val="000000"/>
          <w:sz w:val="18"/>
          <w:szCs w:val="18"/>
        </w:rPr>
        <w:t xml:space="preserve">blaga </w:t>
      </w:r>
      <w:r w:rsidRPr="00731494">
        <w:rPr>
          <w:rFonts w:ascii="Arial" w:hAnsi="Arial" w:cs="Arial"/>
          <w:color w:val="000000"/>
          <w:sz w:val="18"/>
          <w:szCs w:val="18"/>
        </w:rPr>
        <w:t>in usposabljanje uporabnikov,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Pr="00731494" w:rsidRDefault="00546FD8" w:rsidP="00546FD8">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5A13D18B"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w:t>
      </w:r>
      <w:r w:rsidR="00C2738D">
        <w:rPr>
          <w:rFonts w:ascii="Arial" w:hAnsi="Arial" w:cs="Arial"/>
          <w:b/>
          <w:sz w:val="18"/>
          <w:szCs w:val="18"/>
        </w:rPr>
        <w:t>BLAZIN</w:t>
      </w:r>
      <w:r w:rsidRPr="00731494">
        <w:rPr>
          <w:rFonts w:ascii="Arial" w:hAnsi="Arial" w:cs="Arial"/>
          <w:b/>
          <w:sz w:val="18"/>
          <w:szCs w:val="18"/>
        </w:rPr>
        <w:t xml:space="preserve"> IN PREVZEM </w:t>
      </w:r>
      <w:r w:rsidR="00C2738D">
        <w:rPr>
          <w:rFonts w:ascii="Arial" w:hAnsi="Arial" w:cs="Arial"/>
          <w:b/>
          <w:sz w:val="18"/>
          <w:szCs w:val="18"/>
        </w:rPr>
        <w:t>BLAZIN</w:t>
      </w:r>
    </w:p>
    <w:p w14:paraId="269DDB4C" w14:textId="77777777" w:rsidR="00546FD8" w:rsidRPr="00731494" w:rsidRDefault="00546FD8" w:rsidP="00546FD8">
      <w:pPr>
        <w:pStyle w:val="Telobesedila2"/>
        <w:spacing w:line="260" w:lineRule="exact"/>
        <w:rPr>
          <w:rFonts w:cs="Arial"/>
          <w:b/>
          <w:sz w:val="18"/>
          <w:szCs w:val="18"/>
        </w:rPr>
      </w:pPr>
    </w:p>
    <w:p w14:paraId="10F2BE11" w14:textId="343729A4"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sidR="00C2738D">
        <w:rPr>
          <w:rFonts w:ascii="Arial" w:hAnsi="Arial" w:cs="Arial"/>
          <w:sz w:val="18"/>
          <w:szCs w:val="18"/>
        </w:rPr>
        <w:t>ga</w:t>
      </w:r>
      <w:r w:rsidRPr="00731494">
        <w:rPr>
          <w:rFonts w:ascii="Arial" w:hAnsi="Arial" w:cs="Arial"/>
          <w:sz w:val="18"/>
          <w:szCs w:val="18"/>
        </w:rPr>
        <w:t xml:space="preserve"> </w:t>
      </w:r>
      <w:r w:rsidR="00C2738D">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4B724248" w14:textId="24ECD4BB" w:rsidR="00546FD8" w:rsidRPr="00731494" w:rsidRDefault="00C2738D" w:rsidP="00546FD8">
      <w:pPr>
        <w:pStyle w:val="Pripombabesedilo"/>
        <w:jc w:val="both"/>
        <w:rPr>
          <w:rFonts w:ascii="Arial" w:hAnsi="Arial" w:cs="Arial"/>
          <w:sz w:val="18"/>
          <w:szCs w:val="18"/>
        </w:rPr>
      </w:pPr>
      <w:r>
        <w:rPr>
          <w:rFonts w:ascii="Arial" w:hAnsi="Arial" w:cs="Arial"/>
          <w:sz w:val="18"/>
          <w:szCs w:val="18"/>
        </w:rPr>
        <w:t>Blazine morajo</w:t>
      </w:r>
      <w:r w:rsidR="00546FD8" w:rsidRPr="00731494">
        <w:rPr>
          <w:rFonts w:ascii="Arial" w:hAnsi="Arial" w:cs="Arial"/>
          <w:sz w:val="18"/>
          <w:szCs w:val="18"/>
        </w:rPr>
        <w:t xml:space="preserve"> biti ob dobavi dostavljen</w:t>
      </w:r>
      <w:r>
        <w:rPr>
          <w:rFonts w:ascii="Arial" w:hAnsi="Arial" w:cs="Arial"/>
          <w:sz w:val="18"/>
          <w:szCs w:val="18"/>
        </w:rPr>
        <w:t>e</w:t>
      </w:r>
      <w:r w:rsidR="00546FD8" w:rsidRPr="00731494">
        <w:rPr>
          <w:rFonts w:ascii="Arial" w:hAnsi="Arial" w:cs="Arial"/>
          <w:sz w:val="18"/>
          <w:szCs w:val="18"/>
        </w:rPr>
        <w:t xml:space="preserve"> in razložen</w:t>
      </w:r>
      <w:r>
        <w:rPr>
          <w:rFonts w:ascii="Arial" w:hAnsi="Arial" w:cs="Arial"/>
          <w:sz w:val="18"/>
          <w:szCs w:val="18"/>
        </w:rPr>
        <w:t>e</w:t>
      </w:r>
      <w:r w:rsidR="00546FD8" w:rsidRPr="00731494">
        <w:rPr>
          <w:rFonts w:ascii="Arial" w:hAnsi="Arial" w:cs="Arial"/>
          <w:sz w:val="18"/>
          <w:szCs w:val="18"/>
        </w:rPr>
        <w:t xml:space="preserve"> v prostore naročnika.</w:t>
      </w:r>
    </w:p>
    <w:p w14:paraId="79658F28" w14:textId="1F5E07F0"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 xml:space="preserve">Ponudnik mora ob prevzemu </w:t>
      </w:r>
      <w:r w:rsidR="00C2738D">
        <w:rPr>
          <w:rFonts w:ascii="Arial" w:hAnsi="Arial" w:cs="Arial"/>
          <w:sz w:val="18"/>
          <w:szCs w:val="18"/>
          <w:u w:val="single"/>
        </w:rPr>
        <w:t>blazin</w:t>
      </w:r>
      <w:r w:rsidRPr="00731494">
        <w:rPr>
          <w:rFonts w:ascii="Arial" w:hAnsi="Arial" w:cs="Arial"/>
          <w:sz w:val="18"/>
          <w:szCs w:val="18"/>
          <w:u w:val="single"/>
        </w:rPr>
        <w:t xml:space="preserve"> naročniku predložiti:</w:t>
      </w:r>
    </w:p>
    <w:p w14:paraId="4831EAEA" w14:textId="2CEC4120"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136B4CAC"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sidR="00C2738D">
        <w:rPr>
          <w:rFonts w:ascii="Arial" w:hAnsi="Arial" w:cs="Arial"/>
          <w:sz w:val="18"/>
          <w:szCs w:val="18"/>
        </w:rPr>
        <w:t>blazine</w:t>
      </w:r>
      <w:r w:rsidRPr="00731494">
        <w:rPr>
          <w:rFonts w:ascii="Arial" w:hAnsi="Arial" w:cs="Arial"/>
          <w:sz w:val="18"/>
          <w:szCs w:val="18"/>
        </w:rPr>
        <w:t>,</w:t>
      </w:r>
    </w:p>
    <w:p w14:paraId="38BF816F" w14:textId="7B7A6CF9"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lastRenderedPageBreak/>
        <w:t xml:space="preserve">dokazilo, da </w:t>
      </w:r>
      <w:r w:rsidR="00C2738D">
        <w:rPr>
          <w:rFonts w:ascii="Arial" w:hAnsi="Arial" w:cs="Arial"/>
          <w:sz w:val="18"/>
          <w:szCs w:val="18"/>
        </w:rPr>
        <w:t>so blazine</w:t>
      </w:r>
      <w:r w:rsidRPr="00731494">
        <w:rPr>
          <w:rFonts w:ascii="Arial" w:hAnsi="Arial" w:cs="Arial"/>
          <w:sz w:val="18"/>
          <w:szCs w:val="18"/>
        </w:rPr>
        <w:t xml:space="preserve"> nov</w:t>
      </w:r>
      <w:r w:rsidR="00C2738D">
        <w:rPr>
          <w:rFonts w:ascii="Arial" w:hAnsi="Arial" w:cs="Arial"/>
          <w:sz w:val="18"/>
          <w:szCs w:val="18"/>
        </w:rPr>
        <w:t>e</w:t>
      </w:r>
      <w:r w:rsidRPr="00731494">
        <w:rPr>
          <w:rFonts w:ascii="Arial" w:hAnsi="Arial" w:cs="Arial"/>
          <w:sz w:val="18"/>
          <w:szCs w:val="18"/>
        </w:rPr>
        <w:t>, če to ni razvidno iz potrjenih garancijskih listov,</w:t>
      </w:r>
    </w:p>
    <w:p w14:paraId="25D551D2" w14:textId="2DEC957C"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sidR="00C2738D">
        <w:rPr>
          <w:rFonts w:ascii="Arial" w:hAnsi="Arial" w:cs="Arial"/>
          <w:sz w:val="18"/>
          <w:szCs w:val="18"/>
        </w:rPr>
        <w:t>dobavljenih blazin</w:t>
      </w:r>
      <w:r w:rsidRPr="00731494">
        <w:rPr>
          <w:rFonts w:ascii="Arial" w:hAnsi="Arial" w:cs="Arial"/>
          <w:sz w:val="18"/>
          <w:szCs w:val="18"/>
        </w:rPr>
        <w:t>.</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682F938E"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043CA2CE" w:rsidR="00546FD8" w:rsidRPr="00731494" w:rsidRDefault="00546FD8" w:rsidP="00546FD8">
      <w:pPr>
        <w:spacing w:after="0" w:line="260" w:lineRule="exact"/>
        <w:jc w:val="both"/>
        <w:rPr>
          <w:rFonts w:ascii="Arial" w:hAnsi="Arial" w:cs="Arial"/>
          <w:sz w:val="18"/>
          <w:szCs w:val="18"/>
        </w:rPr>
      </w:pPr>
      <w:bookmarkStart w:id="1"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236D687F"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sidR="00C2738D">
        <w:rPr>
          <w:rFonts w:ascii="Arial" w:hAnsi="Arial" w:cs="Arial"/>
          <w:sz w:val="18"/>
          <w:szCs w:val="18"/>
        </w:rPr>
        <w:t>o</w:t>
      </w:r>
      <w:r w:rsidRPr="00731494">
        <w:rPr>
          <w:rFonts w:ascii="Arial" w:hAnsi="Arial" w:cs="Arial"/>
          <w:sz w:val="18"/>
          <w:szCs w:val="18"/>
        </w:rPr>
        <w:t xml:space="preserve"> </w:t>
      </w:r>
      <w:r w:rsidR="00C2738D">
        <w:rPr>
          <w:rFonts w:ascii="Arial" w:hAnsi="Arial" w:cs="Arial"/>
          <w:sz w:val="18"/>
          <w:szCs w:val="18"/>
        </w:rPr>
        <w:t xml:space="preserve">blago </w:t>
      </w:r>
      <w:r w:rsidRPr="00731494">
        <w:rPr>
          <w:rFonts w:ascii="Arial" w:hAnsi="Arial" w:cs="Arial"/>
          <w:sz w:val="18"/>
          <w:szCs w:val="18"/>
        </w:rPr>
        <w:t>skladiščen</w:t>
      </w:r>
      <w:r w:rsidR="00C2738D">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sidR="00C2738D">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sidR="00C2738D">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sidR="00C2738D">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44A3E1C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sidR="00C2738D">
        <w:rPr>
          <w:rFonts w:ascii="Arial" w:hAnsi="Arial" w:cs="Arial"/>
          <w:sz w:val="18"/>
          <w:szCs w:val="18"/>
        </w:rPr>
        <w:t>blago</w:t>
      </w:r>
      <w:r w:rsidRPr="00731494">
        <w:rPr>
          <w:rFonts w:ascii="Arial" w:hAnsi="Arial" w:cs="Arial"/>
          <w:sz w:val="18"/>
          <w:szCs w:val="18"/>
        </w:rPr>
        <w:t>, ki mora biti najmanj enake kvalitete kot nadomeščen</w:t>
      </w:r>
      <w:r w:rsidR="00C2738D">
        <w:rPr>
          <w:rFonts w:ascii="Arial" w:hAnsi="Arial" w:cs="Arial"/>
          <w:sz w:val="18"/>
          <w:szCs w:val="18"/>
        </w:rPr>
        <w:t>o</w:t>
      </w:r>
      <w:r w:rsidRPr="00731494">
        <w:rPr>
          <w:rFonts w:ascii="Arial" w:hAnsi="Arial" w:cs="Arial"/>
          <w:sz w:val="18"/>
          <w:szCs w:val="18"/>
        </w:rPr>
        <w:t xml:space="preserve"> </w:t>
      </w:r>
      <w:r w:rsidR="00C2738D">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bookmarkEnd w:id="1"/>
    <w:p w14:paraId="3252AF2B" w14:textId="77777777" w:rsidR="00546FD8" w:rsidRPr="00731494" w:rsidRDefault="00546FD8" w:rsidP="00546FD8">
      <w:pPr>
        <w:spacing w:after="0" w:line="260" w:lineRule="exact"/>
        <w:jc w:val="both"/>
        <w:rPr>
          <w:rFonts w:ascii="Arial" w:hAnsi="Arial" w:cs="Arial"/>
          <w:sz w:val="18"/>
          <w:szCs w:val="18"/>
        </w:rPr>
      </w:pPr>
    </w:p>
    <w:p w14:paraId="5FD2CB5C" w14:textId="7E8B252A"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61547C">
      <w:pPr>
        <w:pStyle w:val="Odstavekseznama"/>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50A23FC4"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sidR="00612AB9">
        <w:rPr>
          <w:rFonts w:ascii="Arial" w:hAnsi="Arial" w:cs="Arial"/>
          <w:sz w:val="18"/>
          <w:szCs w:val="18"/>
        </w:rPr>
        <w:t xml:space="preserve">blago </w:t>
      </w:r>
      <w:r w:rsidRPr="00731494">
        <w:rPr>
          <w:rFonts w:ascii="Arial" w:hAnsi="Arial" w:cs="Arial"/>
          <w:sz w:val="18"/>
          <w:szCs w:val="18"/>
        </w:rPr>
        <w:t xml:space="preserve">zagotoviti garancijo za brezhibno delovanje najmanj za obdobje </w:t>
      </w:r>
      <w:r w:rsidR="00635168" w:rsidRPr="00731494">
        <w:rPr>
          <w:rFonts w:ascii="Arial" w:hAnsi="Arial" w:cs="Arial"/>
          <w:sz w:val="18"/>
          <w:szCs w:val="18"/>
        </w:rPr>
        <w:t xml:space="preserve">najmanj </w:t>
      </w:r>
      <w:r w:rsidR="00DF2FCD">
        <w:rPr>
          <w:rFonts w:ascii="Arial" w:hAnsi="Arial" w:cs="Arial"/>
          <w:sz w:val="18"/>
          <w:szCs w:val="18"/>
        </w:rPr>
        <w:t>24</w:t>
      </w:r>
      <w:r w:rsidR="00635168" w:rsidRPr="00731494">
        <w:rPr>
          <w:rFonts w:ascii="Arial" w:hAnsi="Arial" w:cs="Arial"/>
          <w:sz w:val="18"/>
          <w:szCs w:val="18"/>
        </w:rPr>
        <w:t xml:space="preserve"> mesecev</w:t>
      </w:r>
      <w:r w:rsidRPr="00731494">
        <w:rPr>
          <w:rFonts w:ascii="Arial" w:hAnsi="Arial" w:cs="Arial"/>
          <w:sz w:val="18"/>
          <w:szCs w:val="18"/>
        </w:rPr>
        <w:t xml:space="preserve">. Garancijski rok prične teči od dneva podpisa zapisnika o kakovostnem in količinskem prevzemu </w:t>
      </w:r>
      <w:r w:rsidR="00612AB9">
        <w:rPr>
          <w:rFonts w:ascii="Arial" w:hAnsi="Arial" w:cs="Arial"/>
          <w:sz w:val="18"/>
          <w:szCs w:val="18"/>
        </w:rPr>
        <w:t>blaga</w:t>
      </w:r>
      <w:r w:rsidRPr="00731494">
        <w:rPr>
          <w:rFonts w:ascii="Arial" w:hAnsi="Arial" w:cs="Arial"/>
          <w:sz w:val="18"/>
          <w:szCs w:val="18"/>
        </w:rPr>
        <w:t>.</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4B5F53F5"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sidR="00612AB9">
        <w:rPr>
          <w:rFonts w:ascii="Arial" w:hAnsi="Arial" w:cs="Arial"/>
          <w:sz w:val="18"/>
          <w:szCs w:val="18"/>
        </w:rPr>
        <w:t>ega blaga</w:t>
      </w:r>
      <w:r w:rsidRPr="00731494">
        <w:rPr>
          <w:rFonts w:ascii="Arial" w:hAnsi="Arial" w:cs="Arial"/>
          <w:i/>
          <w:sz w:val="18"/>
          <w:szCs w:val="18"/>
        </w:rPr>
        <w:t>.</w:t>
      </w:r>
    </w:p>
    <w:p w14:paraId="358FCC51" w14:textId="77777777" w:rsidR="00052E21" w:rsidRDefault="00052E21" w:rsidP="00546FD8">
      <w:pPr>
        <w:spacing w:after="0" w:line="260" w:lineRule="exact"/>
        <w:jc w:val="both"/>
        <w:rPr>
          <w:rFonts w:ascii="Arial" w:hAnsi="Arial" w:cs="Arial"/>
          <w:i/>
          <w:sz w:val="18"/>
          <w:szCs w:val="18"/>
        </w:rPr>
      </w:pPr>
    </w:p>
    <w:p w14:paraId="105E4761" w14:textId="77777777" w:rsidR="00052E21" w:rsidRDefault="00052E21" w:rsidP="00052E21">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0BE51175" w14:textId="77777777" w:rsidR="00052E21" w:rsidRDefault="00052E21"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DB7856" w14:textId="77777777" w:rsidR="00052E21" w:rsidRPr="00332C43" w:rsidRDefault="00052E21"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332C43">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332C43">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332C43">
        <w:rPr>
          <w:sz w:val="18"/>
          <w:szCs w:val="18"/>
        </w:rPr>
        <w:t xml:space="preserve"> </w:t>
      </w:r>
    </w:p>
    <w:p w14:paraId="17A47C59" w14:textId="7E0DB5F5" w:rsidR="00052E21" w:rsidRPr="00332C43" w:rsidRDefault="00052E21" w:rsidP="00F719C6">
      <w:pPr>
        <w:pStyle w:val="Odstavekseznama"/>
        <w:numPr>
          <w:ilvl w:val="0"/>
          <w:numId w:val="6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 xml:space="preserve">Odpravo napak oziroma </w:t>
      </w:r>
      <w:r w:rsidRPr="006B0588">
        <w:rPr>
          <w:rFonts w:ascii="Arial" w:hAnsi="Arial" w:cs="Arial"/>
          <w:color w:val="222222"/>
          <w:sz w:val="18"/>
          <w:szCs w:val="18"/>
          <w:shd w:val="clear" w:color="auto" w:fill="FFFFFF"/>
        </w:rPr>
        <w:t xml:space="preserve">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w:t>
      </w:r>
      <w:r w:rsidR="00AC342E">
        <w:rPr>
          <w:rFonts w:ascii="Arial" w:hAnsi="Arial" w:cs="Arial"/>
          <w:color w:val="222222"/>
          <w:sz w:val="18"/>
          <w:szCs w:val="18"/>
          <w:shd w:val="clear" w:color="auto" w:fill="FFFFFF"/>
        </w:rPr>
        <w:t xml:space="preserve">Kurativno </w:t>
      </w:r>
      <w:r w:rsidRPr="006B0588">
        <w:rPr>
          <w:rFonts w:ascii="Arial" w:hAnsi="Arial" w:cs="Arial"/>
          <w:color w:val="222222"/>
          <w:sz w:val="18"/>
          <w:szCs w:val="18"/>
          <w:shd w:val="clear" w:color="auto" w:fill="FFFFFF"/>
        </w:rPr>
        <w:t xml:space="preserve">vzdrževanje je namenjeno vzpostavitvi takega stanja opreme, v katerem oprema opravlja svojo predvideno funkcijo.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lahko vključuje tudi nadgradnjo strojne in programske opreme.</w:t>
      </w:r>
    </w:p>
    <w:p w14:paraId="1C43149D" w14:textId="77777777" w:rsidR="00052E21" w:rsidRDefault="00052E21" w:rsidP="00052E21">
      <w:pPr>
        <w:spacing w:after="0" w:line="260" w:lineRule="exact"/>
        <w:jc w:val="both"/>
        <w:rPr>
          <w:rFonts w:ascii="Arial" w:hAnsi="Arial" w:cs="Arial"/>
          <w:iCs/>
          <w:sz w:val="18"/>
          <w:szCs w:val="18"/>
        </w:rPr>
      </w:pPr>
    </w:p>
    <w:p w14:paraId="547A79F0" w14:textId="77777777" w:rsidR="00052E21" w:rsidRPr="00271A63" w:rsidRDefault="00052E21" w:rsidP="00052E21">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707DB68" w14:textId="77777777" w:rsidR="00052E21" w:rsidRDefault="00052E21" w:rsidP="00546FD8">
      <w:pPr>
        <w:spacing w:after="0" w:line="260" w:lineRule="exact"/>
        <w:jc w:val="both"/>
        <w:rPr>
          <w:rFonts w:ascii="Arial" w:hAnsi="Arial" w:cs="Arial"/>
          <w:i/>
          <w:sz w:val="18"/>
          <w:szCs w:val="18"/>
        </w:rPr>
      </w:pP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61547C">
      <w:pPr>
        <w:pStyle w:val="Odstavekseznama"/>
        <w:numPr>
          <w:ilvl w:val="0"/>
          <w:numId w:val="18"/>
        </w:numPr>
        <w:spacing w:after="0" w:line="260" w:lineRule="exact"/>
        <w:jc w:val="both"/>
        <w:rPr>
          <w:rFonts w:ascii="Arial" w:hAnsi="Arial" w:cs="Arial"/>
          <w:b/>
          <w:sz w:val="18"/>
          <w:szCs w:val="18"/>
        </w:rPr>
      </w:pPr>
      <w:r w:rsidRPr="00731494">
        <w:rPr>
          <w:rFonts w:ascii="Arial" w:hAnsi="Arial" w:cs="Arial"/>
          <w:sz w:val="18"/>
          <w:szCs w:val="18"/>
        </w:rPr>
        <w:lastRenderedPageBreak/>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65F7F08F" w14:textId="4ECE4728" w:rsidR="002C1F5E" w:rsidRDefault="00546FD8" w:rsidP="009F5FF4">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sidR="00474F4B">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Odzivni čas za </w:t>
      </w:r>
      <w:r w:rsidR="009F5FF4">
        <w:rPr>
          <w:rFonts w:ascii="Arial" w:hAnsi="Arial" w:cs="Arial"/>
          <w:sz w:val="18"/>
          <w:szCs w:val="18"/>
        </w:rPr>
        <w:t xml:space="preserve">odpravo napak </w:t>
      </w:r>
      <w:r w:rsidR="00635168" w:rsidRPr="00731494">
        <w:rPr>
          <w:rFonts w:ascii="Arial" w:hAnsi="Arial" w:cs="Arial"/>
          <w:sz w:val="18"/>
          <w:szCs w:val="18"/>
        </w:rPr>
        <w:t xml:space="preserve">je največ 24 ur od trenutka obvestila o napaki ali okvari. </w:t>
      </w:r>
      <w:r w:rsidR="002C1F5E" w:rsidRPr="002C1F5E">
        <w:rPr>
          <w:rFonts w:ascii="Arial" w:hAnsi="Arial" w:cs="Arial"/>
          <w:sz w:val="18"/>
          <w:szCs w:val="18"/>
        </w:rPr>
        <w:t>Odzivni čas predstavlja čas od prijave oziroma obvestila o napaki s strani naročnika, do začetka intervencije in diagnosticiranja napake.</w:t>
      </w:r>
    </w:p>
    <w:p w14:paraId="0BF4C066" w14:textId="6E131884" w:rsidR="00474F4B" w:rsidRDefault="002C1F5E" w:rsidP="009F5FF4">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w:t>
      </w:r>
      <w:r w:rsidR="009F5FF4">
        <w:rPr>
          <w:rFonts w:ascii="Arial" w:hAnsi="Arial" w:cs="Arial"/>
          <w:sz w:val="18"/>
          <w:szCs w:val="18"/>
        </w:rPr>
        <w:t xml:space="preserve">V tem času </w:t>
      </w:r>
      <w:r w:rsidR="00474F4B">
        <w:rPr>
          <w:rFonts w:ascii="Arial" w:hAnsi="Arial" w:cs="Arial"/>
          <w:sz w:val="18"/>
          <w:szCs w:val="18"/>
        </w:rPr>
        <w:t xml:space="preserve">je zahtevano, da dobavitelj odpravi napako. V kolikor zaradi narave napake odprava ni mogoča v </w:t>
      </w:r>
      <w:r>
        <w:rPr>
          <w:rFonts w:ascii="Arial" w:hAnsi="Arial" w:cs="Arial"/>
          <w:sz w:val="18"/>
          <w:szCs w:val="18"/>
        </w:rPr>
        <w:t>zahtevanem roku</w:t>
      </w:r>
      <w:r w:rsidR="00474F4B">
        <w:rPr>
          <w:rFonts w:ascii="Arial" w:hAnsi="Arial" w:cs="Arial"/>
          <w:sz w:val="18"/>
          <w:szCs w:val="18"/>
        </w:rPr>
        <w:t>,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sidR="00474F4B">
        <w:rPr>
          <w:rFonts w:ascii="Arial" w:hAnsi="Arial" w:cs="Arial"/>
          <w:sz w:val="18"/>
          <w:szCs w:val="18"/>
        </w:rPr>
        <w:t xml:space="preserve"> nadomestne blazine oziroma črpalke, ki jih lahko naročnik uporablja za čas odprave napak. Dobavitelj iz tega naslova ni upravičen do kakršnegakoli dodatnega plačila.</w:t>
      </w:r>
    </w:p>
    <w:p w14:paraId="5123E020" w14:textId="591B7C6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sidR="00474F4B">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sidR="00474F4B">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sidR="00474F4B">
        <w:rPr>
          <w:rFonts w:ascii="Arial" w:hAnsi="Arial" w:cs="Arial"/>
          <w:sz w:val="18"/>
          <w:szCs w:val="18"/>
        </w:rPr>
        <w:t>o blago oziroma oprema.</w:t>
      </w:r>
      <w:r w:rsidRPr="00731494">
        <w:rPr>
          <w:rFonts w:ascii="Arial" w:hAnsi="Arial" w:cs="Arial"/>
          <w:sz w:val="18"/>
          <w:szCs w:val="18"/>
        </w:rPr>
        <w:t xml:space="preserve">.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1A1148D0"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sidR="00474F4B">
        <w:rPr>
          <w:rFonts w:ascii="Arial" w:hAnsi="Arial" w:cs="Arial"/>
          <w:sz w:val="18"/>
          <w:szCs w:val="18"/>
        </w:rPr>
        <w:t>ga blaga oziroma</w:t>
      </w:r>
      <w:r w:rsidRPr="00731494">
        <w:rPr>
          <w:rFonts w:ascii="Arial" w:hAnsi="Arial" w:cs="Arial"/>
          <w:sz w:val="18"/>
          <w:szCs w:val="18"/>
        </w:rPr>
        <w:t xml:space="preserv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242308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7303DD47" w14:textId="77777777" w:rsidR="00DF2FCD" w:rsidRPr="00731494" w:rsidRDefault="00DF2FCD" w:rsidP="00546FD8">
      <w:pPr>
        <w:spacing w:after="0" w:line="260" w:lineRule="exact"/>
        <w:jc w:val="both"/>
        <w:rPr>
          <w:rFonts w:ascii="Arial" w:hAnsi="Arial" w:cs="Arial"/>
          <w:sz w:val="18"/>
          <w:szCs w:val="18"/>
        </w:rPr>
      </w:pPr>
    </w:p>
    <w:p w14:paraId="09D2F027" w14:textId="77777777" w:rsidR="006E2C4A" w:rsidRPr="00731494" w:rsidRDefault="006E2C4A" w:rsidP="006E2C4A">
      <w:pPr>
        <w:spacing w:line="260" w:lineRule="exact"/>
        <w:jc w:val="both"/>
        <w:rPr>
          <w:rFonts w:ascii="Arial" w:hAnsi="Arial" w:cs="Arial"/>
          <w:b/>
          <w:sz w:val="18"/>
          <w:szCs w:val="18"/>
        </w:rPr>
      </w:pPr>
      <w:r w:rsidRPr="00731494">
        <w:rPr>
          <w:rFonts w:ascii="Arial" w:hAnsi="Arial" w:cs="Arial"/>
          <w:b/>
          <w:sz w:val="18"/>
          <w:szCs w:val="18"/>
        </w:rPr>
        <w:t xml:space="preserve">6. </w:t>
      </w:r>
      <w:r>
        <w:rPr>
          <w:rFonts w:ascii="Arial" w:hAnsi="Arial" w:cs="Arial"/>
          <w:b/>
          <w:sz w:val="18"/>
          <w:szCs w:val="18"/>
        </w:rPr>
        <w:t>NAMESTITEV BLAGA</w:t>
      </w:r>
      <w:r w:rsidRPr="00731494">
        <w:rPr>
          <w:rFonts w:ascii="Arial" w:hAnsi="Arial" w:cs="Arial"/>
          <w:b/>
          <w:sz w:val="18"/>
          <w:szCs w:val="18"/>
        </w:rPr>
        <w:t xml:space="preserve">  </w:t>
      </w:r>
    </w:p>
    <w:p w14:paraId="7C53CF7F" w14:textId="77777777" w:rsidR="006E2C4A" w:rsidRPr="00731494" w:rsidRDefault="006E2C4A" w:rsidP="006E2C4A">
      <w:pPr>
        <w:spacing w:after="0" w:line="260" w:lineRule="exact"/>
        <w:jc w:val="both"/>
        <w:rPr>
          <w:rFonts w:ascii="Arial" w:hAnsi="Arial" w:cs="Arial"/>
          <w:sz w:val="18"/>
          <w:szCs w:val="18"/>
        </w:rPr>
      </w:pPr>
      <w:r w:rsidRPr="00731494">
        <w:rPr>
          <w:rFonts w:ascii="Arial" w:hAnsi="Arial" w:cs="Arial"/>
          <w:sz w:val="18"/>
          <w:szCs w:val="18"/>
        </w:rPr>
        <w:t xml:space="preserve">V ponudbeno ceno mora ponudnik vključiti tudi </w:t>
      </w:r>
      <w:r>
        <w:rPr>
          <w:rFonts w:ascii="Arial" w:hAnsi="Arial" w:cs="Arial"/>
          <w:sz w:val="18"/>
          <w:szCs w:val="18"/>
        </w:rPr>
        <w:t>namestitev dobavljenega blaga</w:t>
      </w:r>
      <w:r w:rsidRPr="00731494">
        <w:rPr>
          <w:rFonts w:ascii="Arial" w:hAnsi="Arial" w:cs="Arial"/>
          <w:sz w:val="18"/>
          <w:szCs w:val="18"/>
        </w:rPr>
        <w:t xml:space="preserve">. </w:t>
      </w:r>
      <w:r>
        <w:rPr>
          <w:rFonts w:ascii="Arial" w:hAnsi="Arial" w:cs="Arial"/>
          <w:sz w:val="18"/>
          <w:szCs w:val="18"/>
        </w:rPr>
        <w:t>Namestitev</w:t>
      </w:r>
      <w:r w:rsidRPr="00731494">
        <w:rPr>
          <w:rFonts w:ascii="Arial" w:hAnsi="Arial" w:cs="Arial"/>
          <w:sz w:val="18"/>
          <w:szCs w:val="18"/>
        </w:rPr>
        <w:t xml:space="preserve"> bo potekala na lokaciji, ki jo bo naročnik natančneje določil po podpisu pogodbe. </w:t>
      </w:r>
      <w:r>
        <w:rPr>
          <w:rFonts w:ascii="Arial" w:hAnsi="Arial" w:cs="Arial"/>
          <w:sz w:val="18"/>
          <w:szCs w:val="18"/>
        </w:rPr>
        <w:t xml:space="preserve">Namestitev blaga </w:t>
      </w:r>
      <w:r w:rsidRPr="00731494">
        <w:rPr>
          <w:rFonts w:ascii="Arial" w:hAnsi="Arial" w:cs="Arial"/>
          <w:sz w:val="18"/>
          <w:szCs w:val="18"/>
        </w:rPr>
        <w:t>se izvede na delovni dan v času, ki bo naknadno dogovorjen z naročnikom.</w:t>
      </w:r>
    </w:p>
    <w:p w14:paraId="364C3858" w14:textId="77777777" w:rsidR="006E2C4A" w:rsidRPr="00731494" w:rsidRDefault="006E2C4A" w:rsidP="006E2C4A">
      <w:pPr>
        <w:spacing w:after="0" w:line="260" w:lineRule="exact"/>
        <w:jc w:val="both"/>
        <w:rPr>
          <w:rFonts w:cs="Arial"/>
          <w:sz w:val="18"/>
          <w:szCs w:val="18"/>
        </w:rPr>
      </w:pPr>
    </w:p>
    <w:p w14:paraId="251A4F87" w14:textId="77777777" w:rsidR="006E2C4A" w:rsidRPr="00731494" w:rsidRDefault="006E2C4A" w:rsidP="006E2C4A">
      <w:pPr>
        <w:spacing w:after="0" w:line="260" w:lineRule="exact"/>
        <w:jc w:val="both"/>
        <w:rPr>
          <w:rFonts w:ascii="Arial" w:hAnsi="Arial" w:cs="Arial"/>
          <w:sz w:val="18"/>
          <w:szCs w:val="18"/>
        </w:rPr>
      </w:pPr>
      <w:r w:rsidRPr="00731494">
        <w:rPr>
          <w:rFonts w:cs="Arial"/>
          <w:sz w:val="18"/>
          <w:szCs w:val="18"/>
        </w:rPr>
        <w:t>Po uspešno izvedeni montaži dobavljene</w:t>
      </w:r>
      <w:r>
        <w:rPr>
          <w:rFonts w:cs="Arial"/>
          <w:sz w:val="18"/>
          <w:szCs w:val="18"/>
        </w:rPr>
        <w:t>ga</w:t>
      </w:r>
      <w:r w:rsidRPr="00731494">
        <w:rPr>
          <w:rFonts w:cs="Arial"/>
          <w:sz w:val="18"/>
          <w:szCs w:val="18"/>
        </w:rPr>
        <w:t xml:space="preserve"> </w:t>
      </w:r>
      <w:r>
        <w:rPr>
          <w:rFonts w:cs="Arial"/>
          <w:sz w:val="18"/>
          <w:szCs w:val="18"/>
        </w:rPr>
        <w:t xml:space="preserve">blaga </w:t>
      </w:r>
      <w:r w:rsidRPr="00731494">
        <w:rPr>
          <w:rFonts w:cs="Arial"/>
          <w:sz w:val="18"/>
          <w:szCs w:val="18"/>
        </w:rPr>
        <w:t xml:space="preserve">dobavitelj in naročnik podpišeta zapisnik o uspešno izvedeni </w:t>
      </w:r>
      <w:r>
        <w:rPr>
          <w:rFonts w:cs="Arial"/>
          <w:sz w:val="18"/>
          <w:szCs w:val="18"/>
        </w:rPr>
        <w:t>namestitvi</w:t>
      </w:r>
      <w:r w:rsidRPr="00731494">
        <w:rPr>
          <w:rFonts w:cs="Arial"/>
          <w:sz w:val="18"/>
          <w:szCs w:val="18"/>
        </w:rPr>
        <w:t>.</w:t>
      </w:r>
    </w:p>
    <w:p w14:paraId="09FFACA8" w14:textId="77777777" w:rsidR="00546FD8" w:rsidRPr="00731494" w:rsidRDefault="00546FD8" w:rsidP="00546FD8">
      <w:pPr>
        <w:spacing w:after="0" w:line="260" w:lineRule="exact"/>
        <w:jc w:val="both"/>
        <w:rPr>
          <w:rFonts w:ascii="Arial" w:hAnsi="Arial" w:cs="Arial"/>
          <w:b/>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7C106278"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ceno opreme mora biti vključeno</w:t>
      </w:r>
      <w:r w:rsidR="009D595E">
        <w:rPr>
          <w:rFonts w:ascii="Arial" w:hAnsi="Arial" w:cs="Arial"/>
          <w:sz w:val="18"/>
          <w:szCs w:val="18"/>
        </w:rPr>
        <w:t xml:space="preserve"> tudi</w:t>
      </w:r>
      <w:r w:rsidRPr="00731494">
        <w:rPr>
          <w:rFonts w:ascii="Arial" w:hAnsi="Arial" w:cs="Arial"/>
          <w:sz w:val="18"/>
          <w:szCs w:val="18"/>
        </w:rPr>
        <w:t xml:space="preserve"> brezplačno izobraževanje oz. usposabljanje uporabnikov </w:t>
      </w:r>
      <w:r w:rsidR="009D595E">
        <w:rPr>
          <w:rFonts w:ascii="Arial" w:hAnsi="Arial" w:cs="Arial"/>
          <w:sz w:val="18"/>
          <w:szCs w:val="18"/>
        </w:rPr>
        <w:t xml:space="preserve">blaga oziroma </w:t>
      </w:r>
      <w:r w:rsidRPr="00731494">
        <w:rPr>
          <w:rFonts w:ascii="Arial" w:hAnsi="Arial" w:cs="Arial"/>
          <w:sz w:val="18"/>
          <w:szCs w:val="18"/>
        </w:rPr>
        <w:t>opreme pri naročniku za pravilno in varno rokovanje z dobavljen</w:t>
      </w:r>
      <w:r w:rsidR="009D595E">
        <w:rPr>
          <w:rFonts w:ascii="Arial" w:hAnsi="Arial" w:cs="Arial"/>
          <w:sz w:val="18"/>
          <w:szCs w:val="18"/>
        </w:rPr>
        <w:t>eim blagom oziroma</w:t>
      </w:r>
      <w:r w:rsidRPr="00731494">
        <w:rPr>
          <w:rFonts w:ascii="Arial" w:hAnsi="Arial" w:cs="Arial"/>
          <w:sz w:val="18"/>
          <w:szCs w:val="18"/>
        </w:rPr>
        <w:t xml:space="preserve">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w:t>
      </w:r>
      <w:r w:rsidR="009D595E">
        <w:rPr>
          <w:rFonts w:ascii="Arial" w:hAnsi="Arial" w:cs="Arial"/>
          <w:sz w:val="18"/>
          <w:szCs w:val="18"/>
        </w:rPr>
        <w:t>im blagom in</w:t>
      </w:r>
      <w:r w:rsidRPr="00731494">
        <w:rPr>
          <w:rFonts w:ascii="Arial" w:hAnsi="Arial" w:cs="Arial"/>
          <w:sz w:val="18"/>
          <w:szCs w:val="18"/>
        </w:rPr>
        <w:t xml:space="preserve">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60CAC213"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w:t>
      </w:r>
      <w:r w:rsidR="009D595E">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1414AB22" w14:textId="77777777" w:rsidR="00CF5EE3" w:rsidRDefault="00CF5EE3" w:rsidP="00CF5EE3">
      <w:pPr>
        <w:spacing w:after="0" w:line="260" w:lineRule="exact"/>
        <w:jc w:val="both"/>
        <w:rPr>
          <w:rFonts w:ascii="Arial" w:hAnsi="Arial" w:cs="Arial"/>
          <w:b/>
          <w:sz w:val="18"/>
          <w:szCs w:val="18"/>
        </w:rPr>
      </w:pPr>
    </w:p>
    <w:p w14:paraId="5F081F09" w14:textId="77777777" w:rsidR="00052E21" w:rsidRPr="00731494" w:rsidRDefault="00052E21" w:rsidP="00052E21">
      <w:pPr>
        <w:spacing w:after="0" w:line="260" w:lineRule="exact"/>
        <w:jc w:val="both"/>
        <w:rPr>
          <w:rFonts w:ascii="Arial" w:hAnsi="Arial" w:cs="Arial"/>
          <w:b/>
          <w:sz w:val="18"/>
          <w:szCs w:val="18"/>
        </w:rPr>
      </w:pPr>
      <w:r>
        <w:rPr>
          <w:rFonts w:ascii="Arial" w:hAnsi="Arial" w:cs="Arial"/>
          <w:b/>
          <w:sz w:val="18"/>
          <w:szCs w:val="18"/>
        </w:rPr>
        <w:t>9</w:t>
      </w:r>
      <w:r w:rsidRPr="00731494">
        <w:rPr>
          <w:rFonts w:ascii="Arial" w:hAnsi="Arial" w:cs="Arial"/>
          <w:b/>
          <w:sz w:val="18"/>
          <w:szCs w:val="18"/>
        </w:rPr>
        <w:t xml:space="preserve">. </w:t>
      </w:r>
      <w:r w:rsidRPr="00155AC0">
        <w:rPr>
          <w:rFonts w:ascii="Arial" w:hAnsi="Arial" w:cs="Arial"/>
          <w:b/>
          <w:sz w:val="18"/>
          <w:szCs w:val="18"/>
        </w:rPr>
        <w:t>POGARANCIJSKO REDNO PREVENTIVNO VZDRŽEVANJE IN KURATIVNO VZDRŽEVANJE / SERVISIRANJE ZA OBDOBJE 36 MESECEV</w:t>
      </w:r>
    </w:p>
    <w:p w14:paraId="559B93A1" w14:textId="77777777" w:rsidR="00052E21" w:rsidRDefault="00052E21" w:rsidP="00052E21">
      <w:pPr>
        <w:spacing w:after="0"/>
        <w:jc w:val="both"/>
        <w:rPr>
          <w:rFonts w:ascii="Arial" w:hAnsi="Arial" w:cs="Arial"/>
          <w:sz w:val="18"/>
          <w:szCs w:val="18"/>
        </w:rPr>
      </w:pPr>
    </w:p>
    <w:p w14:paraId="0F8337EE" w14:textId="656FF565" w:rsidR="00196FA9" w:rsidRPr="00CF5EE3" w:rsidRDefault="00052E21" w:rsidP="00CF5EE3">
      <w:pPr>
        <w:jc w:val="both"/>
        <w:rPr>
          <w:rFonts w:ascii="Arial" w:hAnsi="Arial" w:cs="Arial"/>
          <w:sz w:val="18"/>
          <w:szCs w:val="18"/>
        </w:rPr>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tbl>
      <w:tblPr>
        <w:tblStyle w:val="NormalTablePHPDOCX"/>
        <w:tblW w:w="5000" w:type="pct"/>
        <w:tblInd w:w="108" w:type="dxa"/>
        <w:tblLook w:val="04A0" w:firstRow="1" w:lastRow="0" w:firstColumn="1" w:lastColumn="0" w:noHBand="0" w:noVBand="1"/>
      </w:tblPr>
      <w:tblGrid>
        <w:gridCol w:w="9070"/>
      </w:tblGrid>
      <w:tr w:rsidR="00BE7E6E" w:rsidRPr="00731494" w14:paraId="7307D0A0"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53A81A5A" w14:textId="0B7358BD" w:rsidR="00BE7E6E" w:rsidRPr="00731494" w:rsidRDefault="00CA7359">
            <w:r w:rsidRPr="00731494">
              <w:rPr>
                <w:rFonts w:ascii="Arial" w:hAnsi="Arial" w:cs="Arial"/>
                <w:b/>
                <w:bCs/>
                <w:color w:val="FFFFFF"/>
                <w:position w:val="-3"/>
                <w:sz w:val="20"/>
                <w:szCs w:val="20"/>
                <w:shd w:val="clear" w:color="auto" w:fill="000000"/>
              </w:rPr>
              <w:lastRenderedPageBreak/>
              <w:t xml:space="preserve">Sklop </w:t>
            </w:r>
            <w:r w:rsidR="00196FA9" w:rsidRPr="00731494">
              <w:rPr>
                <w:rFonts w:ascii="Arial" w:hAnsi="Arial" w:cs="Arial"/>
                <w:b/>
                <w:bCs/>
                <w:color w:val="FFFFFF"/>
                <w:position w:val="-3"/>
                <w:sz w:val="20"/>
                <w:szCs w:val="20"/>
                <w:shd w:val="clear" w:color="auto" w:fill="000000"/>
              </w:rPr>
              <w:t>2</w:t>
            </w:r>
            <w:r w:rsidRPr="00731494">
              <w:rPr>
                <w:rFonts w:ascii="Arial" w:hAnsi="Arial" w:cs="Arial"/>
                <w:b/>
                <w:bCs/>
                <w:color w:val="FFFFFF"/>
                <w:position w:val="-3"/>
                <w:sz w:val="20"/>
                <w:szCs w:val="20"/>
                <w:shd w:val="clear" w:color="auto" w:fill="000000"/>
              </w:rPr>
              <w:t xml:space="preserve">: </w:t>
            </w:r>
            <w:r w:rsidR="002419ED" w:rsidRPr="002419ED">
              <w:rPr>
                <w:rFonts w:ascii="Arial" w:hAnsi="Arial" w:cs="Arial"/>
                <w:b/>
                <w:bCs/>
                <w:color w:val="FFFFFF"/>
                <w:position w:val="-3"/>
                <w:sz w:val="20"/>
                <w:szCs w:val="20"/>
                <w:shd w:val="clear" w:color="auto" w:fill="000000"/>
              </w:rPr>
              <w:t>Nakup in dobava terapevtskih dinamičnih blazin brez črpalke</w:t>
            </w:r>
          </w:p>
        </w:tc>
      </w:tr>
    </w:tbl>
    <w:p w14:paraId="390C7AE9" w14:textId="77777777" w:rsidR="00610F34" w:rsidRDefault="00610F34" w:rsidP="00610F34">
      <w:pPr>
        <w:spacing w:after="0" w:line="260" w:lineRule="exact"/>
        <w:jc w:val="both"/>
        <w:rPr>
          <w:rFonts w:ascii="Arial" w:hAnsi="Arial" w:cs="Arial"/>
          <w:b/>
          <w:sz w:val="18"/>
          <w:szCs w:val="18"/>
        </w:rPr>
      </w:pPr>
    </w:p>
    <w:p w14:paraId="1216CF02" w14:textId="2E66CE7E" w:rsidR="00610F34" w:rsidRPr="004974BD" w:rsidRDefault="00610F34" w:rsidP="00610F34">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10103AD9" w14:textId="1264F262" w:rsidR="00610F34" w:rsidRDefault="00610F34" w:rsidP="00610F34">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v okviru sklopa </w:t>
      </w:r>
      <w:r w:rsidR="005D4959">
        <w:rPr>
          <w:rFonts w:ascii="Arial" w:hAnsi="Arial" w:cs="Arial"/>
          <w:snapToGrid w:val="0"/>
          <w:color w:val="000000"/>
          <w:sz w:val="18"/>
          <w:szCs w:val="18"/>
        </w:rPr>
        <w:t>2</w:t>
      </w:r>
      <w:r w:rsidRPr="004974BD">
        <w:rPr>
          <w:rFonts w:ascii="Arial" w:hAnsi="Arial" w:cs="Arial"/>
          <w:snapToGrid w:val="0"/>
          <w:color w:val="000000"/>
          <w:sz w:val="18"/>
          <w:szCs w:val="18"/>
        </w:rPr>
        <w:t xml:space="preserve"> je nakup in dobava terapevtskih dinamičnih blazin </w:t>
      </w:r>
      <w:r w:rsidR="005D4959">
        <w:rPr>
          <w:rFonts w:ascii="Arial" w:hAnsi="Arial" w:cs="Arial"/>
          <w:snapToGrid w:val="0"/>
          <w:color w:val="000000"/>
          <w:sz w:val="18"/>
          <w:szCs w:val="18"/>
        </w:rPr>
        <w:t>brez</w:t>
      </w:r>
      <w:r w:rsidRPr="004974BD">
        <w:rPr>
          <w:rFonts w:ascii="Arial" w:hAnsi="Arial" w:cs="Arial"/>
          <w:snapToGrid w:val="0"/>
          <w:color w:val="000000"/>
          <w:sz w:val="18"/>
          <w:szCs w:val="18"/>
        </w:rPr>
        <w:t xml:space="preserve"> črpalk</w:t>
      </w:r>
      <w:r w:rsidR="005D4959">
        <w:rPr>
          <w:rFonts w:ascii="Arial" w:hAnsi="Arial" w:cs="Arial"/>
          <w:snapToGrid w:val="0"/>
          <w:color w:val="000000"/>
          <w:sz w:val="18"/>
          <w:szCs w:val="18"/>
        </w:rPr>
        <w:t>e</w:t>
      </w:r>
      <w:r>
        <w:rPr>
          <w:rFonts w:ascii="Arial" w:hAnsi="Arial" w:cs="Arial"/>
          <w:snapToGrid w:val="0"/>
          <w:color w:val="000000"/>
          <w:sz w:val="18"/>
          <w:szCs w:val="18"/>
        </w:rPr>
        <w:t>.</w:t>
      </w:r>
      <w:r w:rsidRPr="004974BD">
        <w:rPr>
          <w:rFonts w:ascii="Arial" w:hAnsi="Arial" w:cs="Arial"/>
          <w:snapToGrid w:val="0"/>
          <w:color w:val="000000"/>
          <w:sz w:val="18"/>
          <w:szCs w:val="18"/>
        </w:rPr>
        <w:t xml:space="preserve"> </w:t>
      </w:r>
    </w:p>
    <w:p w14:paraId="59AE565F" w14:textId="77777777" w:rsidR="00610F34" w:rsidRPr="004974BD" w:rsidRDefault="00610F34" w:rsidP="00610F34">
      <w:pPr>
        <w:spacing w:before="225" w:after="225" w:line="240" w:lineRule="auto"/>
        <w:jc w:val="both"/>
        <w:rPr>
          <w:rFonts w:ascii="Arial" w:hAnsi="Arial" w:cs="Arial"/>
          <w:sz w:val="18"/>
          <w:szCs w:val="18"/>
        </w:rPr>
      </w:pPr>
      <w:r>
        <w:rPr>
          <w:rFonts w:ascii="Arial" w:hAnsi="Arial" w:cs="Arial"/>
          <w:sz w:val="18"/>
          <w:szCs w:val="18"/>
        </w:rPr>
        <w:t>Blazine</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ustrezati zahtevam in opisom v tej razpisni dokumentaciji in mora</w:t>
      </w:r>
      <w:r>
        <w:rPr>
          <w:rFonts w:ascii="Arial" w:hAnsi="Arial" w:cs="Arial"/>
          <w:sz w:val="18"/>
          <w:szCs w:val="18"/>
        </w:rPr>
        <w:t>jo</w:t>
      </w:r>
      <w:r w:rsidRPr="004974BD">
        <w:rPr>
          <w:rFonts w:ascii="Arial" w:hAnsi="Arial" w:cs="Arial"/>
          <w:sz w:val="18"/>
          <w:szCs w:val="18"/>
        </w:rPr>
        <w:t xml:space="preserve"> izpolnjevati minimalne zahteve, zato mora ponudnik ponuditi </w:t>
      </w:r>
      <w:r>
        <w:rPr>
          <w:rFonts w:ascii="Arial" w:hAnsi="Arial" w:cs="Arial"/>
          <w:sz w:val="18"/>
          <w:szCs w:val="18"/>
        </w:rPr>
        <w:t>blazine</w:t>
      </w:r>
      <w:r w:rsidRPr="004974BD">
        <w:rPr>
          <w:rFonts w:ascii="Arial" w:hAnsi="Arial" w:cs="Arial"/>
          <w:sz w:val="18"/>
          <w:szCs w:val="18"/>
        </w:rPr>
        <w:t xml:space="preserve"> z navedenimi karakteristikami ali boljšimi. </w:t>
      </w:r>
    </w:p>
    <w:p w14:paraId="1034558E" w14:textId="77777777" w:rsidR="00610F34" w:rsidRPr="004974BD" w:rsidRDefault="00610F34" w:rsidP="00610F34">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42C2D04C" w14:textId="77777777" w:rsidR="00610F34" w:rsidRPr="004974BD" w:rsidRDefault="00610F34" w:rsidP="00610F34">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46BDD7CA" w14:textId="77777777" w:rsidR="00610F34" w:rsidRPr="004974BD" w:rsidRDefault="00610F34" w:rsidP="00610F34">
      <w:pPr>
        <w:pStyle w:val="Naslov1"/>
        <w:rPr>
          <w:rFonts w:ascii="Arial" w:hAnsi="Arial" w:cs="Arial"/>
          <w:sz w:val="18"/>
          <w:szCs w:val="18"/>
        </w:rPr>
      </w:pPr>
      <w:r w:rsidRPr="004974BD">
        <w:rPr>
          <w:rFonts w:ascii="Arial" w:hAnsi="Arial" w:cs="Arial"/>
          <w:sz w:val="18"/>
          <w:szCs w:val="18"/>
        </w:rPr>
        <w:t xml:space="preserve">2. TEHNIČNA USTREZNOST </w:t>
      </w:r>
      <w:r>
        <w:rPr>
          <w:rFonts w:ascii="Arial" w:hAnsi="Arial" w:cs="Arial"/>
          <w:sz w:val="18"/>
          <w:szCs w:val="18"/>
        </w:rPr>
        <w:t>PONUJENIH BLAZIN</w:t>
      </w:r>
    </w:p>
    <w:p w14:paraId="7C0C3499" w14:textId="2597A8D7" w:rsidR="00610F34" w:rsidRPr="004974BD" w:rsidRDefault="00610F34" w:rsidP="00610F34">
      <w:pPr>
        <w:spacing w:before="225" w:after="225" w:line="260" w:lineRule="exact"/>
        <w:jc w:val="both"/>
        <w:rPr>
          <w:rFonts w:ascii="Arial" w:hAnsi="Arial" w:cs="Arial"/>
          <w:sz w:val="18"/>
          <w:szCs w:val="18"/>
        </w:rPr>
      </w:pPr>
      <w:r w:rsidRPr="004974BD">
        <w:rPr>
          <w:rFonts w:ascii="Arial" w:hAnsi="Arial" w:cs="Arial"/>
          <w:sz w:val="18"/>
          <w:szCs w:val="18"/>
        </w:rPr>
        <w:t>Ponujen</w:t>
      </w:r>
      <w:r>
        <w:rPr>
          <w:rFonts w:ascii="Arial" w:hAnsi="Arial" w:cs="Arial"/>
          <w:sz w:val="18"/>
          <w:szCs w:val="18"/>
        </w:rPr>
        <w:t>e</w:t>
      </w:r>
      <w:r w:rsidRPr="004974BD">
        <w:rPr>
          <w:rFonts w:ascii="Arial" w:hAnsi="Arial" w:cs="Arial"/>
          <w:sz w:val="18"/>
          <w:szCs w:val="18"/>
        </w:rPr>
        <w:t xml:space="preserve"> </w:t>
      </w:r>
      <w:r>
        <w:rPr>
          <w:rFonts w:ascii="Arial" w:hAnsi="Arial" w:cs="Arial"/>
          <w:sz w:val="18"/>
          <w:szCs w:val="18"/>
        </w:rPr>
        <w:t>blazine</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v celoti ustrezati vsem zahtevam iz razpisne dokumentacije. Naročnik v nadaljevanju podaja minimalne tehnične specifikacije za </w:t>
      </w:r>
      <w:r>
        <w:rPr>
          <w:rFonts w:ascii="Arial" w:hAnsi="Arial" w:cs="Arial"/>
          <w:sz w:val="18"/>
          <w:szCs w:val="18"/>
        </w:rPr>
        <w:t>blazine</w:t>
      </w:r>
      <w:r w:rsidRPr="004974BD">
        <w:rPr>
          <w:rFonts w:ascii="Arial" w:hAnsi="Arial" w:cs="Arial"/>
          <w:sz w:val="18"/>
          <w:szCs w:val="18"/>
        </w:rPr>
        <w:t xml:space="preserve">, ki so predmet sklopa </w:t>
      </w:r>
      <w:r w:rsidR="005D4959">
        <w:rPr>
          <w:rFonts w:ascii="Arial" w:hAnsi="Arial" w:cs="Arial"/>
          <w:sz w:val="18"/>
          <w:szCs w:val="18"/>
        </w:rPr>
        <w:t>2</w:t>
      </w:r>
      <w:r w:rsidRPr="004974BD">
        <w:rPr>
          <w:rFonts w:ascii="Arial" w:hAnsi="Arial" w:cs="Arial"/>
          <w:sz w:val="18"/>
          <w:szCs w:val="18"/>
        </w:rPr>
        <w:t>.</w:t>
      </w:r>
    </w:p>
    <w:p w14:paraId="7B4AD813" w14:textId="0A0E2791" w:rsidR="00610F34" w:rsidRPr="00731494" w:rsidRDefault="00610F34" w:rsidP="00610F34">
      <w:pPr>
        <w:spacing w:before="120" w:after="120"/>
        <w:jc w:val="both"/>
        <w:rPr>
          <w:rFonts w:ascii="Arial" w:hAnsi="Arial" w:cs="Arial"/>
          <w:b/>
          <w:i/>
          <w:iCs/>
          <w:sz w:val="18"/>
          <w:szCs w:val="18"/>
        </w:rPr>
      </w:pPr>
      <w:r>
        <w:rPr>
          <w:rFonts w:ascii="Arial" w:hAnsi="Arial" w:cs="Arial"/>
          <w:b/>
          <w:i/>
          <w:iCs/>
          <w:sz w:val="18"/>
          <w:szCs w:val="18"/>
        </w:rPr>
        <w:t xml:space="preserve">Terapevtske dinamične blazine </w:t>
      </w:r>
      <w:r w:rsidR="005D4959">
        <w:rPr>
          <w:rFonts w:ascii="Arial" w:hAnsi="Arial" w:cs="Arial"/>
          <w:b/>
          <w:i/>
          <w:iCs/>
          <w:sz w:val="18"/>
          <w:szCs w:val="18"/>
        </w:rPr>
        <w:t>brez</w:t>
      </w:r>
      <w:r>
        <w:rPr>
          <w:rFonts w:ascii="Arial" w:hAnsi="Arial" w:cs="Arial"/>
          <w:b/>
          <w:i/>
          <w:iCs/>
          <w:sz w:val="18"/>
          <w:szCs w:val="18"/>
        </w:rPr>
        <w:t xml:space="preserve"> črpalk</w:t>
      </w:r>
      <w:r w:rsidR="003E0822">
        <w:rPr>
          <w:rFonts w:ascii="Arial" w:hAnsi="Arial" w:cs="Arial"/>
          <w:b/>
          <w:i/>
          <w:iCs/>
          <w:sz w:val="18"/>
          <w:szCs w:val="18"/>
        </w:rPr>
        <w:t>e</w:t>
      </w:r>
      <w:r w:rsidR="005D4959">
        <w:rPr>
          <w:rFonts w:ascii="Arial" w:hAnsi="Arial" w:cs="Arial"/>
          <w:b/>
          <w:i/>
          <w:iCs/>
          <w:sz w:val="18"/>
          <w:szCs w:val="18"/>
        </w:rPr>
        <w:t xml:space="preserve">: zahtevana </w:t>
      </w:r>
      <w:r w:rsidR="005D4959" w:rsidRPr="00665321">
        <w:rPr>
          <w:rFonts w:ascii="Arial" w:hAnsi="Arial" w:cs="Arial"/>
          <w:b/>
          <w:i/>
          <w:iCs/>
          <w:sz w:val="18"/>
          <w:szCs w:val="18"/>
        </w:rPr>
        <w:t xml:space="preserve">količina je </w:t>
      </w:r>
      <w:r w:rsidR="003E0822" w:rsidRPr="0061547C">
        <w:rPr>
          <w:rFonts w:ascii="Arial" w:hAnsi="Arial" w:cs="Arial"/>
          <w:b/>
          <w:i/>
          <w:iCs/>
          <w:sz w:val="18"/>
          <w:szCs w:val="18"/>
        </w:rPr>
        <w:t>70</w:t>
      </w:r>
      <w:r w:rsidR="003E0822" w:rsidRPr="00665321">
        <w:rPr>
          <w:rFonts w:ascii="Arial" w:hAnsi="Arial" w:cs="Arial"/>
          <w:b/>
          <w:i/>
          <w:iCs/>
          <w:sz w:val="18"/>
          <w:szCs w:val="18"/>
        </w:rPr>
        <w:t xml:space="preserve"> </w:t>
      </w:r>
      <w:r w:rsidR="005D4959" w:rsidRPr="00665321">
        <w:rPr>
          <w:rFonts w:ascii="Arial" w:hAnsi="Arial" w:cs="Arial"/>
          <w:b/>
          <w:i/>
          <w:iCs/>
          <w:sz w:val="18"/>
          <w:szCs w:val="18"/>
        </w:rPr>
        <w:t>kosov</w:t>
      </w:r>
    </w:p>
    <w:p w14:paraId="29FA990F" w14:textId="3DEC0F7D"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 xml:space="preserve">Terapevtska blazina, se uporablja kot samostojno ležišče, namenjena je za preprečevanje in zdravljenje razjede zaradi pritiska pri visoko ogroženih pacientih (ocena po Waterlow lestvici več kot 20 točk). </w:t>
      </w:r>
    </w:p>
    <w:p w14:paraId="0DCE951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Velikost blazine 200 cm x 90 cm +/-3 %; debelina 18 – 20cm.</w:t>
      </w:r>
    </w:p>
    <w:p w14:paraId="493B4A02"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Teža največ do 16 kg.</w:t>
      </w:r>
    </w:p>
    <w:p w14:paraId="02930BB7"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Dovoljena maksimalna obremenitev blazine do 200 kg.</w:t>
      </w:r>
    </w:p>
    <w:p w14:paraId="5E352EEA"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za delovanje ne potrebuje električnega napajanja.</w:t>
      </w:r>
    </w:p>
    <w:p w14:paraId="3955B322"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vsebuje zračne komore v penasti lupini.</w:t>
      </w:r>
    </w:p>
    <w:p w14:paraId="27C5EDF4"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ima regulacijski ventil, za regulacijo pritiska v komorah, ki se prilagaja glede na težo posameznega pacienta.</w:t>
      </w:r>
    </w:p>
    <w:p w14:paraId="6F4671D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Ročno nastavljanje in uravnavanje trdote blazine ni potrebno, s čimer se preprečijo uporabniške napake.</w:t>
      </w:r>
    </w:p>
    <w:p w14:paraId="7C8B55B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Prevleka je iz zračnega in vodoodpornega  materiala, ki zmanjšuje trenje in strižne sile. Na spodnji strani je prevleka ojačana, da blazina ne drsi po postelji in preprečuje izpad zračnih komor.</w:t>
      </w:r>
    </w:p>
    <w:p w14:paraId="0865633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Nožni del blazine je ergonomsko oblikovan in omogoča razbremenitev petnega dela pacienta s prerazporeditvijo pritiska.</w:t>
      </w:r>
    </w:p>
    <w:p w14:paraId="349C254D"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Robni deli blazine so kompaktnejši (trši), kar preprečuje zdrs pacienta iz blazine.</w:t>
      </w:r>
    </w:p>
    <w:p w14:paraId="654FB92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Noben sestavni del blazine ne sme vsebovati lateksa.</w:t>
      </w:r>
    </w:p>
    <w:p w14:paraId="3E7F50F5"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Prevleka je iz materiala, katero lahko peremo na najmanj 60 stopinjah in razkužujemo z razkužili za površine, ki se uporabljajo v bolnišnicah.</w:t>
      </w:r>
    </w:p>
    <w:p w14:paraId="35519288"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Zagotoviti  nepropustnost prevleke pri najmanj  100 pranjih.</w:t>
      </w:r>
    </w:p>
    <w:p w14:paraId="694A4D5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Zadrga na prevleki je zaščitena z zavihkom, kar preprečuje zatekanje tekočine na blazino.</w:t>
      </w:r>
    </w:p>
    <w:p w14:paraId="62864917"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Izdelek mora ustrezati protipožarnim standardom</w:t>
      </w:r>
    </w:p>
    <w:p w14:paraId="3F33F174" w14:textId="77777777" w:rsid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Izdelek mora imeti veljaven CE certifikat proizvajalca o skladnosti proizvoda z zakonodajo EU in evropskimi standardi ter sklad</w:t>
      </w:r>
      <w:r>
        <w:rPr>
          <w:rFonts w:ascii="Arial" w:hAnsi="Arial" w:cs="Arial"/>
          <w:sz w:val="18"/>
          <w:szCs w:val="18"/>
        </w:rPr>
        <w:t>no</w:t>
      </w:r>
      <w:r w:rsidRPr="00C37B03">
        <w:rPr>
          <w:rFonts w:ascii="Arial" w:hAnsi="Arial" w:cs="Arial"/>
          <w:sz w:val="18"/>
          <w:szCs w:val="18"/>
        </w:rPr>
        <w:t xml:space="preserve"> z Uredbo o medicinskih pripomočkih 2017/745. </w:t>
      </w:r>
    </w:p>
    <w:p w14:paraId="54AED790" w14:textId="0B92DB98"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Pr>
          <w:rFonts w:ascii="Arial" w:hAnsi="Arial" w:cs="Arial"/>
          <w:sz w:val="18"/>
          <w:szCs w:val="18"/>
        </w:rPr>
        <w:t>Blazina oziroma p</w:t>
      </w:r>
      <w:r w:rsidRPr="00C37B03">
        <w:rPr>
          <w:rFonts w:ascii="Arial" w:hAnsi="Arial" w:cs="Arial"/>
          <w:sz w:val="18"/>
          <w:szCs w:val="18"/>
        </w:rPr>
        <w:t>ripomoček mora biti vpisan v bazo medicinskih pripomočkov in imeti pripadajočo UDI – DI šifro.</w:t>
      </w:r>
    </w:p>
    <w:p w14:paraId="529091D8"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lastRenderedPageBreak/>
        <w:t>Ponudnik mora v ponudbi priložiti specifikacijo, navodila za čiščenje in uporabo terapevtske blazine v izvornem/angleškem in v slovenskem jeziku.</w:t>
      </w:r>
    </w:p>
    <w:p w14:paraId="22E45AAC" w14:textId="77777777" w:rsidR="00C37B03" w:rsidRPr="00437BB9" w:rsidRDefault="00C37B03" w:rsidP="0061547C">
      <w:pPr>
        <w:pStyle w:val="Odstavekseznama"/>
        <w:numPr>
          <w:ilvl w:val="0"/>
          <w:numId w:val="47"/>
        </w:numPr>
        <w:spacing w:before="120" w:after="120"/>
        <w:contextualSpacing w:val="0"/>
        <w:jc w:val="both"/>
        <w:rPr>
          <w:rFonts w:ascii="Arial" w:hAnsi="Arial" w:cs="Arial"/>
          <w:sz w:val="18"/>
          <w:szCs w:val="18"/>
        </w:rPr>
      </w:pPr>
      <w:r w:rsidRPr="00437BB9">
        <w:rPr>
          <w:rFonts w:ascii="Arial" w:hAnsi="Arial" w:cs="Arial"/>
          <w:sz w:val="18"/>
          <w:szCs w:val="18"/>
        </w:rPr>
        <w:t>Blazina mora ustrezati protipožarnim standardom.</w:t>
      </w:r>
    </w:p>
    <w:p w14:paraId="698E91AA" w14:textId="77777777" w:rsidR="00C37B03" w:rsidRDefault="00C37B03" w:rsidP="00610F34">
      <w:pPr>
        <w:spacing w:before="120" w:after="120"/>
        <w:jc w:val="both"/>
        <w:rPr>
          <w:rFonts w:ascii="Arial" w:hAnsi="Arial" w:cs="Arial"/>
          <w:sz w:val="18"/>
          <w:szCs w:val="18"/>
        </w:rPr>
      </w:pPr>
    </w:p>
    <w:p w14:paraId="2191F545" w14:textId="77777777" w:rsidR="00610F34" w:rsidRDefault="00610F34" w:rsidP="00610F34">
      <w:pPr>
        <w:spacing w:before="120" w:after="120"/>
        <w:jc w:val="both"/>
        <w:rPr>
          <w:rFonts w:ascii="Arial" w:hAnsi="Arial" w:cs="Arial"/>
          <w:sz w:val="18"/>
          <w:szCs w:val="18"/>
        </w:rPr>
      </w:pPr>
      <w:r>
        <w:rPr>
          <w:rFonts w:ascii="Arial" w:hAnsi="Arial" w:cs="Arial"/>
          <w:sz w:val="18"/>
          <w:szCs w:val="18"/>
        </w:rPr>
        <w:t>Ponudnik mora torej ponuditi blazine, ki v celoti ustrezajo vsem zgoraj navedenim zahtevam. Prav tako:</w:t>
      </w:r>
    </w:p>
    <w:p w14:paraId="777B2BD5" w14:textId="77777777" w:rsidR="00610F34" w:rsidRDefault="00610F34" w:rsidP="0061547C">
      <w:pPr>
        <w:pStyle w:val="Odstavekseznama"/>
        <w:numPr>
          <w:ilvl w:val="0"/>
          <w:numId w:val="46"/>
        </w:numPr>
        <w:spacing w:before="120" w:after="120"/>
        <w:ind w:left="714" w:hanging="357"/>
        <w:contextualSpacing w:val="0"/>
        <w:jc w:val="both"/>
        <w:rPr>
          <w:rFonts w:ascii="Arial" w:hAnsi="Arial" w:cs="Arial"/>
          <w:sz w:val="18"/>
          <w:szCs w:val="18"/>
        </w:rPr>
      </w:pPr>
      <w:r>
        <w:rPr>
          <w:rFonts w:ascii="Arial" w:hAnsi="Arial" w:cs="Arial"/>
          <w:sz w:val="18"/>
          <w:szCs w:val="18"/>
        </w:rPr>
        <w:t>mora ponudnik zagotavljati možnost, da v primeru potreb naročnika, proti plačilu zagotovi rezervno prevleko za blazino,</w:t>
      </w:r>
    </w:p>
    <w:p w14:paraId="4B4D8D6E" w14:textId="77777777" w:rsidR="00610F34" w:rsidRDefault="00610F34"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blazin</w:t>
      </w:r>
      <w:r w:rsidRPr="00437BB9">
        <w:rPr>
          <w:rFonts w:ascii="Arial" w:hAnsi="Arial" w:cs="Arial"/>
          <w:sz w:val="18"/>
          <w:szCs w:val="18"/>
        </w:rPr>
        <w:t>, navodila za uporabo in čiščenje terapevtskih blazin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793782F5" w14:textId="77777777" w:rsidR="00610F34" w:rsidRDefault="00610F34"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mora ponudnik oziroma izbrani dobavitelj vsaki blazini predložiti veljaven garancijski list,</w:t>
      </w:r>
    </w:p>
    <w:p w14:paraId="61A7F494" w14:textId="77777777" w:rsidR="00610F34" w:rsidRPr="00437BB9" w:rsidRDefault="00610F34" w:rsidP="0061547C">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r>
        <w:rPr>
          <w:rFonts w:ascii="Arial" w:hAnsi="Arial" w:cs="Arial"/>
          <w:sz w:val="18"/>
          <w:szCs w:val="18"/>
        </w:rPr>
        <w:t>,</w:t>
      </w:r>
      <w:r w:rsidRPr="00437BB9">
        <w:rPr>
          <w:rFonts w:ascii="Arial" w:hAnsi="Arial" w:cs="Arial"/>
          <w:sz w:val="18"/>
          <w:szCs w:val="18"/>
        </w:rPr>
        <w:t xml:space="preserve"> </w:t>
      </w:r>
    </w:p>
    <w:p w14:paraId="035EAA1C" w14:textId="77777777" w:rsidR="00610F34" w:rsidRPr="00437BB9" w:rsidRDefault="00610F34" w:rsidP="0061547C">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blazin za izvedbo testiranja. Blazine mora ponudnik zagotoviti brezplačno in sicer za obdobje najmanj dveh (2) mesecev. </w:t>
      </w:r>
    </w:p>
    <w:p w14:paraId="61B0AD91" w14:textId="77777777" w:rsidR="00610F34" w:rsidRPr="00731494" w:rsidRDefault="00610F34" w:rsidP="00610F34">
      <w:pPr>
        <w:spacing w:after="0"/>
      </w:pPr>
    </w:p>
    <w:p w14:paraId="51FF72C2" w14:textId="77777777" w:rsidR="00610F34" w:rsidRPr="00731494" w:rsidRDefault="00610F34" w:rsidP="00610F34">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4FE26992" w14:textId="77777777" w:rsidR="00610F34" w:rsidRPr="00731494" w:rsidRDefault="00610F34" w:rsidP="00610F34">
      <w:pPr>
        <w:spacing w:before="120" w:after="120" w:line="260" w:lineRule="exact"/>
        <w:jc w:val="both"/>
        <w:rPr>
          <w:rFonts w:ascii="Arial" w:hAnsi="Arial" w:cs="Arial"/>
          <w:sz w:val="18"/>
          <w:szCs w:val="18"/>
        </w:rPr>
      </w:pPr>
    </w:p>
    <w:p w14:paraId="3BF8F1DD" w14:textId="77777777" w:rsidR="00610F34" w:rsidRPr="00731494" w:rsidRDefault="00610F34" w:rsidP="00610F34">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58636D5F" w14:textId="77777777" w:rsidR="00610F34" w:rsidRPr="00731494" w:rsidRDefault="00610F34" w:rsidP="00610F34">
      <w:pPr>
        <w:spacing w:after="0" w:line="260" w:lineRule="exact"/>
        <w:jc w:val="both"/>
        <w:rPr>
          <w:rFonts w:ascii="Arial" w:hAnsi="Arial" w:cs="Arial"/>
          <w:b/>
          <w:sz w:val="20"/>
          <w:szCs w:val="20"/>
        </w:rPr>
      </w:pPr>
    </w:p>
    <w:p w14:paraId="7967B74A" w14:textId="02A26C6C"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Skrajni rok </w:t>
      </w:r>
      <w:r>
        <w:rPr>
          <w:rFonts w:ascii="Arial" w:hAnsi="Arial" w:cs="Arial"/>
          <w:sz w:val="18"/>
          <w:szCs w:val="18"/>
        </w:rPr>
        <w:t xml:space="preserve">za </w:t>
      </w:r>
      <w:r w:rsidRPr="00731494">
        <w:rPr>
          <w:rFonts w:ascii="Arial" w:hAnsi="Arial" w:cs="Arial"/>
          <w:sz w:val="18"/>
          <w:szCs w:val="18"/>
        </w:rPr>
        <w:t>dobav</w:t>
      </w:r>
      <w:r>
        <w:rPr>
          <w:rFonts w:ascii="Arial" w:hAnsi="Arial" w:cs="Arial"/>
          <w:sz w:val="18"/>
          <w:szCs w:val="18"/>
        </w:rPr>
        <w:t>o</w:t>
      </w:r>
      <w:r w:rsidRPr="00731494">
        <w:rPr>
          <w:rFonts w:ascii="Arial" w:hAnsi="Arial" w:cs="Arial"/>
          <w:sz w:val="18"/>
          <w:szCs w:val="18"/>
        </w:rPr>
        <w:t xml:space="preserve"> </w:t>
      </w:r>
      <w:r w:rsidRPr="00665321">
        <w:rPr>
          <w:rFonts w:ascii="Arial" w:hAnsi="Arial" w:cs="Arial"/>
          <w:sz w:val="18"/>
          <w:szCs w:val="18"/>
        </w:rPr>
        <w:t xml:space="preserve">blazin je </w:t>
      </w:r>
      <w:r w:rsidR="003E0822" w:rsidRPr="0061547C">
        <w:rPr>
          <w:rFonts w:ascii="Arial" w:hAnsi="Arial" w:cs="Arial"/>
          <w:sz w:val="18"/>
          <w:szCs w:val="18"/>
        </w:rPr>
        <w:t>3</w:t>
      </w:r>
      <w:r w:rsidR="00544226" w:rsidRPr="0061547C">
        <w:rPr>
          <w:rFonts w:ascii="Arial" w:hAnsi="Arial" w:cs="Arial"/>
          <w:sz w:val="18"/>
          <w:szCs w:val="18"/>
        </w:rPr>
        <w:t>5</w:t>
      </w:r>
      <w:r w:rsidR="003E0822" w:rsidRPr="00665321">
        <w:rPr>
          <w:rFonts w:ascii="Arial" w:hAnsi="Arial" w:cs="Arial"/>
          <w:sz w:val="18"/>
          <w:szCs w:val="18"/>
        </w:rPr>
        <w:t xml:space="preserve"> </w:t>
      </w:r>
      <w:r w:rsidRPr="00665321">
        <w:rPr>
          <w:rFonts w:ascii="Arial" w:hAnsi="Arial" w:cs="Arial"/>
          <w:sz w:val="18"/>
          <w:szCs w:val="18"/>
        </w:rPr>
        <w:t>dni po</w:t>
      </w:r>
      <w:r w:rsidRPr="00731494">
        <w:rPr>
          <w:rFonts w:ascii="Arial" w:hAnsi="Arial" w:cs="Arial"/>
          <w:sz w:val="18"/>
          <w:szCs w:val="18"/>
        </w:rPr>
        <w:t xml:space="preserve"> datumu sklenitve pogodbe. </w:t>
      </w:r>
      <w:r w:rsidRPr="00731494">
        <w:rPr>
          <w:rFonts w:ascii="Arial" w:hAnsi="Arial" w:cs="Arial"/>
          <w:color w:val="000000"/>
          <w:sz w:val="18"/>
          <w:szCs w:val="18"/>
        </w:rPr>
        <w:t xml:space="preserve">Namestitev </w:t>
      </w:r>
      <w:r>
        <w:rPr>
          <w:rFonts w:ascii="Arial" w:hAnsi="Arial" w:cs="Arial"/>
          <w:color w:val="000000"/>
          <w:sz w:val="18"/>
          <w:szCs w:val="18"/>
        </w:rPr>
        <w:t xml:space="preserve">blaga </w:t>
      </w:r>
      <w:r w:rsidRPr="00731494">
        <w:rPr>
          <w:rFonts w:ascii="Arial" w:hAnsi="Arial" w:cs="Arial"/>
          <w:color w:val="000000"/>
          <w:sz w:val="18"/>
          <w:szCs w:val="18"/>
        </w:rPr>
        <w:t>in usposabljanje uporabnikov, v kolikor je zahtevano s strani naročnika, se izvede vključno do navedenega roka.</w:t>
      </w:r>
    </w:p>
    <w:p w14:paraId="1AEF93A9" w14:textId="77777777" w:rsidR="00610F34" w:rsidRPr="00731494" w:rsidRDefault="00610F34" w:rsidP="00610F34">
      <w:pPr>
        <w:spacing w:after="0" w:line="260" w:lineRule="exact"/>
        <w:jc w:val="both"/>
        <w:rPr>
          <w:rFonts w:ascii="Arial" w:hAnsi="Arial" w:cs="Arial"/>
          <w:sz w:val="18"/>
          <w:szCs w:val="18"/>
        </w:rPr>
      </w:pPr>
    </w:p>
    <w:p w14:paraId="740084F2"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52F92DDA" w14:textId="77777777" w:rsidR="00610F34" w:rsidRPr="00731494" w:rsidRDefault="00610F34" w:rsidP="00610F34">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C60DA4A"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4. LOKACIJA DOBAVE </w:t>
      </w:r>
      <w:r>
        <w:rPr>
          <w:rFonts w:ascii="Arial" w:hAnsi="Arial" w:cs="Arial"/>
          <w:b/>
          <w:sz w:val="18"/>
          <w:szCs w:val="18"/>
        </w:rPr>
        <w:t>BLAZIN</w:t>
      </w:r>
      <w:r w:rsidRPr="00731494">
        <w:rPr>
          <w:rFonts w:ascii="Arial" w:hAnsi="Arial" w:cs="Arial"/>
          <w:b/>
          <w:sz w:val="18"/>
          <w:szCs w:val="18"/>
        </w:rPr>
        <w:t xml:space="preserve"> IN PREVZEM </w:t>
      </w:r>
      <w:r>
        <w:rPr>
          <w:rFonts w:ascii="Arial" w:hAnsi="Arial" w:cs="Arial"/>
          <w:b/>
          <w:sz w:val="18"/>
          <w:szCs w:val="18"/>
        </w:rPr>
        <w:t>BLAZIN</w:t>
      </w:r>
    </w:p>
    <w:p w14:paraId="6AA31768" w14:textId="77777777" w:rsidR="00610F34" w:rsidRPr="00731494" w:rsidRDefault="00610F34" w:rsidP="00610F34">
      <w:pPr>
        <w:pStyle w:val="Telobesedila2"/>
        <w:spacing w:line="260" w:lineRule="exact"/>
        <w:rPr>
          <w:rFonts w:cs="Arial"/>
          <w:b/>
          <w:sz w:val="18"/>
          <w:szCs w:val="18"/>
        </w:rPr>
      </w:pPr>
    </w:p>
    <w:p w14:paraId="0DC5D869" w14:textId="77777777" w:rsidR="00610F34" w:rsidRPr="00731494" w:rsidRDefault="00610F34" w:rsidP="00610F34">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Pr>
          <w:rFonts w:ascii="Arial" w:hAnsi="Arial" w:cs="Arial"/>
          <w:sz w:val="18"/>
          <w:szCs w:val="18"/>
        </w:rPr>
        <w:t>ga</w:t>
      </w:r>
      <w:r w:rsidRPr="00731494">
        <w:rPr>
          <w:rFonts w:ascii="Arial" w:hAnsi="Arial" w:cs="Arial"/>
          <w:sz w:val="18"/>
          <w:szCs w:val="18"/>
        </w:rPr>
        <w:t xml:space="preserve"> </w:t>
      </w:r>
      <w:r>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7A0BEFA2" w14:textId="77777777" w:rsidR="00610F34" w:rsidRPr="00731494" w:rsidRDefault="00610F34" w:rsidP="00610F34">
      <w:pPr>
        <w:pStyle w:val="Pripombabesedilo"/>
        <w:jc w:val="both"/>
        <w:rPr>
          <w:rFonts w:ascii="Arial" w:hAnsi="Arial" w:cs="Arial"/>
          <w:sz w:val="18"/>
          <w:szCs w:val="18"/>
        </w:rPr>
      </w:pPr>
      <w:r>
        <w:rPr>
          <w:rFonts w:ascii="Arial" w:hAnsi="Arial" w:cs="Arial"/>
          <w:sz w:val="18"/>
          <w:szCs w:val="18"/>
        </w:rPr>
        <w:t>Blazine morajo</w:t>
      </w:r>
      <w:r w:rsidRPr="00731494">
        <w:rPr>
          <w:rFonts w:ascii="Arial" w:hAnsi="Arial" w:cs="Arial"/>
          <w:sz w:val="18"/>
          <w:szCs w:val="18"/>
        </w:rPr>
        <w:t xml:space="preserve"> biti ob dobavi dostavljen</w:t>
      </w:r>
      <w:r>
        <w:rPr>
          <w:rFonts w:ascii="Arial" w:hAnsi="Arial" w:cs="Arial"/>
          <w:sz w:val="18"/>
          <w:szCs w:val="18"/>
        </w:rPr>
        <w:t>e</w:t>
      </w:r>
      <w:r w:rsidRPr="00731494">
        <w:rPr>
          <w:rFonts w:ascii="Arial" w:hAnsi="Arial" w:cs="Arial"/>
          <w:sz w:val="18"/>
          <w:szCs w:val="18"/>
        </w:rPr>
        <w:t xml:space="preserve"> in razložen</w:t>
      </w:r>
      <w:r>
        <w:rPr>
          <w:rFonts w:ascii="Arial" w:hAnsi="Arial" w:cs="Arial"/>
          <w:sz w:val="18"/>
          <w:szCs w:val="18"/>
        </w:rPr>
        <w:t>e</w:t>
      </w:r>
      <w:r w:rsidRPr="00731494">
        <w:rPr>
          <w:rFonts w:ascii="Arial" w:hAnsi="Arial" w:cs="Arial"/>
          <w:sz w:val="18"/>
          <w:szCs w:val="18"/>
        </w:rPr>
        <w:t xml:space="preserve"> v prostore naročnika.</w:t>
      </w:r>
    </w:p>
    <w:p w14:paraId="36F52299" w14:textId="77777777" w:rsidR="00610F34" w:rsidRPr="00731494" w:rsidRDefault="00610F34" w:rsidP="00610F34">
      <w:pPr>
        <w:spacing w:line="260" w:lineRule="exact"/>
        <w:jc w:val="both"/>
        <w:rPr>
          <w:rFonts w:ascii="Arial" w:hAnsi="Arial" w:cs="Arial"/>
          <w:sz w:val="18"/>
          <w:szCs w:val="18"/>
          <w:u w:val="single"/>
        </w:rPr>
      </w:pPr>
      <w:r w:rsidRPr="00731494">
        <w:rPr>
          <w:rFonts w:ascii="Arial" w:hAnsi="Arial" w:cs="Arial"/>
          <w:sz w:val="18"/>
          <w:szCs w:val="18"/>
          <w:u w:val="single"/>
        </w:rPr>
        <w:t xml:space="preserve">Ponudnik mora ob prevzemu </w:t>
      </w:r>
      <w:r>
        <w:rPr>
          <w:rFonts w:ascii="Arial" w:hAnsi="Arial" w:cs="Arial"/>
          <w:sz w:val="18"/>
          <w:szCs w:val="18"/>
          <w:u w:val="single"/>
        </w:rPr>
        <w:t>blazin</w:t>
      </w:r>
      <w:r w:rsidRPr="00731494">
        <w:rPr>
          <w:rFonts w:ascii="Arial" w:hAnsi="Arial" w:cs="Arial"/>
          <w:sz w:val="18"/>
          <w:szCs w:val="18"/>
          <w:u w:val="single"/>
        </w:rPr>
        <w:t xml:space="preserve"> naročniku predložiti:</w:t>
      </w:r>
    </w:p>
    <w:p w14:paraId="753D0E1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42525F4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Pr>
          <w:rFonts w:ascii="Arial" w:hAnsi="Arial" w:cs="Arial"/>
          <w:sz w:val="18"/>
          <w:szCs w:val="18"/>
        </w:rPr>
        <w:t>blazine</w:t>
      </w:r>
      <w:r w:rsidRPr="00731494">
        <w:rPr>
          <w:rFonts w:ascii="Arial" w:hAnsi="Arial" w:cs="Arial"/>
          <w:sz w:val="18"/>
          <w:szCs w:val="18"/>
        </w:rPr>
        <w:t>,</w:t>
      </w:r>
    </w:p>
    <w:p w14:paraId="6D1DCEE1"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dokazilo, da </w:t>
      </w:r>
      <w:r>
        <w:rPr>
          <w:rFonts w:ascii="Arial" w:hAnsi="Arial" w:cs="Arial"/>
          <w:sz w:val="18"/>
          <w:szCs w:val="18"/>
        </w:rPr>
        <w:t>so blazine</w:t>
      </w:r>
      <w:r w:rsidRPr="00731494">
        <w:rPr>
          <w:rFonts w:ascii="Arial" w:hAnsi="Arial" w:cs="Arial"/>
          <w:sz w:val="18"/>
          <w:szCs w:val="18"/>
        </w:rPr>
        <w:t xml:space="preserve"> nov</w:t>
      </w:r>
      <w:r>
        <w:rPr>
          <w:rFonts w:ascii="Arial" w:hAnsi="Arial" w:cs="Arial"/>
          <w:sz w:val="18"/>
          <w:szCs w:val="18"/>
        </w:rPr>
        <w:t>e</w:t>
      </w:r>
      <w:r w:rsidRPr="00731494">
        <w:rPr>
          <w:rFonts w:ascii="Arial" w:hAnsi="Arial" w:cs="Arial"/>
          <w:sz w:val="18"/>
          <w:szCs w:val="18"/>
        </w:rPr>
        <w:t>, če to ni razvidno iz potrjenih garancijskih listov,</w:t>
      </w:r>
    </w:p>
    <w:p w14:paraId="2B966E6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Pr>
          <w:rFonts w:ascii="Arial" w:hAnsi="Arial" w:cs="Arial"/>
          <w:sz w:val="18"/>
          <w:szCs w:val="18"/>
        </w:rPr>
        <w:t>dobavljenih blazin</w:t>
      </w:r>
      <w:r w:rsidRPr="00731494">
        <w:rPr>
          <w:rFonts w:ascii="Arial" w:hAnsi="Arial" w:cs="Arial"/>
          <w:sz w:val="18"/>
          <w:szCs w:val="18"/>
        </w:rPr>
        <w:t>.</w:t>
      </w:r>
    </w:p>
    <w:p w14:paraId="4515FEAB" w14:textId="77777777" w:rsidR="00610F34" w:rsidRPr="00731494" w:rsidRDefault="00610F34" w:rsidP="00610F34">
      <w:pPr>
        <w:spacing w:after="0" w:line="260" w:lineRule="exact"/>
        <w:jc w:val="both"/>
        <w:rPr>
          <w:rFonts w:ascii="Arial" w:hAnsi="Arial" w:cs="Arial"/>
          <w:sz w:val="18"/>
          <w:szCs w:val="18"/>
        </w:rPr>
      </w:pPr>
    </w:p>
    <w:p w14:paraId="77D7C820"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2C2563F2" w14:textId="77777777" w:rsidR="00610F34" w:rsidRPr="00731494" w:rsidRDefault="00610F34" w:rsidP="00610F34">
      <w:pPr>
        <w:spacing w:after="0" w:line="260" w:lineRule="exact"/>
        <w:jc w:val="both"/>
        <w:rPr>
          <w:rFonts w:ascii="Arial" w:hAnsi="Arial" w:cs="Arial"/>
          <w:sz w:val="18"/>
          <w:szCs w:val="18"/>
        </w:rPr>
      </w:pPr>
    </w:p>
    <w:p w14:paraId="3177F92E"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lastRenderedPageBreak/>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629F3160" w14:textId="77777777" w:rsidR="00610F34" w:rsidRPr="00731494" w:rsidRDefault="00610F34" w:rsidP="00610F34">
      <w:pPr>
        <w:spacing w:after="0" w:line="260" w:lineRule="exact"/>
        <w:jc w:val="both"/>
        <w:rPr>
          <w:rFonts w:ascii="Arial" w:hAnsi="Arial" w:cs="Arial"/>
          <w:sz w:val="18"/>
          <w:szCs w:val="18"/>
        </w:rPr>
      </w:pPr>
    </w:p>
    <w:p w14:paraId="10361DA6" w14:textId="77777777" w:rsidR="00610F34" w:rsidRPr="00731494" w:rsidRDefault="00610F34" w:rsidP="00610F34">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 xml:space="preserve">blago </w:t>
      </w:r>
      <w:r w:rsidRPr="00731494">
        <w:rPr>
          <w:rFonts w:ascii="Arial" w:hAnsi="Arial" w:cs="Arial"/>
          <w:sz w:val="18"/>
          <w:szCs w:val="18"/>
        </w:rPr>
        <w:t>skladiščen</w:t>
      </w:r>
      <w:r>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071C20C1" w14:textId="77777777" w:rsidR="00610F34" w:rsidRPr="00731494" w:rsidRDefault="00610F34" w:rsidP="00610F34">
      <w:pPr>
        <w:spacing w:after="0" w:line="260" w:lineRule="exact"/>
        <w:jc w:val="both"/>
        <w:rPr>
          <w:rFonts w:ascii="Arial" w:hAnsi="Arial" w:cs="Arial"/>
          <w:sz w:val="18"/>
          <w:szCs w:val="18"/>
        </w:rPr>
      </w:pPr>
    </w:p>
    <w:p w14:paraId="5D214F79"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Pr>
          <w:rFonts w:ascii="Arial" w:hAnsi="Arial" w:cs="Arial"/>
          <w:sz w:val="18"/>
          <w:szCs w:val="18"/>
        </w:rPr>
        <w:t>blago</w:t>
      </w:r>
      <w:r w:rsidRPr="00731494">
        <w:rPr>
          <w:rFonts w:ascii="Arial" w:hAnsi="Arial" w:cs="Arial"/>
          <w:sz w:val="18"/>
          <w:szCs w:val="18"/>
        </w:rPr>
        <w:t>, ki mora biti najmanj enake kvalitete kot nadomeščen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p w14:paraId="61F2BA1C" w14:textId="77777777" w:rsidR="00610F34" w:rsidRPr="00731494" w:rsidRDefault="00610F34" w:rsidP="00610F34">
      <w:pPr>
        <w:spacing w:after="0" w:line="260" w:lineRule="exact"/>
        <w:jc w:val="both"/>
        <w:rPr>
          <w:rFonts w:ascii="Arial" w:hAnsi="Arial" w:cs="Arial"/>
          <w:sz w:val="18"/>
          <w:szCs w:val="18"/>
        </w:rPr>
      </w:pPr>
    </w:p>
    <w:p w14:paraId="37DAA641"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5A28DC89" w14:textId="77777777" w:rsidR="00610F34" w:rsidRPr="00731494" w:rsidRDefault="00610F34" w:rsidP="00610F34">
      <w:pPr>
        <w:spacing w:after="0" w:line="260" w:lineRule="exact"/>
        <w:jc w:val="both"/>
        <w:rPr>
          <w:rFonts w:ascii="Arial" w:hAnsi="Arial" w:cs="Arial"/>
          <w:b/>
          <w:sz w:val="18"/>
          <w:szCs w:val="18"/>
        </w:rPr>
      </w:pPr>
    </w:p>
    <w:p w14:paraId="6CA15433" w14:textId="77777777" w:rsidR="00610F34" w:rsidRPr="00731494" w:rsidRDefault="00610F34" w:rsidP="0061547C">
      <w:pPr>
        <w:pStyle w:val="Odstavekseznama"/>
        <w:numPr>
          <w:ilvl w:val="0"/>
          <w:numId w:val="51"/>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04281FF8" w14:textId="77777777" w:rsidR="00610F34" w:rsidRPr="00731494" w:rsidRDefault="00610F34" w:rsidP="00610F34">
      <w:pPr>
        <w:pStyle w:val="Odstavekseznama"/>
        <w:spacing w:after="0" w:line="260" w:lineRule="exact"/>
        <w:jc w:val="both"/>
        <w:rPr>
          <w:rFonts w:ascii="Arial" w:hAnsi="Arial" w:cs="Arial"/>
          <w:b/>
          <w:sz w:val="18"/>
          <w:szCs w:val="18"/>
        </w:rPr>
      </w:pPr>
    </w:p>
    <w:p w14:paraId="125F0EBD"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Pr>
          <w:rFonts w:ascii="Arial" w:hAnsi="Arial" w:cs="Arial"/>
          <w:sz w:val="18"/>
          <w:szCs w:val="18"/>
        </w:rPr>
        <w:t xml:space="preserve">blago </w:t>
      </w:r>
      <w:r w:rsidRPr="00731494">
        <w:rPr>
          <w:rFonts w:ascii="Arial" w:hAnsi="Arial" w:cs="Arial"/>
          <w:sz w:val="18"/>
          <w:szCs w:val="18"/>
        </w:rPr>
        <w:t xml:space="preserve">zagotoviti garancijo za brezhibno delovanje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w:t>
      </w:r>
      <w:r>
        <w:rPr>
          <w:rFonts w:ascii="Arial" w:hAnsi="Arial" w:cs="Arial"/>
          <w:sz w:val="18"/>
          <w:szCs w:val="18"/>
        </w:rPr>
        <w:t>blaga</w:t>
      </w:r>
      <w:r w:rsidRPr="00731494">
        <w:rPr>
          <w:rFonts w:ascii="Arial" w:hAnsi="Arial" w:cs="Arial"/>
          <w:sz w:val="18"/>
          <w:szCs w:val="18"/>
        </w:rPr>
        <w:t>.</w:t>
      </w:r>
    </w:p>
    <w:p w14:paraId="63C5317D" w14:textId="77777777" w:rsidR="00610F34" w:rsidRPr="00731494" w:rsidRDefault="00610F34" w:rsidP="00610F34">
      <w:pPr>
        <w:pStyle w:val="Odstavekseznama"/>
        <w:spacing w:after="0" w:line="260" w:lineRule="exact"/>
        <w:jc w:val="both"/>
        <w:rPr>
          <w:rFonts w:ascii="Arial" w:hAnsi="Arial" w:cs="Arial"/>
          <w:b/>
          <w:sz w:val="18"/>
          <w:szCs w:val="18"/>
        </w:rPr>
      </w:pPr>
    </w:p>
    <w:p w14:paraId="1F087788" w14:textId="77777777" w:rsidR="00610F34" w:rsidRDefault="00610F34" w:rsidP="00610F34">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Pr>
          <w:rFonts w:ascii="Arial" w:hAnsi="Arial" w:cs="Arial"/>
          <w:sz w:val="18"/>
          <w:szCs w:val="18"/>
        </w:rPr>
        <w:t>ega blaga</w:t>
      </w:r>
      <w:r w:rsidRPr="00731494">
        <w:rPr>
          <w:rFonts w:ascii="Arial" w:hAnsi="Arial" w:cs="Arial"/>
          <w:i/>
          <w:sz w:val="18"/>
          <w:szCs w:val="18"/>
        </w:rPr>
        <w:t>.</w:t>
      </w:r>
    </w:p>
    <w:p w14:paraId="22DE5E32" w14:textId="77777777" w:rsidR="00610F34" w:rsidRDefault="00610F34" w:rsidP="00610F34">
      <w:pPr>
        <w:spacing w:after="0" w:line="260" w:lineRule="exact"/>
        <w:jc w:val="both"/>
        <w:rPr>
          <w:rFonts w:ascii="Arial" w:hAnsi="Arial" w:cs="Arial"/>
          <w:i/>
          <w:sz w:val="18"/>
          <w:szCs w:val="18"/>
        </w:rPr>
      </w:pPr>
    </w:p>
    <w:p w14:paraId="728848CC" w14:textId="77777777" w:rsidR="009B3FE4" w:rsidRDefault="009B3FE4" w:rsidP="009B3FE4">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715DA5E4" w14:textId="77777777" w:rsidR="009B3FE4" w:rsidRDefault="009B3FE4"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30B213F0" w14:textId="77777777" w:rsidR="009B3FE4" w:rsidRPr="00332C43" w:rsidRDefault="009B3FE4"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332C43">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332C43">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332C43">
        <w:rPr>
          <w:sz w:val="18"/>
          <w:szCs w:val="18"/>
        </w:rPr>
        <w:t xml:space="preserve"> </w:t>
      </w:r>
    </w:p>
    <w:p w14:paraId="3AB3BE9F" w14:textId="4AEBC1D1" w:rsidR="009B3FE4" w:rsidRPr="00332C43" w:rsidRDefault="009B3FE4" w:rsidP="00F719C6">
      <w:pPr>
        <w:pStyle w:val="Odstavekseznama"/>
        <w:numPr>
          <w:ilvl w:val="0"/>
          <w:numId w:val="6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 xml:space="preserve">Odpravo napak oziroma </w:t>
      </w:r>
      <w:r w:rsidRPr="006B0588">
        <w:rPr>
          <w:rFonts w:ascii="Arial" w:hAnsi="Arial" w:cs="Arial"/>
          <w:color w:val="222222"/>
          <w:sz w:val="18"/>
          <w:szCs w:val="18"/>
          <w:shd w:val="clear" w:color="auto" w:fill="FFFFFF"/>
        </w:rPr>
        <w:t xml:space="preserve">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je namenjeno vzpostavitvi takega stanja opreme, v katerem oprema opravlja svojo predvideno funkcijo.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lahko vključuje tudi nadgradnjo strojne in programske opreme.</w:t>
      </w:r>
    </w:p>
    <w:p w14:paraId="1CA4AAD6" w14:textId="77777777" w:rsidR="009B3FE4" w:rsidRDefault="009B3FE4" w:rsidP="009B3FE4">
      <w:pPr>
        <w:spacing w:after="0" w:line="260" w:lineRule="exact"/>
        <w:jc w:val="both"/>
        <w:rPr>
          <w:rFonts w:ascii="Arial" w:hAnsi="Arial" w:cs="Arial"/>
          <w:iCs/>
          <w:sz w:val="18"/>
          <w:szCs w:val="18"/>
        </w:rPr>
      </w:pPr>
    </w:p>
    <w:p w14:paraId="743A9BBF" w14:textId="77777777" w:rsidR="009B3FE4" w:rsidRPr="00271A63" w:rsidRDefault="009B3FE4" w:rsidP="009B3FE4">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1822070" w14:textId="77777777" w:rsidR="00610F34" w:rsidRPr="00731494" w:rsidRDefault="00610F34" w:rsidP="00610F34">
      <w:pPr>
        <w:spacing w:after="0" w:line="260" w:lineRule="exact"/>
        <w:jc w:val="both"/>
        <w:rPr>
          <w:rFonts w:ascii="Arial" w:hAnsi="Arial" w:cs="Arial"/>
          <w:i/>
          <w:sz w:val="18"/>
          <w:szCs w:val="18"/>
        </w:rPr>
      </w:pPr>
    </w:p>
    <w:p w14:paraId="182331BF" w14:textId="77777777" w:rsidR="00610F34" w:rsidRPr="00731494" w:rsidRDefault="00610F34" w:rsidP="00610F34">
      <w:pPr>
        <w:pStyle w:val="Odstavekseznama"/>
        <w:spacing w:after="0" w:line="260" w:lineRule="exact"/>
        <w:jc w:val="both"/>
        <w:rPr>
          <w:rFonts w:ascii="Arial" w:hAnsi="Arial" w:cs="Arial"/>
          <w:b/>
          <w:sz w:val="18"/>
          <w:szCs w:val="18"/>
        </w:rPr>
      </w:pPr>
    </w:p>
    <w:p w14:paraId="193823B0" w14:textId="77777777" w:rsidR="00610F34" w:rsidRPr="00731494" w:rsidRDefault="00610F34" w:rsidP="0061547C">
      <w:pPr>
        <w:pStyle w:val="Odstavekseznama"/>
        <w:numPr>
          <w:ilvl w:val="0"/>
          <w:numId w:val="51"/>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19BDCC5D" w14:textId="77777777" w:rsidR="00610F34" w:rsidRPr="00731494" w:rsidRDefault="00610F34" w:rsidP="00610F34">
      <w:pPr>
        <w:spacing w:after="0" w:line="260" w:lineRule="exact"/>
        <w:jc w:val="both"/>
        <w:rPr>
          <w:rFonts w:ascii="Arial" w:hAnsi="Arial" w:cs="Arial"/>
          <w:sz w:val="18"/>
          <w:szCs w:val="18"/>
        </w:rPr>
      </w:pPr>
    </w:p>
    <w:p w14:paraId="0DD31F48" w14:textId="6759E1DA" w:rsidR="000B4C7B" w:rsidRDefault="00610F34" w:rsidP="00610F34">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 </w:t>
      </w:r>
      <w:r w:rsidR="000B4C7B" w:rsidRPr="00731494">
        <w:rPr>
          <w:rFonts w:ascii="Arial" w:hAnsi="Arial" w:cs="Arial"/>
          <w:sz w:val="18"/>
          <w:szCs w:val="18"/>
        </w:rPr>
        <w:t xml:space="preserve">Odzivni čas za </w:t>
      </w:r>
      <w:r w:rsidR="000B4C7B">
        <w:rPr>
          <w:rFonts w:ascii="Arial" w:hAnsi="Arial" w:cs="Arial"/>
          <w:sz w:val="18"/>
          <w:szCs w:val="18"/>
        </w:rPr>
        <w:t xml:space="preserve">odpravo napak </w:t>
      </w:r>
      <w:r w:rsidR="000B4C7B" w:rsidRPr="00731494">
        <w:rPr>
          <w:rFonts w:ascii="Arial" w:hAnsi="Arial" w:cs="Arial"/>
          <w:sz w:val="18"/>
          <w:szCs w:val="18"/>
        </w:rPr>
        <w:t xml:space="preserve">je največ 24 ur od trenutka obvestila o napaki </w:t>
      </w:r>
      <w:r w:rsidR="000B4C7B" w:rsidRPr="00731494">
        <w:rPr>
          <w:rFonts w:ascii="Arial" w:hAnsi="Arial" w:cs="Arial"/>
          <w:sz w:val="18"/>
          <w:szCs w:val="18"/>
        </w:rPr>
        <w:lastRenderedPageBreak/>
        <w:t xml:space="preserve">ali okvari. </w:t>
      </w:r>
      <w:r w:rsidR="000B4C7B" w:rsidRPr="002C1F5E">
        <w:rPr>
          <w:rFonts w:ascii="Arial" w:hAnsi="Arial" w:cs="Arial"/>
          <w:sz w:val="18"/>
          <w:szCs w:val="18"/>
        </w:rPr>
        <w:t>Odzivni čas predstavlja čas od prijave oziroma obvestila o napaki s strani naročnika, do začetka intervencije in diagnosticiranja napake.</w:t>
      </w:r>
    </w:p>
    <w:p w14:paraId="6D30E640" w14:textId="75C61567" w:rsidR="000B4C7B" w:rsidRDefault="000B4C7B" w:rsidP="000B4C7B">
      <w:pPr>
        <w:jc w:val="both"/>
        <w:rPr>
          <w:rFonts w:ascii="Arial" w:hAnsi="Arial" w:cs="Arial"/>
          <w:sz w:val="18"/>
          <w:szCs w:val="18"/>
        </w:rPr>
      </w:pPr>
      <w:r>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Pr>
          <w:rFonts w:ascii="Arial" w:hAnsi="Arial" w:cs="Arial"/>
          <w:sz w:val="18"/>
          <w:szCs w:val="18"/>
        </w:rPr>
        <w:t xml:space="preserve"> nadomestne blazine, ki jih lahko naročnik uporablja za čas odprave napak. Dobavitelj iz tega naslova ni upravičen do kakršnegakoli dodatnega plačila.</w:t>
      </w:r>
    </w:p>
    <w:p w14:paraId="74857D41"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Pr>
          <w:rFonts w:ascii="Arial" w:hAnsi="Arial" w:cs="Arial"/>
          <w:sz w:val="18"/>
          <w:szCs w:val="18"/>
        </w:rPr>
        <w:t>o blago oziroma oprema.</w:t>
      </w:r>
      <w:r w:rsidRPr="00731494">
        <w:rPr>
          <w:rFonts w:ascii="Arial" w:hAnsi="Arial" w:cs="Arial"/>
          <w:sz w:val="18"/>
          <w:szCs w:val="18"/>
        </w:rPr>
        <w:t xml:space="preserve">. </w:t>
      </w:r>
    </w:p>
    <w:p w14:paraId="402324F1" w14:textId="77777777" w:rsidR="00610F34" w:rsidRPr="00731494" w:rsidRDefault="00610F34" w:rsidP="00610F34">
      <w:pPr>
        <w:spacing w:after="0" w:line="260" w:lineRule="exact"/>
        <w:jc w:val="both"/>
        <w:rPr>
          <w:rFonts w:ascii="Arial" w:hAnsi="Arial" w:cs="Arial"/>
          <w:b/>
          <w:sz w:val="18"/>
          <w:szCs w:val="18"/>
        </w:rPr>
      </w:pPr>
    </w:p>
    <w:p w14:paraId="1F4D14D5"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Pr>
          <w:rFonts w:ascii="Arial" w:hAnsi="Arial" w:cs="Arial"/>
          <w:sz w:val="18"/>
          <w:szCs w:val="18"/>
        </w:rPr>
        <w:t>ga blaga oziroma</w:t>
      </w:r>
      <w:r w:rsidRPr="00731494">
        <w:rPr>
          <w:rFonts w:ascii="Arial" w:hAnsi="Arial" w:cs="Arial"/>
          <w:sz w:val="18"/>
          <w:szCs w:val="18"/>
        </w:rPr>
        <w:t xml:space="preserve"> opreme.</w:t>
      </w:r>
    </w:p>
    <w:p w14:paraId="6B24FCB4" w14:textId="77777777" w:rsidR="00610F34" w:rsidRPr="00731494" w:rsidRDefault="00610F34" w:rsidP="00610F34">
      <w:pPr>
        <w:spacing w:after="0" w:line="260" w:lineRule="exact"/>
        <w:jc w:val="both"/>
        <w:rPr>
          <w:rFonts w:ascii="Arial" w:hAnsi="Arial" w:cs="Arial"/>
          <w:b/>
          <w:sz w:val="18"/>
          <w:szCs w:val="18"/>
        </w:rPr>
      </w:pPr>
    </w:p>
    <w:p w14:paraId="04FF709E" w14:textId="77777777" w:rsidR="00610F3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56900E2D" w14:textId="77777777" w:rsidR="00610F34" w:rsidRPr="00731494" w:rsidRDefault="00610F34" w:rsidP="00610F34">
      <w:pPr>
        <w:spacing w:after="0" w:line="260" w:lineRule="exact"/>
        <w:jc w:val="both"/>
        <w:rPr>
          <w:rFonts w:ascii="Arial" w:hAnsi="Arial" w:cs="Arial"/>
          <w:sz w:val="18"/>
          <w:szCs w:val="18"/>
        </w:rPr>
      </w:pPr>
    </w:p>
    <w:p w14:paraId="6F7CB7B3" w14:textId="48A764A0" w:rsidR="00610F34" w:rsidRPr="00731494" w:rsidRDefault="00610F34" w:rsidP="00610F34">
      <w:pPr>
        <w:spacing w:line="260" w:lineRule="exact"/>
        <w:jc w:val="both"/>
        <w:rPr>
          <w:rFonts w:ascii="Arial" w:hAnsi="Arial" w:cs="Arial"/>
          <w:b/>
          <w:sz w:val="18"/>
          <w:szCs w:val="18"/>
        </w:rPr>
      </w:pPr>
      <w:r w:rsidRPr="00731494">
        <w:rPr>
          <w:rFonts w:ascii="Arial" w:hAnsi="Arial" w:cs="Arial"/>
          <w:b/>
          <w:sz w:val="18"/>
          <w:szCs w:val="18"/>
        </w:rPr>
        <w:t xml:space="preserve">6. </w:t>
      </w:r>
      <w:r w:rsidR="006E2C4A">
        <w:rPr>
          <w:rFonts w:ascii="Arial" w:hAnsi="Arial" w:cs="Arial"/>
          <w:b/>
          <w:sz w:val="18"/>
          <w:szCs w:val="18"/>
        </w:rPr>
        <w:t>NAMESTITEV BLAGA</w:t>
      </w:r>
      <w:r w:rsidRPr="00731494">
        <w:rPr>
          <w:rFonts w:ascii="Arial" w:hAnsi="Arial" w:cs="Arial"/>
          <w:b/>
          <w:sz w:val="18"/>
          <w:szCs w:val="18"/>
        </w:rPr>
        <w:t xml:space="preserve">  </w:t>
      </w:r>
    </w:p>
    <w:p w14:paraId="1EA048B0" w14:textId="5A5E96D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 ponudbeno ceno mora ponudnik vključiti tudi </w:t>
      </w:r>
      <w:r w:rsidR="006E2C4A">
        <w:rPr>
          <w:rFonts w:ascii="Arial" w:hAnsi="Arial" w:cs="Arial"/>
          <w:sz w:val="18"/>
          <w:szCs w:val="18"/>
        </w:rPr>
        <w:t>namestitev dobavljenega blaga</w:t>
      </w:r>
      <w:r w:rsidRPr="00731494">
        <w:rPr>
          <w:rFonts w:ascii="Arial" w:hAnsi="Arial" w:cs="Arial"/>
          <w:sz w:val="18"/>
          <w:szCs w:val="18"/>
        </w:rPr>
        <w:t xml:space="preserve">. </w:t>
      </w:r>
      <w:r w:rsidR="006E2C4A">
        <w:rPr>
          <w:rFonts w:ascii="Arial" w:hAnsi="Arial" w:cs="Arial"/>
          <w:sz w:val="18"/>
          <w:szCs w:val="18"/>
        </w:rPr>
        <w:t>Namestitev</w:t>
      </w:r>
      <w:r w:rsidRPr="00731494">
        <w:rPr>
          <w:rFonts w:ascii="Arial" w:hAnsi="Arial" w:cs="Arial"/>
          <w:sz w:val="18"/>
          <w:szCs w:val="18"/>
        </w:rPr>
        <w:t xml:space="preserve"> bo potekala na lokaciji, ki jo bo naročnik natančneje določil po podpisu pogodbe. </w:t>
      </w:r>
      <w:r w:rsidR="006E2C4A">
        <w:rPr>
          <w:rFonts w:ascii="Arial" w:hAnsi="Arial" w:cs="Arial"/>
          <w:sz w:val="18"/>
          <w:szCs w:val="18"/>
        </w:rPr>
        <w:t xml:space="preserve">Namestitev blaga </w:t>
      </w:r>
      <w:r w:rsidRPr="00731494">
        <w:rPr>
          <w:rFonts w:ascii="Arial" w:hAnsi="Arial" w:cs="Arial"/>
          <w:sz w:val="18"/>
          <w:szCs w:val="18"/>
        </w:rPr>
        <w:t>se izvede na delovni dan v času, ki bo naknadno dogovorjen z naročnikom.</w:t>
      </w:r>
    </w:p>
    <w:p w14:paraId="061148C1" w14:textId="77777777" w:rsidR="00610F34" w:rsidRPr="00731494" w:rsidRDefault="00610F34" w:rsidP="00610F34">
      <w:pPr>
        <w:spacing w:after="0" w:line="260" w:lineRule="exact"/>
        <w:jc w:val="both"/>
        <w:rPr>
          <w:rFonts w:cs="Arial"/>
          <w:sz w:val="18"/>
          <w:szCs w:val="18"/>
        </w:rPr>
      </w:pPr>
    </w:p>
    <w:p w14:paraId="6020CC28" w14:textId="0793695B" w:rsidR="00610F34" w:rsidRPr="00731494" w:rsidRDefault="00610F34" w:rsidP="00610F34">
      <w:pPr>
        <w:spacing w:after="0" w:line="260" w:lineRule="exact"/>
        <w:jc w:val="both"/>
        <w:rPr>
          <w:rFonts w:ascii="Arial" w:hAnsi="Arial" w:cs="Arial"/>
          <w:sz w:val="18"/>
          <w:szCs w:val="18"/>
        </w:rPr>
      </w:pPr>
      <w:r w:rsidRPr="00731494">
        <w:rPr>
          <w:rFonts w:cs="Arial"/>
          <w:sz w:val="18"/>
          <w:szCs w:val="18"/>
        </w:rPr>
        <w:t>Po uspešno izvedeni montaži dobavljene</w:t>
      </w:r>
      <w:r w:rsidR="006E2C4A">
        <w:rPr>
          <w:rFonts w:cs="Arial"/>
          <w:sz w:val="18"/>
          <w:szCs w:val="18"/>
        </w:rPr>
        <w:t>ga</w:t>
      </w:r>
      <w:r w:rsidRPr="00731494">
        <w:rPr>
          <w:rFonts w:cs="Arial"/>
          <w:sz w:val="18"/>
          <w:szCs w:val="18"/>
        </w:rPr>
        <w:t xml:space="preserve"> </w:t>
      </w:r>
      <w:r w:rsidR="006E2C4A">
        <w:rPr>
          <w:rFonts w:cs="Arial"/>
          <w:sz w:val="18"/>
          <w:szCs w:val="18"/>
        </w:rPr>
        <w:t xml:space="preserve">blaga </w:t>
      </w:r>
      <w:r w:rsidRPr="00731494">
        <w:rPr>
          <w:rFonts w:cs="Arial"/>
          <w:sz w:val="18"/>
          <w:szCs w:val="18"/>
        </w:rPr>
        <w:t xml:space="preserve">dobavitelj in naročnik podpišeta zapisnik o uspešno izvedeni </w:t>
      </w:r>
      <w:r w:rsidR="006E2C4A">
        <w:rPr>
          <w:rFonts w:cs="Arial"/>
          <w:sz w:val="18"/>
          <w:szCs w:val="18"/>
        </w:rPr>
        <w:t>namestitvi</w:t>
      </w:r>
      <w:r w:rsidRPr="00731494">
        <w:rPr>
          <w:rFonts w:cs="Arial"/>
          <w:sz w:val="18"/>
          <w:szCs w:val="18"/>
        </w:rPr>
        <w:t>.</w:t>
      </w:r>
    </w:p>
    <w:p w14:paraId="654515A3" w14:textId="77777777" w:rsidR="00610F34" w:rsidRPr="00731494" w:rsidRDefault="00610F34" w:rsidP="00610F34">
      <w:pPr>
        <w:spacing w:after="0" w:line="260" w:lineRule="exact"/>
        <w:jc w:val="both"/>
        <w:rPr>
          <w:rFonts w:ascii="Arial" w:hAnsi="Arial" w:cs="Arial"/>
          <w:sz w:val="18"/>
          <w:szCs w:val="18"/>
        </w:rPr>
      </w:pPr>
    </w:p>
    <w:p w14:paraId="265BF8C4" w14:textId="77777777" w:rsidR="00610F34" w:rsidRPr="00731494" w:rsidRDefault="00610F34" w:rsidP="00610F34">
      <w:pPr>
        <w:spacing w:after="0" w:line="260" w:lineRule="exact"/>
        <w:jc w:val="both"/>
        <w:rPr>
          <w:rFonts w:ascii="Arial" w:hAnsi="Arial" w:cs="Arial"/>
          <w:b/>
          <w:sz w:val="18"/>
          <w:szCs w:val="18"/>
        </w:rPr>
      </w:pPr>
    </w:p>
    <w:p w14:paraId="316335EB"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4618537C" w14:textId="77777777" w:rsidR="00610F34" w:rsidRPr="00731494" w:rsidRDefault="00610F34" w:rsidP="00610F34">
      <w:pPr>
        <w:spacing w:after="0" w:line="260" w:lineRule="exact"/>
        <w:jc w:val="both"/>
        <w:rPr>
          <w:rFonts w:ascii="Arial" w:hAnsi="Arial" w:cs="Arial"/>
          <w:sz w:val="18"/>
          <w:szCs w:val="18"/>
        </w:rPr>
      </w:pPr>
    </w:p>
    <w:p w14:paraId="2E479118"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 ceno opreme mora biti vključeno</w:t>
      </w:r>
      <w:r>
        <w:rPr>
          <w:rFonts w:ascii="Arial" w:hAnsi="Arial" w:cs="Arial"/>
          <w:sz w:val="18"/>
          <w:szCs w:val="18"/>
        </w:rPr>
        <w:t xml:space="preserve"> tudi</w:t>
      </w:r>
      <w:r w:rsidRPr="00731494">
        <w:rPr>
          <w:rFonts w:ascii="Arial" w:hAnsi="Arial" w:cs="Arial"/>
          <w:sz w:val="18"/>
          <w:szCs w:val="18"/>
        </w:rPr>
        <w:t xml:space="preserve"> brezplačno izobraževanje oz. usposabljanje uporabnikov </w:t>
      </w:r>
      <w:r>
        <w:rPr>
          <w:rFonts w:ascii="Arial" w:hAnsi="Arial" w:cs="Arial"/>
          <w:sz w:val="18"/>
          <w:szCs w:val="18"/>
        </w:rPr>
        <w:t xml:space="preserve">blaga oziroma </w:t>
      </w:r>
      <w:r w:rsidRPr="00731494">
        <w:rPr>
          <w:rFonts w:ascii="Arial" w:hAnsi="Arial" w:cs="Arial"/>
          <w:sz w:val="18"/>
          <w:szCs w:val="18"/>
        </w:rPr>
        <w:t>opreme pri naročniku za pravilno in varno rokovanje z dobavljen</w:t>
      </w:r>
      <w:r>
        <w:rPr>
          <w:rFonts w:ascii="Arial" w:hAnsi="Arial" w:cs="Arial"/>
          <w:sz w:val="18"/>
          <w:szCs w:val="18"/>
        </w:rPr>
        <w:t>eim blagom oziroma</w:t>
      </w:r>
      <w:r w:rsidRPr="00731494">
        <w:rPr>
          <w:rFonts w:ascii="Arial" w:hAnsi="Arial" w:cs="Arial"/>
          <w:sz w:val="18"/>
          <w:szCs w:val="18"/>
        </w:rPr>
        <w:t xml:space="preserve"> opremo, ki bo potekalo po dobavi oziroma namestitvi opreme v prostorih naročnika in ga bo ponudnik izvedel po svojem programu v takem obsegu, da bodo uporabniki znali samostojno rokovati z dobavljen</w:t>
      </w:r>
      <w:r>
        <w:rPr>
          <w:rFonts w:ascii="Arial" w:hAnsi="Arial" w:cs="Arial"/>
          <w:sz w:val="18"/>
          <w:szCs w:val="18"/>
        </w:rPr>
        <w:t>im blagom in</w:t>
      </w:r>
      <w:r w:rsidRPr="00731494">
        <w:rPr>
          <w:rFonts w:ascii="Arial" w:hAnsi="Arial" w:cs="Arial"/>
          <w:sz w:val="18"/>
          <w:szCs w:val="18"/>
        </w:rPr>
        <w:t xml:space="preserve"> opremo. Naročnik in izbrani ponudnik se o točnem datumu usposabljanja oz. izobraževanja naročnikovega osebja dogovorita sporazumno.</w:t>
      </w:r>
    </w:p>
    <w:p w14:paraId="0A95FF6B" w14:textId="77777777" w:rsidR="00610F34" w:rsidRPr="00731494" w:rsidRDefault="00610F34" w:rsidP="00610F34">
      <w:pPr>
        <w:spacing w:after="0" w:line="260" w:lineRule="exact"/>
        <w:jc w:val="both"/>
        <w:rPr>
          <w:rFonts w:ascii="Arial" w:hAnsi="Arial" w:cs="Arial"/>
          <w:sz w:val="18"/>
          <w:szCs w:val="18"/>
        </w:rPr>
      </w:pPr>
    </w:p>
    <w:p w14:paraId="37745A1A"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05B17410" w14:textId="77777777" w:rsidR="00610F34" w:rsidRPr="00731494" w:rsidRDefault="00610F34" w:rsidP="00610F34">
      <w:pPr>
        <w:spacing w:after="0" w:line="260" w:lineRule="exact"/>
        <w:jc w:val="both"/>
        <w:rPr>
          <w:rFonts w:ascii="Arial" w:hAnsi="Arial" w:cs="Arial"/>
          <w:sz w:val="18"/>
          <w:szCs w:val="18"/>
        </w:rPr>
      </w:pPr>
    </w:p>
    <w:p w14:paraId="03BE2A69" w14:textId="77777777" w:rsidR="00610F34" w:rsidRPr="00731494" w:rsidRDefault="00610F34" w:rsidP="00610F34">
      <w:pPr>
        <w:spacing w:after="0" w:line="260" w:lineRule="exact"/>
        <w:jc w:val="both"/>
        <w:rPr>
          <w:rFonts w:ascii="Arial" w:hAnsi="Arial" w:cs="Arial"/>
          <w:b/>
          <w:sz w:val="18"/>
          <w:szCs w:val="18"/>
        </w:rPr>
      </w:pPr>
    </w:p>
    <w:p w14:paraId="316DB225"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58581187" w14:textId="77777777" w:rsidR="00610F34" w:rsidRPr="00731494" w:rsidRDefault="00610F34" w:rsidP="00610F34">
      <w:pPr>
        <w:spacing w:after="0" w:line="260" w:lineRule="exact"/>
        <w:jc w:val="both"/>
        <w:rPr>
          <w:rFonts w:ascii="Arial" w:hAnsi="Arial" w:cs="Arial"/>
          <w:b/>
          <w:sz w:val="18"/>
          <w:szCs w:val="18"/>
        </w:rPr>
      </w:pPr>
    </w:p>
    <w:p w14:paraId="45A54AF3" w14:textId="77777777" w:rsidR="00610F34" w:rsidRPr="00731494" w:rsidRDefault="00610F34" w:rsidP="00610F34">
      <w:pPr>
        <w:spacing w:line="260" w:lineRule="exact"/>
        <w:jc w:val="both"/>
        <w:rPr>
          <w:rFonts w:ascii="Arial" w:hAnsi="Arial" w:cs="Arial"/>
          <w:sz w:val="18"/>
          <w:szCs w:val="18"/>
        </w:rPr>
      </w:pPr>
      <w:r w:rsidRPr="00731494">
        <w:rPr>
          <w:rFonts w:ascii="Arial" w:hAnsi="Arial" w:cs="Arial"/>
          <w:sz w:val="18"/>
          <w:szCs w:val="18"/>
        </w:rPr>
        <w:t>Ponujen</w:t>
      </w:r>
      <w:r>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71391D1F"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371F2E17" w14:textId="77777777" w:rsidR="00610F34" w:rsidRPr="00731494" w:rsidRDefault="00610F34" w:rsidP="00610F34">
      <w:pPr>
        <w:spacing w:after="0" w:line="260" w:lineRule="exact"/>
        <w:jc w:val="both"/>
        <w:rPr>
          <w:rFonts w:ascii="Arial" w:hAnsi="Arial" w:cs="Arial"/>
          <w:sz w:val="18"/>
          <w:szCs w:val="18"/>
        </w:rPr>
      </w:pPr>
    </w:p>
    <w:p w14:paraId="4237FD8D" w14:textId="77777777" w:rsidR="00610F34" w:rsidRDefault="00610F34" w:rsidP="00610F34">
      <w:pPr>
        <w:spacing w:after="0" w:line="260" w:lineRule="exact"/>
        <w:jc w:val="both"/>
        <w:rPr>
          <w:rFonts w:ascii="Arial" w:hAnsi="Arial" w:cs="Arial"/>
          <w:b/>
          <w:sz w:val="18"/>
          <w:szCs w:val="18"/>
        </w:rPr>
      </w:pPr>
    </w:p>
    <w:p w14:paraId="7F6852F0" w14:textId="77777777" w:rsidR="009B3FE4" w:rsidRPr="00731494" w:rsidRDefault="009B3FE4" w:rsidP="00931091">
      <w:pPr>
        <w:spacing w:after="0" w:line="260" w:lineRule="exact"/>
        <w:jc w:val="both"/>
        <w:rPr>
          <w:rFonts w:ascii="Arial" w:hAnsi="Arial" w:cs="Arial"/>
          <w:b/>
          <w:sz w:val="18"/>
          <w:szCs w:val="18"/>
        </w:rPr>
      </w:pPr>
      <w:r>
        <w:rPr>
          <w:rFonts w:ascii="Arial" w:hAnsi="Arial" w:cs="Arial"/>
          <w:b/>
          <w:sz w:val="18"/>
          <w:szCs w:val="18"/>
        </w:rPr>
        <w:lastRenderedPageBreak/>
        <w:t>9</w:t>
      </w:r>
      <w:r w:rsidRPr="00731494">
        <w:rPr>
          <w:rFonts w:ascii="Arial" w:hAnsi="Arial" w:cs="Arial"/>
          <w:b/>
          <w:sz w:val="18"/>
          <w:szCs w:val="18"/>
        </w:rPr>
        <w:t xml:space="preserve">. </w:t>
      </w:r>
      <w:r w:rsidRPr="00155AC0">
        <w:rPr>
          <w:rFonts w:ascii="Arial" w:hAnsi="Arial" w:cs="Arial"/>
          <w:b/>
          <w:sz w:val="18"/>
          <w:szCs w:val="18"/>
        </w:rPr>
        <w:t>POGARANCIJSKO REDNO PREVENTIVNO VZDRŽEVANJE IN KURATIVNO VZDRŽEVANJE / SERVISIRANJE ZA OBDOBJE 36 MESECEV</w:t>
      </w:r>
    </w:p>
    <w:p w14:paraId="6042ABCF" w14:textId="77777777" w:rsidR="009B3FE4" w:rsidRDefault="009B3FE4" w:rsidP="00931091">
      <w:pPr>
        <w:spacing w:after="0"/>
        <w:jc w:val="both"/>
        <w:rPr>
          <w:rFonts w:ascii="Arial" w:hAnsi="Arial" w:cs="Arial"/>
          <w:sz w:val="18"/>
          <w:szCs w:val="18"/>
        </w:rPr>
      </w:pPr>
    </w:p>
    <w:p w14:paraId="78C61051" w14:textId="77777777" w:rsidR="009B3FE4" w:rsidRDefault="009B3FE4" w:rsidP="0061547C">
      <w:pPr>
        <w:jc w:val="both"/>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p w14:paraId="5B2C47F8" w14:textId="0BCD4CCA" w:rsidR="00610F34" w:rsidRDefault="00610F34">
      <w:pPr>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CE0911" w:rsidRPr="00731494" w14:paraId="45F49511" w14:textId="77777777" w:rsidTr="00CA7359">
        <w:tc>
          <w:tcPr>
            <w:tcW w:w="5000" w:type="pct"/>
            <w:tcBorders>
              <w:top w:val="single" w:sz="25" w:space="0" w:color="000000"/>
              <w:bottom w:val="single" w:sz="25" w:space="0" w:color="000000"/>
            </w:tcBorders>
            <w:shd w:val="clear" w:color="auto" w:fill="000000"/>
            <w:tcMar>
              <w:top w:w="75" w:type="dxa"/>
              <w:bottom w:w="75" w:type="dxa"/>
            </w:tcMar>
            <w:vAlign w:val="center"/>
          </w:tcPr>
          <w:p w14:paraId="07904D5D" w14:textId="6F5C669E" w:rsidR="00CE0911" w:rsidRPr="00731494" w:rsidRDefault="00CE0911" w:rsidP="00CA7359">
            <w:r w:rsidRPr="00731494">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w:t>
            </w:r>
            <w:r w:rsidRPr="00731494">
              <w:rPr>
                <w:rFonts w:ascii="Arial" w:hAnsi="Arial" w:cs="Arial"/>
                <w:b/>
                <w:bCs/>
                <w:color w:val="FFFFFF"/>
                <w:position w:val="-3"/>
                <w:sz w:val="20"/>
                <w:szCs w:val="20"/>
                <w:shd w:val="clear" w:color="auto" w:fill="000000"/>
              </w:rPr>
              <w:t xml:space="preserve">: </w:t>
            </w:r>
            <w:r w:rsidRPr="00CE0911">
              <w:rPr>
                <w:rFonts w:ascii="Arial" w:hAnsi="Arial" w:cs="Arial"/>
                <w:b/>
                <w:bCs/>
                <w:color w:val="FFFFFF"/>
                <w:position w:val="-3"/>
                <w:sz w:val="20"/>
                <w:szCs w:val="20"/>
                <w:shd w:val="clear" w:color="auto" w:fill="000000"/>
              </w:rPr>
              <w:t xml:space="preserve">Nakup in dobava </w:t>
            </w:r>
            <w:r w:rsidR="001E48CC" w:rsidRPr="001E48CC">
              <w:rPr>
                <w:rFonts w:ascii="Arial" w:hAnsi="Arial" w:cs="Arial"/>
                <w:b/>
                <w:bCs/>
                <w:color w:val="FFFFFF"/>
                <w:position w:val="-3"/>
                <w:sz w:val="20"/>
                <w:szCs w:val="20"/>
                <w:shd w:val="clear" w:color="auto" w:fill="000000"/>
              </w:rPr>
              <w:t xml:space="preserve">posteljnih vložkov </w:t>
            </w:r>
            <w:r w:rsidRPr="00CE0911">
              <w:rPr>
                <w:rFonts w:ascii="Arial" w:hAnsi="Arial" w:cs="Arial"/>
                <w:b/>
                <w:bCs/>
                <w:color w:val="FFFFFF"/>
                <w:position w:val="-3"/>
                <w:sz w:val="20"/>
                <w:szCs w:val="20"/>
                <w:shd w:val="clear" w:color="auto" w:fill="000000"/>
              </w:rPr>
              <w:t>s prevleko za odrasle</w:t>
            </w:r>
          </w:p>
        </w:tc>
      </w:tr>
    </w:tbl>
    <w:p w14:paraId="5307946D" w14:textId="77777777" w:rsidR="00CE0911" w:rsidRDefault="00CE0911" w:rsidP="00CE0911">
      <w:pPr>
        <w:spacing w:after="0" w:line="260" w:lineRule="exact"/>
        <w:jc w:val="both"/>
        <w:rPr>
          <w:rFonts w:ascii="Arial" w:hAnsi="Arial" w:cs="Arial"/>
          <w:b/>
          <w:sz w:val="18"/>
          <w:szCs w:val="18"/>
        </w:rPr>
      </w:pPr>
    </w:p>
    <w:p w14:paraId="64D5FEF9" w14:textId="77777777" w:rsidR="00CE0911" w:rsidRPr="004974BD" w:rsidRDefault="00CE0911" w:rsidP="00CE0911">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00A38D73" w14:textId="619F730E" w:rsidR="00CE0911" w:rsidRDefault="00CE0911" w:rsidP="00CE0911">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v okviru sklopa </w:t>
      </w:r>
      <w:r w:rsidR="00501F2B">
        <w:rPr>
          <w:rFonts w:ascii="Arial" w:hAnsi="Arial" w:cs="Arial"/>
          <w:snapToGrid w:val="0"/>
          <w:color w:val="000000"/>
          <w:sz w:val="18"/>
          <w:szCs w:val="18"/>
        </w:rPr>
        <w:t>3</w:t>
      </w:r>
      <w:r w:rsidRPr="004974BD">
        <w:rPr>
          <w:rFonts w:ascii="Arial" w:hAnsi="Arial" w:cs="Arial"/>
          <w:snapToGrid w:val="0"/>
          <w:color w:val="000000"/>
          <w:sz w:val="18"/>
          <w:szCs w:val="18"/>
        </w:rPr>
        <w:t xml:space="preserve"> je nakup in dobava </w:t>
      </w:r>
      <w:r w:rsidR="001E48CC" w:rsidRPr="001E48CC">
        <w:rPr>
          <w:rFonts w:ascii="Arial" w:hAnsi="Arial" w:cs="Arial"/>
          <w:snapToGrid w:val="0"/>
          <w:color w:val="000000"/>
          <w:sz w:val="18"/>
          <w:szCs w:val="18"/>
        </w:rPr>
        <w:t>posteljnih vložkov</w:t>
      </w:r>
      <w:r w:rsidR="00501F2B">
        <w:rPr>
          <w:rFonts w:ascii="Arial" w:hAnsi="Arial" w:cs="Arial"/>
          <w:snapToGrid w:val="0"/>
          <w:color w:val="000000"/>
          <w:sz w:val="18"/>
          <w:szCs w:val="18"/>
        </w:rPr>
        <w:t xml:space="preserve"> s prevleko za odrasle</w:t>
      </w:r>
      <w:r>
        <w:rPr>
          <w:rFonts w:ascii="Arial" w:hAnsi="Arial" w:cs="Arial"/>
          <w:snapToGrid w:val="0"/>
          <w:color w:val="000000"/>
          <w:sz w:val="18"/>
          <w:szCs w:val="18"/>
        </w:rPr>
        <w:t>.</w:t>
      </w:r>
      <w:r w:rsidRPr="004974BD">
        <w:rPr>
          <w:rFonts w:ascii="Arial" w:hAnsi="Arial" w:cs="Arial"/>
          <w:snapToGrid w:val="0"/>
          <w:color w:val="000000"/>
          <w:sz w:val="18"/>
          <w:szCs w:val="18"/>
        </w:rPr>
        <w:t xml:space="preserve"> </w:t>
      </w:r>
    </w:p>
    <w:p w14:paraId="1D7612FA" w14:textId="3CEC463B" w:rsidR="00CE0911" w:rsidRPr="004974BD" w:rsidRDefault="00501F2B" w:rsidP="00CE0911">
      <w:pPr>
        <w:spacing w:before="225" w:after="225" w:line="240" w:lineRule="auto"/>
        <w:jc w:val="both"/>
        <w:rPr>
          <w:rFonts w:ascii="Arial" w:hAnsi="Arial" w:cs="Arial"/>
          <w:sz w:val="18"/>
          <w:szCs w:val="18"/>
        </w:rPr>
      </w:pPr>
      <w:r>
        <w:rPr>
          <w:rFonts w:ascii="Arial" w:hAnsi="Arial" w:cs="Arial"/>
          <w:sz w:val="18"/>
          <w:szCs w:val="18"/>
        </w:rPr>
        <w:t>Blago</w:t>
      </w:r>
      <w:r w:rsidR="00CE0911" w:rsidRPr="004974BD">
        <w:rPr>
          <w:rFonts w:ascii="Arial" w:hAnsi="Arial" w:cs="Arial"/>
          <w:sz w:val="18"/>
          <w:szCs w:val="18"/>
        </w:rPr>
        <w:t xml:space="preserve"> mora ustrezati zahtevam in opisom v tej razpisni dokumentaciji in mora</w:t>
      </w:r>
      <w:r w:rsidR="00CE0911">
        <w:rPr>
          <w:rFonts w:ascii="Arial" w:hAnsi="Arial" w:cs="Arial"/>
          <w:sz w:val="18"/>
          <w:szCs w:val="18"/>
        </w:rPr>
        <w:t>jo</w:t>
      </w:r>
      <w:r w:rsidR="00CE0911" w:rsidRPr="004974BD">
        <w:rPr>
          <w:rFonts w:ascii="Arial" w:hAnsi="Arial" w:cs="Arial"/>
          <w:sz w:val="18"/>
          <w:szCs w:val="18"/>
        </w:rPr>
        <w:t xml:space="preserve"> izpolnjevati minimalne zahteve, zato mora ponudnik </w:t>
      </w:r>
      <w:r w:rsidR="001E48CC">
        <w:rPr>
          <w:rFonts w:ascii="Arial" w:hAnsi="Arial" w:cs="Arial"/>
          <w:sz w:val="18"/>
          <w:szCs w:val="18"/>
        </w:rPr>
        <w:t>posteljne vložke</w:t>
      </w:r>
      <w:r>
        <w:rPr>
          <w:rFonts w:ascii="Arial" w:hAnsi="Arial" w:cs="Arial"/>
          <w:sz w:val="18"/>
          <w:szCs w:val="18"/>
        </w:rPr>
        <w:t xml:space="preserve"> s prevleko</w:t>
      </w:r>
      <w:r w:rsidR="00CE0911" w:rsidRPr="004974BD">
        <w:rPr>
          <w:rFonts w:ascii="Arial" w:hAnsi="Arial" w:cs="Arial"/>
          <w:sz w:val="18"/>
          <w:szCs w:val="18"/>
        </w:rPr>
        <w:t xml:space="preserve"> z navedenimi karakteristikami ali boljšimi. </w:t>
      </w:r>
    </w:p>
    <w:p w14:paraId="55C2BC04" w14:textId="77777777" w:rsidR="00CE0911" w:rsidRPr="004974BD" w:rsidRDefault="00CE0911" w:rsidP="00CE0911">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2AB3B777" w14:textId="77777777" w:rsidR="00CE0911" w:rsidRPr="004974BD" w:rsidRDefault="00CE0911" w:rsidP="00CE0911">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4B920F78" w14:textId="7CAB7265" w:rsidR="00CE0911" w:rsidRPr="004974BD" w:rsidRDefault="00CE0911" w:rsidP="00CE0911">
      <w:pPr>
        <w:pStyle w:val="Naslov1"/>
        <w:rPr>
          <w:rFonts w:ascii="Arial" w:hAnsi="Arial" w:cs="Arial"/>
          <w:sz w:val="18"/>
          <w:szCs w:val="18"/>
        </w:rPr>
      </w:pPr>
      <w:r w:rsidRPr="004974BD">
        <w:rPr>
          <w:rFonts w:ascii="Arial" w:hAnsi="Arial" w:cs="Arial"/>
          <w:sz w:val="18"/>
          <w:szCs w:val="18"/>
        </w:rPr>
        <w:t xml:space="preserve">2. TEHNIČNA USTREZNOST </w:t>
      </w:r>
      <w:r>
        <w:rPr>
          <w:rFonts w:ascii="Arial" w:hAnsi="Arial" w:cs="Arial"/>
          <w:sz w:val="18"/>
          <w:szCs w:val="18"/>
        </w:rPr>
        <w:t xml:space="preserve">PONUJENIH </w:t>
      </w:r>
      <w:r w:rsidR="001E48CC">
        <w:rPr>
          <w:rFonts w:ascii="Arial" w:hAnsi="Arial" w:cs="Arial"/>
          <w:sz w:val="18"/>
          <w:szCs w:val="18"/>
        </w:rPr>
        <w:t>POSTELJNIH VLOŽKOV</w:t>
      </w:r>
      <w:r w:rsidR="00501F2B">
        <w:rPr>
          <w:rFonts w:ascii="Arial" w:hAnsi="Arial" w:cs="Arial"/>
          <w:sz w:val="18"/>
          <w:szCs w:val="18"/>
        </w:rPr>
        <w:t xml:space="preserve"> S PREVLEKO</w:t>
      </w:r>
    </w:p>
    <w:p w14:paraId="3D68541F" w14:textId="11C662A8" w:rsidR="00CE0911" w:rsidRPr="004974BD" w:rsidRDefault="00CE0911" w:rsidP="00CE0911">
      <w:pPr>
        <w:spacing w:before="225" w:after="225" w:line="260" w:lineRule="exact"/>
        <w:jc w:val="both"/>
        <w:rPr>
          <w:rFonts w:ascii="Arial" w:hAnsi="Arial" w:cs="Arial"/>
          <w:sz w:val="18"/>
          <w:szCs w:val="18"/>
        </w:rPr>
      </w:pPr>
      <w:r w:rsidRPr="004974BD">
        <w:rPr>
          <w:rFonts w:ascii="Arial" w:hAnsi="Arial" w:cs="Arial"/>
          <w:sz w:val="18"/>
          <w:szCs w:val="18"/>
        </w:rPr>
        <w:t>Ponujen</w:t>
      </w:r>
      <w:r w:rsidR="001E48CC">
        <w:rPr>
          <w:rFonts w:ascii="Arial" w:hAnsi="Arial" w:cs="Arial"/>
          <w:sz w:val="18"/>
          <w:szCs w:val="18"/>
        </w:rPr>
        <w:t>i</w:t>
      </w:r>
      <w:r w:rsidRPr="004974BD">
        <w:rPr>
          <w:rFonts w:ascii="Arial" w:hAnsi="Arial" w:cs="Arial"/>
          <w:sz w:val="18"/>
          <w:szCs w:val="18"/>
        </w:rPr>
        <w:t xml:space="preserve"> </w:t>
      </w:r>
      <w:r w:rsidR="001E48CC">
        <w:rPr>
          <w:rFonts w:ascii="Arial" w:hAnsi="Arial" w:cs="Arial"/>
          <w:sz w:val="18"/>
          <w:szCs w:val="18"/>
        </w:rPr>
        <w:t>posteljni vložki</w:t>
      </w:r>
      <w:r w:rsidR="001C73BC">
        <w:rPr>
          <w:rFonts w:ascii="Arial" w:hAnsi="Arial" w:cs="Arial"/>
          <w:sz w:val="18"/>
          <w:szCs w:val="18"/>
        </w:rPr>
        <w:t xml:space="preserve"> s prevleko</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v celoti ustrezati vsem zahtevam iz razpisne dokumentacije. Naročnik v nadaljevanju podaja minimalne tehnične specifikacije za </w:t>
      </w:r>
      <w:r w:rsidR="001E48CC">
        <w:rPr>
          <w:rFonts w:ascii="Arial" w:hAnsi="Arial" w:cs="Arial"/>
          <w:sz w:val="18"/>
          <w:szCs w:val="18"/>
        </w:rPr>
        <w:t>posteljne vložke</w:t>
      </w:r>
      <w:r w:rsidR="001C73BC">
        <w:rPr>
          <w:rFonts w:ascii="Arial" w:hAnsi="Arial" w:cs="Arial"/>
          <w:sz w:val="18"/>
          <w:szCs w:val="18"/>
        </w:rPr>
        <w:t xml:space="preserve"> s prevleko</w:t>
      </w:r>
      <w:r w:rsidRPr="004974BD">
        <w:rPr>
          <w:rFonts w:ascii="Arial" w:hAnsi="Arial" w:cs="Arial"/>
          <w:sz w:val="18"/>
          <w:szCs w:val="18"/>
        </w:rPr>
        <w:t xml:space="preserve">, ki so predmet sklopa </w:t>
      </w:r>
      <w:r w:rsidR="001C73BC">
        <w:rPr>
          <w:rFonts w:ascii="Arial" w:hAnsi="Arial" w:cs="Arial"/>
          <w:sz w:val="18"/>
          <w:szCs w:val="18"/>
        </w:rPr>
        <w:t>3</w:t>
      </w:r>
      <w:r w:rsidRPr="004974BD">
        <w:rPr>
          <w:rFonts w:ascii="Arial" w:hAnsi="Arial" w:cs="Arial"/>
          <w:sz w:val="18"/>
          <w:szCs w:val="18"/>
        </w:rPr>
        <w:t>.</w:t>
      </w:r>
    </w:p>
    <w:p w14:paraId="16391E07" w14:textId="7F163ED9" w:rsidR="00F03431" w:rsidRDefault="001E48CC" w:rsidP="00CE0911">
      <w:pPr>
        <w:spacing w:before="120" w:after="120"/>
        <w:jc w:val="both"/>
        <w:rPr>
          <w:rFonts w:ascii="Arial" w:hAnsi="Arial" w:cs="Arial"/>
          <w:b/>
          <w:i/>
          <w:iCs/>
          <w:sz w:val="18"/>
          <w:szCs w:val="18"/>
        </w:rPr>
      </w:pPr>
      <w:r>
        <w:rPr>
          <w:rFonts w:ascii="Arial" w:hAnsi="Arial" w:cs="Arial"/>
          <w:b/>
          <w:i/>
          <w:iCs/>
          <w:sz w:val="18"/>
          <w:szCs w:val="18"/>
        </w:rPr>
        <w:t>Posteljni vložki</w:t>
      </w:r>
      <w:r w:rsidR="00CF7927">
        <w:rPr>
          <w:rFonts w:ascii="Arial" w:hAnsi="Arial" w:cs="Arial"/>
          <w:b/>
          <w:i/>
          <w:iCs/>
          <w:sz w:val="18"/>
          <w:szCs w:val="18"/>
        </w:rPr>
        <w:t xml:space="preserve"> s prevleko za odrasle</w:t>
      </w:r>
      <w:r w:rsidR="00CE0911">
        <w:rPr>
          <w:rFonts w:ascii="Arial" w:hAnsi="Arial" w:cs="Arial"/>
          <w:b/>
          <w:i/>
          <w:iCs/>
          <w:sz w:val="18"/>
          <w:szCs w:val="18"/>
        </w:rPr>
        <w:t xml:space="preserve"> </w:t>
      </w:r>
    </w:p>
    <w:p w14:paraId="667007D2" w14:textId="0AE5363F" w:rsidR="00CE0911" w:rsidRDefault="00F03431" w:rsidP="00CE0911">
      <w:pPr>
        <w:spacing w:before="120" w:after="120"/>
        <w:jc w:val="both"/>
        <w:rPr>
          <w:rFonts w:ascii="Arial" w:hAnsi="Arial" w:cs="Arial"/>
          <w:b/>
          <w:i/>
          <w:iCs/>
          <w:sz w:val="18"/>
          <w:szCs w:val="18"/>
        </w:rPr>
      </w:pPr>
      <w:r>
        <w:rPr>
          <w:rFonts w:ascii="Arial" w:hAnsi="Arial" w:cs="Arial"/>
          <w:b/>
          <w:i/>
          <w:iCs/>
          <w:sz w:val="18"/>
          <w:szCs w:val="18"/>
        </w:rPr>
        <w:t>Z</w:t>
      </w:r>
      <w:r w:rsidR="00CE0911">
        <w:rPr>
          <w:rFonts w:ascii="Arial" w:hAnsi="Arial" w:cs="Arial"/>
          <w:b/>
          <w:i/>
          <w:iCs/>
          <w:sz w:val="18"/>
          <w:szCs w:val="18"/>
        </w:rPr>
        <w:t xml:space="preserve">ahtevana količina je </w:t>
      </w:r>
      <w:r>
        <w:rPr>
          <w:rFonts w:ascii="Arial" w:hAnsi="Arial" w:cs="Arial"/>
          <w:b/>
          <w:i/>
          <w:iCs/>
          <w:sz w:val="18"/>
          <w:szCs w:val="18"/>
        </w:rPr>
        <w:t>922</w:t>
      </w:r>
      <w:r w:rsidR="00CE0911">
        <w:rPr>
          <w:rFonts w:ascii="Arial" w:hAnsi="Arial" w:cs="Arial"/>
          <w:b/>
          <w:i/>
          <w:iCs/>
          <w:sz w:val="18"/>
          <w:szCs w:val="18"/>
        </w:rPr>
        <w:t xml:space="preserve"> kosov</w:t>
      </w:r>
      <w:r>
        <w:rPr>
          <w:rFonts w:ascii="Arial" w:hAnsi="Arial" w:cs="Arial"/>
          <w:b/>
          <w:i/>
          <w:iCs/>
          <w:sz w:val="18"/>
          <w:szCs w:val="18"/>
        </w:rPr>
        <w:t>, po specifikaciji:</w:t>
      </w:r>
    </w:p>
    <w:tbl>
      <w:tblPr>
        <w:tblStyle w:val="Tabelamrea"/>
        <w:tblW w:w="9498" w:type="dxa"/>
        <w:tblInd w:w="-34" w:type="dxa"/>
        <w:tblLook w:val="04A0" w:firstRow="1" w:lastRow="0" w:firstColumn="1" w:lastColumn="0" w:noHBand="0" w:noVBand="1"/>
      </w:tblPr>
      <w:tblGrid>
        <w:gridCol w:w="1090"/>
        <w:gridCol w:w="820"/>
        <w:gridCol w:w="926"/>
        <w:gridCol w:w="850"/>
        <w:gridCol w:w="851"/>
        <w:gridCol w:w="850"/>
        <w:gridCol w:w="816"/>
        <w:gridCol w:w="755"/>
        <w:gridCol w:w="847"/>
        <w:gridCol w:w="846"/>
        <w:gridCol w:w="847"/>
      </w:tblGrid>
      <w:tr w:rsidR="00F03431" w14:paraId="47F7AB94" w14:textId="21EC79CC" w:rsidTr="00380793">
        <w:tc>
          <w:tcPr>
            <w:tcW w:w="1090" w:type="dxa"/>
            <w:shd w:val="clear" w:color="auto" w:fill="D9D9D9" w:themeFill="background1" w:themeFillShade="D9"/>
            <w:vAlign w:val="center"/>
          </w:tcPr>
          <w:p w14:paraId="730333F1" w14:textId="7F93C4D6" w:rsidR="00F03431" w:rsidRPr="00F03431" w:rsidRDefault="00F03431" w:rsidP="00F03431">
            <w:pPr>
              <w:spacing w:before="120" w:after="120"/>
              <w:jc w:val="center"/>
              <w:rPr>
                <w:rFonts w:ascii="Arial" w:hAnsi="Arial" w:cs="Arial"/>
                <w:bCs/>
                <w:i/>
                <w:iCs/>
                <w:sz w:val="18"/>
                <w:szCs w:val="18"/>
              </w:rPr>
            </w:pPr>
            <w:r w:rsidRPr="00F03431">
              <w:rPr>
                <w:rFonts w:ascii="Arial" w:hAnsi="Arial" w:cs="Arial"/>
                <w:bCs/>
                <w:i/>
                <w:iCs/>
                <w:sz w:val="18"/>
                <w:szCs w:val="18"/>
              </w:rPr>
              <w:t>Dimenzija</w:t>
            </w:r>
          </w:p>
        </w:tc>
        <w:tc>
          <w:tcPr>
            <w:tcW w:w="820" w:type="dxa"/>
            <w:vAlign w:val="bottom"/>
          </w:tcPr>
          <w:p w14:paraId="5CEC99E3" w14:textId="60C42429"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190x80</w:t>
            </w:r>
          </w:p>
        </w:tc>
        <w:tc>
          <w:tcPr>
            <w:tcW w:w="926" w:type="dxa"/>
            <w:vAlign w:val="bottom"/>
          </w:tcPr>
          <w:p w14:paraId="7BD88489" w14:textId="5FAC1F2C"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190x85</w:t>
            </w:r>
          </w:p>
        </w:tc>
        <w:tc>
          <w:tcPr>
            <w:tcW w:w="850" w:type="dxa"/>
            <w:vAlign w:val="bottom"/>
          </w:tcPr>
          <w:p w14:paraId="3C616B43" w14:textId="6934B280"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190x90</w:t>
            </w:r>
          </w:p>
        </w:tc>
        <w:tc>
          <w:tcPr>
            <w:tcW w:w="851" w:type="dxa"/>
            <w:vAlign w:val="bottom"/>
          </w:tcPr>
          <w:p w14:paraId="005CCDF9" w14:textId="25B0B856"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195x80</w:t>
            </w:r>
          </w:p>
        </w:tc>
        <w:tc>
          <w:tcPr>
            <w:tcW w:w="850" w:type="dxa"/>
            <w:vAlign w:val="bottom"/>
          </w:tcPr>
          <w:p w14:paraId="03567AC4" w14:textId="079C7AEF"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195x85</w:t>
            </w:r>
          </w:p>
        </w:tc>
        <w:tc>
          <w:tcPr>
            <w:tcW w:w="816" w:type="dxa"/>
            <w:vAlign w:val="bottom"/>
          </w:tcPr>
          <w:p w14:paraId="27B05240" w14:textId="1924E570"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195x90</w:t>
            </w:r>
          </w:p>
        </w:tc>
        <w:tc>
          <w:tcPr>
            <w:tcW w:w="755" w:type="dxa"/>
            <w:vAlign w:val="bottom"/>
          </w:tcPr>
          <w:p w14:paraId="32502712" w14:textId="3782BF86"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200x80</w:t>
            </w:r>
          </w:p>
        </w:tc>
        <w:tc>
          <w:tcPr>
            <w:tcW w:w="847" w:type="dxa"/>
            <w:vAlign w:val="bottom"/>
          </w:tcPr>
          <w:p w14:paraId="31B52EE1" w14:textId="2DFA363F"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200x85</w:t>
            </w:r>
          </w:p>
        </w:tc>
        <w:tc>
          <w:tcPr>
            <w:tcW w:w="846" w:type="dxa"/>
            <w:vAlign w:val="bottom"/>
          </w:tcPr>
          <w:p w14:paraId="01CA0778" w14:textId="72FFDC0F"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200x90</w:t>
            </w:r>
          </w:p>
        </w:tc>
        <w:tc>
          <w:tcPr>
            <w:tcW w:w="847" w:type="dxa"/>
            <w:vAlign w:val="bottom"/>
          </w:tcPr>
          <w:p w14:paraId="0809509E" w14:textId="5CAA2F19" w:rsidR="00F03431" w:rsidRPr="00F03431" w:rsidRDefault="00F03431" w:rsidP="00F03431">
            <w:pPr>
              <w:spacing w:before="120" w:after="120"/>
              <w:jc w:val="center"/>
              <w:rPr>
                <w:rFonts w:ascii="Arial" w:hAnsi="Arial" w:cs="Arial"/>
                <w:bCs/>
                <w:i/>
                <w:iCs/>
                <w:sz w:val="18"/>
                <w:szCs w:val="18"/>
              </w:rPr>
            </w:pPr>
            <w:r w:rsidRPr="00A9416C">
              <w:rPr>
                <w:rFonts w:ascii="Calibri" w:eastAsia="Times New Roman" w:hAnsi="Calibri" w:cs="Calibri"/>
                <w:b/>
                <w:bCs/>
                <w:sz w:val="18"/>
                <w:szCs w:val="18"/>
                <w:lang w:eastAsia="sl-SI"/>
              </w:rPr>
              <w:t>205x90</w:t>
            </w:r>
          </w:p>
        </w:tc>
      </w:tr>
      <w:tr w:rsidR="00F03431" w14:paraId="7FAD009F" w14:textId="68667824" w:rsidTr="00380793">
        <w:tc>
          <w:tcPr>
            <w:tcW w:w="1090" w:type="dxa"/>
            <w:shd w:val="clear" w:color="auto" w:fill="D9D9D9" w:themeFill="background1" w:themeFillShade="D9"/>
            <w:vAlign w:val="center"/>
          </w:tcPr>
          <w:p w14:paraId="037E1A48" w14:textId="0908EEF7" w:rsidR="00F03431" w:rsidRPr="00F03431" w:rsidRDefault="00F03431" w:rsidP="00F03431">
            <w:pPr>
              <w:spacing w:before="120" w:after="120"/>
              <w:jc w:val="center"/>
              <w:rPr>
                <w:rFonts w:ascii="Arial" w:hAnsi="Arial" w:cs="Arial"/>
                <w:bCs/>
                <w:i/>
                <w:iCs/>
                <w:sz w:val="18"/>
                <w:szCs w:val="18"/>
              </w:rPr>
            </w:pPr>
            <w:r w:rsidRPr="00F03431">
              <w:rPr>
                <w:rFonts w:ascii="Arial" w:hAnsi="Arial" w:cs="Arial"/>
                <w:bCs/>
                <w:i/>
                <w:iCs/>
                <w:sz w:val="18"/>
                <w:szCs w:val="18"/>
              </w:rPr>
              <w:t>Zahtevano število kosov</w:t>
            </w:r>
          </w:p>
        </w:tc>
        <w:tc>
          <w:tcPr>
            <w:tcW w:w="820" w:type="dxa"/>
            <w:vAlign w:val="center"/>
          </w:tcPr>
          <w:p w14:paraId="17C2FF4B" w14:textId="410C25F7"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84</w:t>
            </w:r>
          </w:p>
        </w:tc>
        <w:tc>
          <w:tcPr>
            <w:tcW w:w="926" w:type="dxa"/>
            <w:vAlign w:val="center"/>
          </w:tcPr>
          <w:p w14:paraId="2EC8B07F" w14:textId="0A194DD3"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137</w:t>
            </w:r>
          </w:p>
        </w:tc>
        <w:tc>
          <w:tcPr>
            <w:tcW w:w="850" w:type="dxa"/>
            <w:vAlign w:val="center"/>
          </w:tcPr>
          <w:p w14:paraId="6427C037" w14:textId="07CB4A02"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88</w:t>
            </w:r>
          </w:p>
        </w:tc>
        <w:tc>
          <w:tcPr>
            <w:tcW w:w="851" w:type="dxa"/>
            <w:vAlign w:val="center"/>
          </w:tcPr>
          <w:p w14:paraId="6405F424" w14:textId="1CE2E49A"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38</w:t>
            </w:r>
          </w:p>
        </w:tc>
        <w:tc>
          <w:tcPr>
            <w:tcW w:w="850" w:type="dxa"/>
            <w:vAlign w:val="center"/>
          </w:tcPr>
          <w:p w14:paraId="5373F413" w14:textId="4768B26D"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22</w:t>
            </w:r>
          </w:p>
        </w:tc>
        <w:tc>
          <w:tcPr>
            <w:tcW w:w="816" w:type="dxa"/>
            <w:vAlign w:val="center"/>
          </w:tcPr>
          <w:p w14:paraId="2267656E" w14:textId="1691C835"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96</w:t>
            </w:r>
          </w:p>
        </w:tc>
        <w:tc>
          <w:tcPr>
            <w:tcW w:w="755" w:type="dxa"/>
            <w:vAlign w:val="center"/>
          </w:tcPr>
          <w:p w14:paraId="73AAEF58" w14:textId="71BA4D1A"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9</w:t>
            </w:r>
          </w:p>
        </w:tc>
        <w:tc>
          <w:tcPr>
            <w:tcW w:w="847" w:type="dxa"/>
            <w:vAlign w:val="center"/>
          </w:tcPr>
          <w:p w14:paraId="7EAE62BF" w14:textId="132CD2F6"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270</w:t>
            </w:r>
          </w:p>
        </w:tc>
        <w:tc>
          <w:tcPr>
            <w:tcW w:w="846" w:type="dxa"/>
            <w:vAlign w:val="center"/>
          </w:tcPr>
          <w:p w14:paraId="491C6BAE" w14:textId="39A5EC3A"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167</w:t>
            </w:r>
          </w:p>
        </w:tc>
        <w:tc>
          <w:tcPr>
            <w:tcW w:w="847" w:type="dxa"/>
            <w:vAlign w:val="center"/>
          </w:tcPr>
          <w:p w14:paraId="3E1BE681" w14:textId="2D644423" w:rsidR="00F03431" w:rsidRPr="00F03431" w:rsidRDefault="00F03431" w:rsidP="00F03431">
            <w:pPr>
              <w:spacing w:before="120" w:after="120"/>
              <w:jc w:val="center"/>
              <w:rPr>
                <w:rFonts w:ascii="Arial" w:hAnsi="Arial" w:cs="Arial"/>
                <w:bCs/>
                <w:i/>
                <w:iCs/>
                <w:sz w:val="18"/>
                <w:szCs w:val="18"/>
              </w:rPr>
            </w:pPr>
            <w:r w:rsidRPr="00F03431">
              <w:rPr>
                <w:rFonts w:ascii="Arial" w:eastAsia="Times New Roman" w:hAnsi="Arial" w:cs="Arial"/>
                <w:b/>
                <w:bCs/>
                <w:sz w:val="18"/>
                <w:szCs w:val="18"/>
                <w:lang w:eastAsia="sl-SI"/>
              </w:rPr>
              <w:t>11</w:t>
            </w:r>
          </w:p>
        </w:tc>
      </w:tr>
    </w:tbl>
    <w:p w14:paraId="62F1C076" w14:textId="46458ECC" w:rsidR="00F03431" w:rsidRDefault="00380793" w:rsidP="00CE0911">
      <w:pPr>
        <w:spacing w:before="120" w:after="120"/>
        <w:jc w:val="both"/>
        <w:rPr>
          <w:rFonts w:ascii="Arial" w:hAnsi="Arial" w:cs="Arial"/>
          <w:b/>
          <w:i/>
          <w:iCs/>
          <w:sz w:val="18"/>
          <w:szCs w:val="18"/>
        </w:rPr>
      </w:pPr>
      <w:r>
        <w:rPr>
          <w:rFonts w:ascii="Arial" w:hAnsi="Arial" w:cs="Arial"/>
          <w:b/>
          <w:i/>
          <w:iCs/>
          <w:sz w:val="18"/>
          <w:szCs w:val="18"/>
        </w:rPr>
        <w:t>Zahtevane specifikacije:</w:t>
      </w:r>
    </w:p>
    <w:p w14:paraId="06EA5B10" w14:textId="070CD3DE" w:rsidR="00380793" w:rsidRPr="00380793" w:rsidRDefault="001E48CC" w:rsidP="0061547C">
      <w:pPr>
        <w:pStyle w:val="Odstavekseznama"/>
        <w:numPr>
          <w:ilvl w:val="0"/>
          <w:numId w:val="48"/>
        </w:numPr>
        <w:spacing w:before="120" w:after="120"/>
        <w:ind w:left="714" w:hanging="357"/>
        <w:contextualSpacing w:val="0"/>
        <w:jc w:val="both"/>
        <w:rPr>
          <w:rFonts w:ascii="Arial" w:hAnsi="Arial" w:cs="Arial"/>
          <w:sz w:val="18"/>
          <w:szCs w:val="18"/>
        </w:rPr>
      </w:pPr>
      <w:r>
        <w:rPr>
          <w:rFonts w:ascii="Arial" w:hAnsi="Arial" w:cs="Arial"/>
          <w:sz w:val="18"/>
          <w:szCs w:val="18"/>
        </w:rPr>
        <w:t>Posteljni vložki</w:t>
      </w:r>
      <w:r w:rsidR="00380793" w:rsidRPr="00380793">
        <w:rPr>
          <w:rFonts w:ascii="Arial" w:hAnsi="Arial" w:cs="Arial"/>
          <w:sz w:val="18"/>
          <w:szCs w:val="18"/>
        </w:rPr>
        <w:t xml:space="preserve"> morajo biti primern</w:t>
      </w:r>
      <w:r>
        <w:rPr>
          <w:rFonts w:ascii="Arial" w:hAnsi="Arial" w:cs="Arial"/>
          <w:sz w:val="18"/>
          <w:szCs w:val="18"/>
        </w:rPr>
        <w:t>i</w:t>
      </w:r>
      <w:r w:rsidR="00380793" w:rsidRPr="00380793">
        <w:rPr>
          <w:rFonts w:ascii="Arial" w:hAnsi="Arial" w:cs="Arial"/>
          <w:sz w:val="18"/>
          <w:szCs w:val="18"/>
        </w:rPr>
        <w:t xml:space="preserve"> za uporabo na bolniški postelji v bolnišnici 24 ur na dan, vse dni v letu. </w:t>
      </w:r>
    </w:p>
    <w:p w14:paraId="67B418B3" w14:textId="0C1C9576" w:rsidR="00380793" w:rsidRPr="00380793" w:rsidRDefault="00380793" w:rsidP="0061547C">
      <w:pPr>
        <w:pStyle w:val="Odstavekseznama"/>
        <w:numPr>
          <w:ilvl w:val="0"/>
          <w:numId w:val="48"/>
        </w:numPr>
        <w:spacing w:before="120" w:after="0"/>
        <w:ind w:left="714" w:hanging="357"/>
        <w:contextualSpacing w:val="0"/>
        <w:jc w:val="both"/>
        <w:rPr>
          <w:rFonts w:ascii="Arial" w:hAnsi="Arial" w:cs="Arial"/>
          <w:sz w:val="18"/>
          <w:szCs w:val="18"/>
        </w:rPr>
      </w:pPr>
      <w:r w:rsidRPr="00380793">
        <w:rPr>
          <w:rFonts w:ascii="Arial" w:hAnsi="Arial" w:cs="Arial"/>
          <w:sz w:val="18"/>
          <w:szCs w:val="18"/>
        </w:rPr>
        <w:t>Narejen</w:t>
      </w:r>
      <w:r w:rsidR="001E48CC">
        <w:rPr>
          <w:rFonts w:ascii="Arial" w:hAnsi="Arial" w:cs="Arial"/>
          <w:sz w:val="18"/>
          <w:szCs w:val="18"/>
        </w:rPr>
        <w:t>i</w:t>
      </w:r>
      <w:r w:rsidRPr="00380793">
        <w:rPr>
          <w:rFonts w:ascii="Arial" w:hAnsi="Arial" w:cs="Arial"/>
          <w:sz w:val="18"/>
          <w:szCs w:val="18"/>
        </w:rPr>
        <w:t xml:space="preserve"> </w:t>
      </w:r>
      <w:r w:rsidR="001E48CC">
        <w:rPr>
          <w:rFonts w:ascii="Arial" w:hAnsi="Arial" w:cs="Arial"/>
          <w:sz w:val="18"/>
          <w:szCs w:val="18"/>
        </w:rPr>
        <w:t>so</w:t>
      </w:r>
      <w:r w:rsidRPr="00380793">
        <w:rPr>
          <w:rFonts w:ascii="Arial" w:hAnsi="Arial" w:cs="Arial"/>
          <w:sz w:val="18"/>
          <w:szCs w:val="18"/>
        </w:rPr>
        <w:t xml:space="preserve"> iz kakovostnega materiala, za preventivo poškodbe zaradi pritiska</w:t>
      </w:r>
      <w:r>
        <w:rPr>
          <w:rFonts w:ascii="Arial" w:hAnsi="Arial" w:cs="Arial"/>
          <w:sz w:val="18"/>
          <w:szCs w:val="18"/>
        </w:rPr>
        <w:t>:</w:t>
      </w:r>
    </w:p>
    <w:p w14:paraId="7F3868A3" w14:textId="77777777" w:rsidR="00380793" w:rsidRDefault="00380793" w:rsidP="0061547C">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ki se prilagodi kostnim štrlinam telesa, </w:t>
      </w:r>
    </w:p>
    <w:p w14:paraId="2AFEF99C" w14:textId="77777777" w:rsidR="00380793" w:rsidRDefault="00380793" w:rsidP="0061547C">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je brez dolgotrajnega spominskega učinka, </w:t>
      </w:r>
    </w:p>
    <w:p w14:paraId="004289C1" w14:textId="766783CD" w:rsidR="00380793" w:rsidRDefault="00380793" w:rsidP="0061547C">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telo pacienta se potopi v </w:t>
      </w:r>
      <w:r w:rsidR="001E48CC">
        <w:rPr>
          <w:rFonts w:ascii="Arial" w:hAnsi="Arial" w:cs="Arial"/>
          <w:sz w:val="18"/>
          <w:szCs w:val="18"/>
        </w:rPr>
        <w:t>posteljni vložek</w:t>
      </w:r>
      <w:r w:rsidRPr="00380793">
        <w:rPr>
          <w:rFonts w:ascii="Arial" w:hAnsi="Arial" w:cs="Arial"/>
          <w:sz w:val="18"/>
          <w:szCs w:val="18"/>
        </w:rPr>
        <w:t>,</w:t>
      </w:r>
    </w:p>
    <w:p w14:paraId="0230135E" w14:textId="6E77AD5C" w:rsidR="00380793" w:rsidRPr="00380793" w:rsidRDefault="00380793" w:rsidP="0061547C">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je iz hipoalergenih materialov, ki zagotavljajo udobno in varno dolgotrajno ležanje.</w:t>
      </w:r>
    </w:p>
    <w:p w14:paraId="0963B546" w14:textId="7777777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Omogoča kakovostno ležanje pri obremenitvah najmanj do 150 kg.</w:t>
      </w:r>
    </w:p>
    <w:p w14:paraId="512DF3C8" w14:textId="7777777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Sestavljena je iz dvoslojne pene in prevleke.</w:t>
      </w:r>
    </w:p>
    <w:p w14:paraId="6AEE16B6" w14:textId="1E9AB43C"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Zgornji sloj </w:t>
      </w:r>
      <w:r w:rsidR="001E48CC">
        <w:rPr>
          <w:rFonts w:ascii="Arial" w:hAnsi="Arial" w:cs="Arial"/>
          <w:sz w:val="18"/>
          <w:szCs w:val="18"/>
        </w:rPr>
        <w:t>posteljnega vložka</w:t>
      </w:r>
      <w:r w:rsidRPr="00380793">
        <w:rPr>
          <w:rFonts w:ascii="Arial" w:hAnsi="Arial" w:cs="Arial"/>
          <w:sz w:val="18"/>
          <w:szCs w:val="18"/>
        </w:rPr>
        <w:t xml:space="preserve"> je iz viskoelastične -  spominske pene debeline 3 do 5 cm, prečno profilirane z utori s katerimi dosežemo kroženje zraka, ki se prilagodi obliki telesa.</w:t>
      </w:r>
    </w:p>
    <w:p w14:paraId="4AEA3795" w14:textId="7777777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lastRenderedPageBreak/>
        <w:t>Spodnji sloj je HR pena, gostote od 50 do 65 kg/m³.</w:t>
      </w:r>
    </w:p>
    <w:p w14:paraId="16632586" w14:textId="16A51621" w:rsidR="00380793" w:rsidRDefault="00380793">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Višina </w:t>
      </w:r>
      <w:r w:rsidR="001E48CC">
        <w:rPr>
          <w:rFonts w:ascii="Arial" w:hAnsi="Arial" w:cs="Arial"/>
          <w:sz w:val="18"/>
          <w:szCs w:val="18"/>
        </w:rPr>
        <w:t>posteljnega vložka</w:t>
      </w:r>
      <w:r w:rsidRPr="00380793">
        <w:rPr>
          <w:rFonts w:ascii="Arial" w:hAnsi="Arial" w:cs="Arial"/>
          <w:sz w:val="18"/>
          <w:szCs w:val="18"/>
        </w:rPr>
        <w:t xml:space="preserve"> od 13 do 16 cm.</w:t>
      </w:r>
    </w:p>
    <w:p w14:paraId="3DF2E553" w14:textId="6F10A2CF" w:rsidR="000115FA" w:rsidRPr="00380793" w:rsidRDefault="000115FA" w:rsidP="0061547C">
      <w:pPr>
        <w:pStyle w:val="Odstavekseznama"/>
        <w:numPr>
          <w:ilvl w:val="0"/>
          <w:numId w:val="48"/>
        </w:numPr>
        <w:spacing w:before="120" w:after="120"/>
        <w:ind w:left="714" w:hanging="357"/>
        <w:contextualSpacing w:val="0"/>
        <w:jc w:val="both"/>
        <w:rPr>
          <w:rFonts w:ascii="Arial" w:hAnsi="Arial" w:cs="Arial"/>
          <w:sz w:val="18"/>
          <w:szCs w:val="18"/>
        </w:rPr>
      </w:pPr>
      <w:r w:rsidRPr="000115FA">
        <w:rPr>
          <w:rFonts w:ascii="Arial" w:hAnsi="Arial" w:cs="Arial"/>
          <w:sz w:val="18"/>
          <w:szCs w:val="18"/>
        </w:rPr>
        <w:t xml:space="preserve">Teža </w:t>
      </w:r>
      <w:r w:rsidR="001E48CC">
        <w:rPr>
          <w:rFonts w:ascii="Arial" w:hAnsi="Arial" w:cs="Arial"/>
          <w:sz w:val="18"/>
          <w:szCs w:val="18"/>
        </w:rPr>
        <w:t>posteljnega vložka</w:t>
      </w:r>
      <w:r w:rsidRPr="000115FA">
        <w:rPr>
          <w:rFonts w:ascii="Arial" w:hAnsi="Arial" w:cs="Arial"/>
          <w:sz w:val="18"/>
          <w:szCs w:val="18"/>
        </w:rPr>
        <w:t xml:space="preserve"> mora biti do max 15 kg</w:t>
      </w:r>
      <w:r>
        <w:rPr>
          <w:rFonts w:ascii="Arial" w:hAnsi="Arial" w:cs="Arial"/>
          <w:sz w:val="18"/>
          <w:szCs w:val="18"/>
        </w:rPr>
        <w:t>.</w:t>
      </w:r>
    </w:p>
    <w:p w14:paraId="74A349B6" w14:textId="26F263AE" w:rsidR="00380793" w:rsidRPr="00380793" w:rsidRDefault="001E48CC" w:rsidP="0061547C">
      <w:pPr>
        <w:pStyle w:val="Odstavekseznama"/>
        <w:numPr>
          <w:ilvl w:val="0"/>
          <w:numId w:val="48"/>
        </w:numPr>
        <w:spacing w:before="120" w:after="120"/>
        <w:ind w:left="714" w:hanging="357"/>
        <w:contextualSpacing w:val="0"/>
        <w:jc w:val="both"/>
        <w:rPr>
          <w:rFonts w:ascii="Arial" w:hAnsi="Arial" w:cs="Arial"/>
          <w:sz w:val="18"/>
          <w:szCs w:val="18"/>
        </w:rPr>
      </w:pPr>
      <w:r>
        <w:rPr>
          <w:rFonts w:ascii="Arial" w:hAnsi="Arial" w:cs="Arial"/>
          <w:sz w:val="18"/>
          <w:szCs w:val="18"/>
        </w:rPr>
        <w:t>Posteljni vložek</w:t>
      </w:r>
      <w:r w:rsidR="00380793" w:rsidRPr="00380793">
        <w:rPr>
          <w:rFonts w:ascii="Arial" w:hAnsi="Arial" w:cs="Arial"/>
          <w:sz w:val="18"/>
          <w:szCs w:val="18"/>
        </w:rPr>
        <w:t xml:space="preserve"> je možno obdelati v termodezinfektorju (termični proces doseže maksimalno temperaturo 105 °C).</w:t>
      </w:r>
    </w:p>
    <w:p w14:paraId="374FC89F" w14:textId="404F4D68"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Vsak </w:t>
      </w:r>
      <w:r w:rsidR="001E48CC">
        <w:rPr>
          <w:rFonts w:ascii="Arial" w:hAnsi="Arial" w:cs="Arial"/>
          <w:sz w:val="18"/>
          <w:szCs w:val="18"/>
        </w:rPr>
        <w:t>posteljni vložek</w:t>
      </w:r>
      <w:r w:rsidRPr="00380793">
        <w:rPr>
          <w:rFonts w:ascii="Arial" w:hAnsi="Arial" w:cs="Arial"/>
          <w:sz w:val="18"/>
          <w:szCs w:val="18"/>
        </w:rPr>
        <w:t xml:space="preserve"> mora biti v celoti zaščitena z zaščitno posteljno prevleko (spodaj, zgoraj, ob straneh). Prevleka ne sme biti bele/bež barve.</w:t>
      </w:r>
    </w:p>
    <w:p w14:paraId="0AD05F32" w14:textId="4F76E2F6"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Zaščitna posteljna prevleka ne sme prepuščati tekočin z vseh strani prevleke, omogočati mora prehod zraka in vlage in s tem omogočati ugodno mikroklimo pacientu.</w:t>
      </w:r>
    </w:p>
    <w:p w14:paraId="76E0B60F" w14:textId="7777777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Zgornji sloj zaščitne posteljne prevleke mora biti iz materiala, ki je elastičen in raztegljiv v vse štiri smeri.</w:t>
      </w:r>
    </w:p>
    <w:p w14:paraId="25B566CB" w14:textId="7777777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Zaščitna posteljna prevleka se mora zapenjati na zadrgo v obliki črke U ali L, ki naj bo v celoti zaščitena z zavihkom, kar preprečuje prehod tekočine na posteljni vložek.</w:t>
      </w:r>
    </w:p>
    <w:p w14:paraId="3B3551A3" w14:textId="29180955"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Prevleka za </w:t>
      </w:r>
      <w:r w:rsidR="001E48CC">
        <w:rPr>
          <w:rFonts w:ascii="Arial" w:hAnsi="Arial" w:cs="Arial"/>
          <w:sz w:val="18"/>
          <w:szCs w:val="18"/>
        </w:rPr>
        <w:t>posteljni vložek</w:t>
      </w:r>
      <w:r w:rsidRPr="00380793">
        <w:rPr>
          <w:rFonts w:ascii="Arial" w:hAnsi="Arial" w:cs="Arial"/>
          <w:sz w:val="18"/>
          <w:szCs w:val="18"/>
        </w:rPr>
        <w:t xml:space="preserve"> in zadrga na posteljni prevleki mora prenesti enake temperature pranja in sušenja.</w:t>
      </w:r>
    </w:p>
    <w:p w14:paraId="0789B688" w14:textId="21CFB857" w:rsidR="00380793" w:rsidRPr="0038079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Na prevleki za </w:t>
      </w:r>
      <w:r w:rsidR="001E48CC">
        <w:rPr>
          <w:rFonts w:ascii="Arial" w:hAnsi="Arial" w:cs="Arial"/>
          <w:sz w:val="18"/>
          <w:szCs w:val="18"/>
        </w:rPr>
        <w:t>posteljni vložek</w:t>
      </w:r>
      <w:r w:rsidRPr="00380793">
        <w:rPr>
          <w:rFonts w:ascii="Arial" w:hAnsi="Arial" w:cs="Arial"/>
          <w:sz w:val="18"/>
          <w:szCs w:val="18"/>
        </w:rPr>
        <w:t xml:space="preserve"> je označena zgornja - ležalna površina.</w:t>
      </w:r>
    </w:p>
    <w:p w14:paraId="492C2A7D" w14:textId="0A051E1C" w:rsidR="00380793" w:rsidRPr="00380793" w:rsidRDefault="002C08EC" w:rsidP="0061547C">
      <w:pPr>
        <w:pStyle w:val="Odstavekseznama"/>
        <w:numPr>
          <w:ilvl w:val="0"/>
          <w:numId w:val="48"/>
        </w:numPr>
        <w:spacing w:before="120" w:after="120"/>
        <w:ind w:left="714" w:hanging="357"/>
        <w:contextualSpacing w:val="0"/>
        <w:jc w:val="both"/>
        <w:rPr>
          <w:rFonts w:ascii="Arial" w:hAnsi="Arial" w:cs="Arial"/>
          <w:sz w:val="18"/>
          <w:szCs w:val="18"/>
        </w:rPr>
      </w:pPr>
      <w:r w:rsidRPr="002C08EC">
        <w:rPr>
          <w:rFonts w:ascii="Arial" w:hAnsi="Arial" w:cs="Arial"/>
          <w:sz w:val="18"/>
          <w:szCs w:val="18"/>
        </w:rPr>
        <w:t xml:space="preserve">Zaščitna prevleka (z zadrgo) za </w:t>
      </w:r>
      <w:r w:rsidR="001E48CC">
        <w:rPr>
          <w:rFonts w:ascii="Arial" w:hAnsi="Arial" w:cs="Arial"/>
          <w:sz w:val="18"/>
          <w:szCs w:val="18"/>
        </w:rPr>
        <w:t>posteljni vložek</w:t>
      </w:r>
      <w:r w:rsidRPr="002C08EC">
        <w:rPr>
          <w:rFonts w:ascii="Arial" w:hAnsi="Arial" w:cs="Arial"/>
          <w:sz w:val="18"/>
          <w:szCs w:val="18"/>
        </w:rPr>
        <w:t xml:space="preserve"> mora prenesti razkuževanje z ne aldehidnimi razkužili za površine, ki se uporabljajo v bolnišnici in se posušiti v 15-ih minutah; pranje v pralnem stroju na najmanj 60°C in sušenje v sušilnem stroju po navodilu proizvajalca. V primeru sušenja na zraku mora biti prevleka z zadrgo suha največ v 24-ih urah</w:t>
      </w:r>
      <w:r>
        <w:rPr>
          <w:rFonts w:ascii="Arial" w:hAnsi="Arial" w:cs="Arial"/>
          <w:sz w:val="18"/>
          <w:szCs w:val="18"/>
        </w:rPr>
        <w:t>.</w:t>
      </w:r>
    </w:p>
    <w:p w14:paraId="3CC48DE1" w14:textId="2C7F5162" w:rsidR="00380793" w:rsidRPr="00380793" w:rsidRDefault="001E48CC" w:rsidP="0061547C">
      <w:pPr>
        <w:pStyle w:val="Odstavekseznama"/>
        <w:numPr>
          <w:ilvl w:val="0"/>
          <w:numId w:val="48"/>
        </w:numPr>
        <w:spacing w:before="120" w:after="120"/>
        <w:ind w:left="714" w:hanging="357"/>
        <w:contextualSpacing w:val="0"/>
        <w:jc w:val="both"/>
        <w:rPr>
          <w:rFonts w:ascii="Arial" w:hAnsi="Arial" w:cs="Arial"/>
          <w:sz w:val="18"/>
          <w:szCs w:val="18"/>
        </w:rPr>
      </w:pPr>
      <w:r>
        <w:rPr>
          <w:rFonts w:ascii="Arial" w:hAnsi="Arial" w:cs="Arial"/>
          <w:sz w:val="18"/>
          <w:szCs w:val="18"/>
        </w:rPr>
        <w:t>Posteljni vložek</w:t>
      </w:r>
      <w:r w:rsidR="00380793" w:rsidRPr="00380793">
        <w:rPr>
          <w:rFonts w:ascii="Arial" w:hAnsi="Arial" w:cs="Arial"/>
          <w:sz w:val="18"/>
          <w:szCs w:val="18"/>
        </w:rPr>
        <w:t xml:space="preserve"> mora ustrezati protipožarnim standardom.</w:t>
      </w:r>
    </w:p>
    <w:p w14:paraId="7D646657" w14:textId="448B0EAD" w:rsidR="00591833" w:rsidRDefault="00380793" w:rsidP="0061547C">
      <w:pPr>
        <w:pStyle w:val="Odstavekseznama"/>
        <w:numPr>
          <w:ilvl w:val="0"/>
          <w:numId w:val="48"/>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Vsak </w:t>
      </w:r>
      <w:r w:rsidR="001E48CC">
        <w:rPr>
          <w:rFonts w:ascii="Arial" w:hAnsi="Arial" w:cs="Arial"/>
          <w:sz w:val="18"/>
          <w:szCs w:val="18"/>
        </w:rPr>
        <w:t>posteljni vložek</w:t>
      </w:r>
      <w:r w:rsidRPr="00380793">
        <w:rPr>
          <w:rFonts w:ascii="Arial" w:hAnsi="Arial" w:cs="Arial"/>
          <w:sz w:val="18"/>
          <w:szCs w:val="18"/>
        </w:rPr>
        <w:t xml:space="preserve"> mora imeti veljaven CE certifikat proizvajalca o skladnosti proizvoda z zakonodajo EU in evropskimi standardi ter sklad</w:t>
      </w:r>
      <w:r w:rsidR="00591833">
        <w:rPr>
          <w:rFonts w:ascii="Arial" w:hAnsi="Arial" w:cs="Arial"/>
          <w:sz w:val="18"/>
          <w:szCs w:val="18"/>
        </w:rPr>
        <w:t>no</w:t>
      </w:r>
      <w:r w:rsidRPr="00380793">
        <w:rPr>
          <w:rFonts w:ascii="Arial" w:hAnsi="Arial" w:cs="Arial"/>
          <w:sz w:val="18"/>
          <w:szCs w:val="18"/>
        </w:rPr>
        <w:t xml:space="preserve"> z Uredbo o medicinskih pripomočkih 2017/745</w:t>
      </w:r>
      <w:r w:rsidR="00591833">
        <w:rPr>
          <w:rFonts w:ascii="Arial" w:hAnsi="Arial" w:cs="Arial"/>
          <w:sz w:val="18"/>
          <w:szCs w:val="18"/>
        </w:rPr>
        <w:t>.</w:t>
      </w:r>
    </w:p>
    <w:p w14:paraId="5B83C2B5" w14:textId="4E3B4EE3" w:rsidR="00380793" w:rsidRPr="00380793" w:rsidRDefault="001E48CC" w:rsidP="0061547C">
      <w:pPr>
        <w:pStyle w:val="Odstavekseznama"/>
        <w:numPr>
          <w:ilvl w:val="0"/>
          <w:numId w:val="48"/>
        </w:numPr>
        <w:spacing w:before="120" w:after="120"/>
        <w:ind w:left="714" w:hanging="357"/>
        <w:contextualSpacing w:val="0"/>
        <w:jc w:val="both"/>
        <w:rPr>
          <w:rFonts w:ascii="Arial" w:hAnsi="Arial" w:cs="Arial"/>
          <w:sz w:val="18"/>
          <w:szCs w:val="18"/>
        </w:rPr>
      </w:pPr>
      <w:r>
        <w:rPr>
          <w:rFonts w:ascii="Arial" w:hAnsi="Arial" w:cs="Arial"/>
          <w:sz w:val="18"/>
          <w:szCs w:val="18"/>
        </w:rPr>
        <w:t>Posteljni vložek</w:t>
      </w:r>
      <w:r w:rsidR="00591833">
        <w:rPr>
          <w:rFonts w:ascii="Arial" w:hAnsi="Arial" w:cs="Arial"/>
          <w:sz w:val="18"/>
          <w:szCs w:val="18"/>
        </w:rPr>
        <w:t xml:space="preserve"> kot p</w:t>
      </w:r>
      <w:r w:rsidR="00380793" w:rsidRPr="00380793">
        <w:rPr>
          <w:rFonts w:ascii="Arial" w:hAnsi="Arial" w:cs="Arial"/>
          <w:sz w:val="18"/>
          <w:szCs w:val="18"/>
        </w:rPr>
        <w:t>ripomoček mora biti vpisan</w:t>
      </w:r>
      <w:r w:rsidR="00591833">
        <w:rPr>
          <w:rFonts w:ascii="Arial" w:hAnsi="Arial" w:cs="Arial"/>
          <w:sz w:val="18"/>
          <w:szCs w:val="18"/>
        </w:rPr>
        <w:t>a</w:t>
      </w:r>
      <w:r w:rsidR="00380793" w:rsidRPr="00380793">
        <w:rPr>
          <w:rFonts w:ascii="Arial" w:hAnsi="Arial" w:cs="Arial"/>
          <w:sz w:val="18"/>
          <w:szCs w:val="18"/>
        </w:rPr>
        <w:t xml:space="preserve"> v bazo medicinskih pripomočkov in imeti pripadajočo UDI – DI šifro.</w:t>
      </w:r>
    </w:p>
    <w:p w14:paraId="3697BD6F" w14:textId="77777777" w:rsidR="00380793" w:rsidRDefault="00380793" w:rsidP="00A5180D">
      <w:pPr>
        <w:spacing w:before="120" w:after="0"/>
        <w:jc w:val="both"/>
        <w:rPr>
          <w:rFonts w:ascii="Arial" w:hAnsi="Arial" w:cs="Arial"/>
          <w:sz w:val="18"/>
          <w:szCs w:val="18"/>
        </w:rPr>
      </w:pPr>
    </w:p>
    <w:p w14:paraId="7B1667DA" w14:textId="77777777" w:rsidR="00CE0911" w:rsidRDefault="00CE0911" w:rsidP="00A5180D">
      <w:pPr>
        <w:spacing w:after="120"/>
        <w:jc w:val="both"/>
        <w:rPr>
          <w:rFonts w:ascii="Arial" w:hAnsi="Arial" w:cs="Arial"/>
          <w:sz w:val="18"/>
          <w:szCs w:val="18"/>
        </w:rPr>
      </w:pPr>
      <w:r>
        <w:rPr>
          <w:rFonts w:ascii="Arial" w:hAnsi="Arial" w:cs="Arial"/>
          <w:sz w:val="18"/>
          <w:szCs w:val="18"/>
        </w:rPr>
        <w:t>Ponudnik mora torej ponuditi blazine, ki v celoti ustrezajo vsem zgoraj navedenim zahtevam. Prav tako:</w:t>
      </w:r>
    </w:p>
    <w:p w14:paraId="478C51B0" w14:textId="44DB3ECA" w:rsidR="00CE0911" w:rsidRDefault="00CE0911">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w:t>
      </w:r>
      <w:r w:rsidR="001E48CC">
        <w:rPr>
          <w:rFonts w:ascii="Arial" w:hAnsi="Arial" w:cs="Arial"/>
          <w:sz w:val="18"/>
          <w:szCs w:val="18"/>
        </w:rPr>
        <w:t>posteljnih vložkov</w:t>
      </w:r>
      <w:r w:rsidR="00591833">
        <w:rPr>
          <w:rFonts w:ascii="Arial" w:hAnsi="Arial" w:cs="Arial"/>
          <w:sz w:val="18"/>
          <w:szCs w:val="18"/>
        </w:rPr>
        <w:t xml:space="preserve"> s prevlekami</w:t>
      </w:r>
      <w:r w:rsidRPr="00437BB9">
        <w:rPr>
          <w:rFonts w:ascii="Arial" w:hAnsi="Arial" w:cs="Arial"/>
          <w:sz w:val="18"/>
          <w:szCs w:val="18"/>
        </w:rPr>
        <w:t>, navodila za uporabo in čiščenje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4823871A" w14:textId="47FB3170" w:rsidR="000115FA" w:rsidRDefault="000115FA"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izjavo o predvideni življenjski dobi za </w:t>
      </w:r>
      <w:r w:rsidR="001E48CC">
        <w:rPr>
          <w:rFonts w:ascii="Arial" w:hAnsi="Arial" w:cs="Arial"/>
          <w:sz w:val="18"/>
          <w:szCs w:val="18"/>
        </w:rPr>
        <w:t>posteljni vložek</w:t>
      </w:r>
      <w:r>
        <w:rPr>
          <w:rFonts w:ascii="Arial" w:hAnsi="Arial" w:cs="Arial"/>
          <w:sz w:val="18"/>
          <w:szCs w:val="18"/>
        </w:rPr>
        <w:t xml:space="preserve"> glede na predvideno uporabo in termično obdelavo,</w:t>
      </w:r>
    </w:p>
    <w:p w14:paraId="6D269C0F" w14:textId="26832C43" w:rsidR="00CE0911" w:rsidRDefault="00CE0911"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oziroma izbrani dobavitelj </w:t>
      </w:r>
      <w:r w:rsidR="001E48CC">
        <w:rPr>
          <w:rFonts w:ascii="Arial" w:hAnsi="Arial" w:cs="Arial"/>
          <w:sz w:val="18"/>
          <w:szCs w:val="18"/>
        </w:rPr>
        <w:t>vsakemu posteljnemu vložku</w:t>
      </w:r>
      <w:r>
        <w:rPr>
          <w:rFonts w:ascii="Arial" w:hAnsi="Arial" w:cs="Arial"/>
          <w:sz w:val="18"/>
          <w:szCs w:val="18"/>
        </w:rPr>
        <w:t xml:space="preserve"> predložiti veljaven garancijski list,</w:t>
      </w:r>
    </w:p>
    <w:p w14:paraId="7D3DE474" w14:textId="77777777" w:rsidR="00CE0911" w:rsidRPr="00437BB9" w:rsidRDefault="00CE0911" w:rsidP="0061547C">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r>
        <w:rPr>
          <w:rFonts w:ascii="Arial" w:hAnsi="Arial" w:cs="Arial"/>
          <w:sz w:val="18"/>
          <w:szCs w:val="18"/>
        </w:rPr>
        <w:t>,</w:t>
      </w:r>
      <w:r w:rsidRPr="00437BB9">
        <w:rPr>
          <w:rFonts w:ascii="Arial" w:hAnsi="Arial" w:cs="Arial"/>
          <w:sz w:val="18"/>
          <w:szCs w:val="18"/>
        </w:rPr>
        <w:t xml:space="preserve"> </w:t>
      </w:r>
    </w:p>
    <w:p w14:paraId="4A7243D4" w14:textId="486E3704" w:rsidR="00CE0911" w:rsidRPr="00437BB9" w:rsidRDefault="00CE0911" w:rsidP="0061547C">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w:t>
      </w:r>
      <w:r w:rsidR="001E48CC">
        <w:rPr>
          <w:rFonts w:ascii="Arial" w:hAnsi="Arial" w:cs="Arial"/>
          <w:sz w:val="18"/>
          <w:szCs w:val="18"/>
        </w:rPr>
        <w:t>posteljnih vložkov</w:t>
      </w:r>
      <w:r w:rsidR="00591833">
        <w:rPr>
          <w:rFonts w:ascii="Arial" w:hAnsi="Arial" w:cs="Arial"/>
          <w:sz w:val="18"/>
          <w:szCs w:val="18"/>
        </w:rPr>
        <w:t xml:space="preserve"> s prevlekami</w:t>
      </w:r>
      <w:r>
        <w:rPr>
          <w:rFonts w:ascii="Arial" w:hAnsi="Arial" w:cs="Arial"/>
          <w:sz w:val="18"/>
          <w:szCs w:val="18"/>
        </w:rPr>
        <w:t xml:space="preserve"> za izvedbo testiranja. </w:t>
      </w:r>
      <w:r w:rsidR="001E48CC">
        <w:rPr>
          <w:rFonts w:ascii="Arial" w:hAnsi="Arial" w:cs="Arial"/>
          <w:sz w:val="18"/>
          <w:szCs w:val="18"/>
        </w:rPr>
        <w:t>Posteljni vložki</w:t>
      </w:r>
      <w:r w:rsidR="00591833">
        <w:rPr>
          <w:rFonts w:ascii="Arial" w:hAnsi="Arial" w:cs="Arial"/>
          <w:sz w:val="18"/>
          <w:szCs w:val="18"/>
        </w:rPr>
        <w:t xml:space="preserve"> s prevlekami</w:t>
      </w:r>
      <w:r>
        <w:rPr>
          <w:rFonts w:ascii="Arial" w:hAnsi="Arial" w:cs="Arial"/>
          <w:sz w:val="18"/>
          <w:szCs w:val="18"/>
        </w:rPr>
        <w:t xml:space="preserve"> mora ponudnik zagotoviti brezplačno in sicer za obdobje najmanj </w:t>
      </w:r>
      <w:r w:rsidR="00591833">
        <w:rPr>
          <w:rFonts w:ascii="Arial" w:hAnsi="Arial" w:cs="Arial"/>
          <w:sz w:val="18"/>
          <w:szCs w:val="18"/>
        </w:rPr>
        <w:t>enega</w:t>
      </w:r>
      <w:r>
        <w:rPr>
          <w:rFonts w:ascii="Arial" w:hAnsi="Arial" w:cs="Arial"/>
          <w:sz w:val="18"/>
          <w:szCs w:val="18"/>
        </w:rPr>
        <w:t xml:space="preserve"> (</w:t>
      </w:r>
      <w:r w:rsidR="00591833">
        <w:rPr>
          <w:rFonts w:ascii="Arial" w:hAnsi="Arial" w:cs="Arial"/>
          <w:sz w:val="18"/>
          <w:szCs w:val="18"/>
        </w:rPr>
        <w:t>1</w:t>
      </w:r>
      <w:r>
        <w:rPr>
          <w:rFonts w:ascii="Arial" w:hAnsi="Arial" w:cs="Arial"/>
          <w:sz w:val="18"/>
          <w:szCs w:val="18"/>
        </w:rPr>
        <w:t>) mesec</w:t>
      </w:r>
      <w:r w:rsidR="00591833">
        <w:rPr>
          <w:rFonts w:ascii="Arial" w:hAnsi="Arial" w:cs="Arial"/>
          <w:sz w:val="18"/>
          <w:szCs w:val="18"/>
        </w:rPr>
        <w:t>a</w:t>
      </w:r>
      <w:r>
        <w:rPr>
          <w:rFonts w:ascii="Arial" w:hAnsi="Arial" w:cs="Arial"/>
          <w:sz w:val="18"/>
          <w:szCs w:val="18"/>
        </w:rPr>
        <w:t xml:space="preserve">. </w:t>
      </w:r>
    </w:p>
    <w:p w14:paraId="1CA10870" w14:textId="77777777" w:rsidR="00CE0911" w:rsidRPr="00731494" w:rsidRDefault="00CE0911" w:rsidP="00A5180D">
      <w:pPr>
        <w:spacing w:after="0" w:line="240" w:lineRule="auto"/>
      </w:pPr>
    </w:p>
    <w:p w14:paraId="68CD8428" w14:textId="77777777" w:rsidR="00CE0911" w:rsidRPr="00731494" w:rsidRDefault="00CE0911" w:rsidP="00A5180D">
      <w:pPr>
        <w:spacing w:after="0" w:line="240" w:lineRule="auto"/>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F53D9B5" w14:textId="77777777" w:rsidR="00CE0911" w:rsidRPr="00731494" w:rsidRDefault="00CE0911" w:rsidP="00CE0911">
      <w:pPr>
        <w:spacing w:before="120" w:after="120" w:line="260" w:lineRule="exact"/>
        <w:jc w:val="both"/>
        <w:rPr>
          <w:rFonts w:ascii="Arial" w:hAnsi="Arial" w:cs="Arial"/>
          <w:sz w:val="18"/>
          <w:szCs w:val="18"/>
        </w:rPr>
      </w:pPr>
    </w:p>
    <w:p w14:paraId="3ED3D32A" w14:textId="77777777" w:rsidR="00CE0911" w:rsidRPr="00731494" w:rsidRDefault="00CE0911" w:rsidP="00CE0911">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5F58C700" w14:textId="77777777" w:rsidR="00CE0911" w:rsidRPr="00731494" w:rsidRDefault="00CE0911" w:rsidP="00CE0911">
      <w:pPr>
        <w:spacing w:after="0" w:line="260" w:lineRule="exact"/>
        <w:jc w:val="both"/>
        <w:rPr>
          <w:rFonts w:ascii="Arial" w:hAnsi="Arial" w:cs="Arial"/>
          <w:b/>
          <w:sz w:val="20"/>
          <w:szCs w:val="20"/>
        </w:rPr>
      </w:pPr>
    </w:p>
    <w:p w14:paraId="6BD7358C" w14:textId="1B94162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Skrajni rok </w:t>
      </w:r>
      <w:r>
        <w:rPr>
          <w:rFonts w:ascii="Arial" w:hAnsi="Arial" w:cs="Arial"/>
          <w:sz w:val="18"/>
          <w:szCs w:val="18"/>
        </w:rPr>
        <w:t xml:space="preserve">za </w:t>
      </w:r>
      <w:r w:rsidRPr="00731494">
        <w:rPr>
          <w:rFonts w:ascii="Arial" w:hAnsi="Arial" w:cs="Arial"/>
          <w:sz w:val="18"/>
          <w:szCs w:val="18"/>
        </w:rPr>
        <w:t>dobav</w:t>
      </w:r>
      <w:r>
        <w:rPr>
          <w:rFonts w:ascii="Arial" w:hAnsi="Arial" w:cs="Arial"/>
          <w:sz w:val="18"/>
          <w:szCs w:val="18"/>
        </w:rPr>
        <w:t>o</w:t>
      </w:r>
      <w:r w:rsidRPr="00731494">
        <w:rPr>
          <w:rFonts w:ascii="Arial" w:hAnsi="Arial" w:cs="Arial"/>
          <w:sz w:val="18"/>
          <w:szCs w:val="18"/>
        </w:rPr>
        <w:t xml:space="preserve"> </w:t>
      </w:r>
      <w:r w:rsidR="001E48CC">
        <w:rPr>
          <w:rFonts w:ascii="Arial" w:hAnsi="Arial" w:cs="Arial"/>
          <w:sz w:val="18"/>
          <w:szCs w:val="18"/>
        </w:rPr>
        <w:t>posteljnih vložkov</w:t>
      </w:r>
      <w:r w:rsidR="0024422D">
        <w:rPr>
          <w:rFonts w:ascii="Arial" w:hAnsi="Arial" w:cs="Arial"/>
          <w:sz w:val="18"/>
          <w:szCs w:val="18"/>
        </w:rPr>
        <w:t xml:space="preserve"> s prevleko</w:t>
      </w:r>
      <w:r w:rsidRPr="00731494">
        <w:rPr>
          <w:rFonts w:ascii="Arial" w:hAnsi="Arial" w:cs="Arial"/>
          <w:sz w:val="18"/>
          <w:szCs w:val="18"/>
        </w:rPr>
        <w:t xml:space="preserve"> je </w:t>
      </w:r>
      <w:r w:rsidR="00544226" w:rsidRPr="0061547C">
        <w:rPr>
          <w:rFonts w:ascii="Arial" w:hAnsi="Arial" w:cs="Arial"/>
          <w:sz w:val="18"/>
          <w:szCs w:val="18"/>
        </w:rPr>
        <w:t>35</w:t>
      </w:r>
      <w:r w:rsidR="00544226" w:rsidRPr="00665321">
        <w:rPr>
          <w:rFonts w:ascii="Arial" w:hAnsi="Arial" w:cs="Arial"/>
          <w:sz w:val="18"/>
          <w:szCs w:val="18"/>
        </w:rPr>
        <w:t xml:space="preserve"> </w:t>
      </w:r>
      <w:r w:rsidRPr="00665321">
        <w:rPr>
          <w:rFonts w:ascii="Arial" w:hAnsi="Arial" w:cs="Arial"/>
          <w:sz w:val="18"/>
          <w:szCs w:val="18"/>
        </w:rPr>
        <w:t>dni</w:t>
      </w:r>
      <w:r w:rsidRPr="00731494">
        <w:rPr>
          <w:rFonts w:ascii="Arial" w:hAnsi="Arial" w:cs="Arial"/>
          <w:sz w:val="18"/>
          <w:szCs w:val="18"/>
        </w:rPr>
        <w:t xml:space="preserve"> po datumu sklenitve pogodbe. </w:t>
      </w:r>
    </w:p>
    <w:p w14:paraId="3A2E20F0" w14:textId="77777777" w:rsidR="00CE0911" w:rsidRPr="00731494" w:rsidRDefault="00CE0911" w:rsidP="00CE0911">
      <w:pPr>
        <w:spacing w:after="0" w:line="260" w:lineRule="exact"/>
        <w:jc w:val="both"/>
        <w:rPr>
          <w:rFonts w:ascii="Arial" w:hAnsi="Arial" w:cs="Arial"/>
          <w:sz w:val="18"/>
          <w:szCs w:val="18"/>
        </w:rPr>
      </w:pPr>
    </w:p>
    <w:p w14:paraId="16B27261"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56DAA8E3" w14:textId="77777777" w:rsidR="00CE0911" w:rsidRPr="00731494" w:rsidRDefault="00CE0911" w:rsidP="00CE0911">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1D8DE867" w14:textId="12A83BEB" w:rsidR="00CE0911" w:rsidRPr="00731494" w:rsidRDefault="00CE0911" w:rsidP="00CE0911">
      <w:pPr>
        <w:spacing w:after="0" w:line="260" w:lineRule="exact"/>
        <w:jc w:val="both"/>
        <w:rPr>
          <w:rFonts w:ascii="Arial" w:hAnsi="Arial" w:cs="Arial"/>
          <w:b/>
          <w:sz w:val="18"/>
          <w:szCs w:val="18"/>
        </w:rPr>
      </w:pPr>
      <w:r w:rsidRPr="00731494">
        <w:rPr>
          <w:rFonts w:ascii="Arial" w:hAnsi="Arial" w:cs="Arial"/>
          <w:b/>
          <w:sz w:val="18"/>
          <w:szCs w:val="18"/>
        </w:rPr>
        <w:t xml:space="preserve">4. LOKACIJA DOBAVE IN PREVZEM </w:t>
      </w:r>
    </w:p>
    <w:p w14:paraId="68198C62" w14:textId="77777777" w:rsidR="00CE0911" w:rsidRPr="00731494" w:rsidRDefault="00CE0911" w:rsidP="00CE0911">
      <w:pPr>
        <w:pStyle w:val="Telobesedila2"/>
        <w:spacing w:line="260" w:lineRule="exact"/>
        <w:rPr>
          <w:rFonts w:cs="Arial"/>
          <w:b/>
          <w:sz w:val="18"/>
          <w:szCs w:val="18"/>
        </w:rPr>
      </w:pPr>
    </w:p>
    <w:p w14:paraId="372B8B0E" w14:textId="77777777" w:rsidR="00CE0911" w:rsidRPr="00731494" w:rsidRDefault="00CE0911" w:rsidP="00CE0911">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Pr>
          <w:rFonts w:ascii="Arial" w:hAnsi="Arial" w:cs="Arial"/>
          <w:sz w:val="18"/>
          <w:szCs w:val="18"/>
        </w:rPr>
        <w:t>ga</w:t>
      </w:r>
      <w:r w:rsidRPr="00731494">
        <w:rPr>
          <w:rFonts w:ascii="Arial" w:hAnsi="Arial" w:cs="Arial"/>
          <w:sz w:val="18"/>
          <w:szCs w:val="18"/>
        </w:rPr>
        <w:t xml:space="preserve"> </w:t>
      </w:r>
      <w:r>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2DDF4572" w14:textId="64D770D8" w:rsidR="0024422D" w:rsidRDefault="001E48CC" w:rsidP="00A5180D">
      <w:pPr>
        <w:pStyle w:val="Pripombabesedilo"/>
        <w:jc w:val="both"/>
      </w:pPr>
      <w:r>
        <w:rPr>
          <w:rFonts w:ascii="Arial" w:hAnsi="Arial" w:cs="Arial"/>
          <w:sz w:val="18"/>
          <w:szCs w:val="18"/>
        </w:rPr>
        <w:t>Posteljni vložki</w:t>
      </w:r>
      <w:r w:rsidR="0024422D">
        <w:rPr>
          <w:rFonts w:ascii="Arial" w:hAnsi="Arial" w:cs="Arial"/>
          <w:sz w:val="18"/>
          <w:szCs w:val="18"/>
        </w:rPr>
        <w:t xml:space="preserve"> s prevlekami</w:t>
      </w:r>
      <w:r w:rsidR="00CE0911">
        <w:rPr>
          <w:rFonts w:ascii="Arial" w:hAnsi="Arial" w:cs="Arial"/>
          <w:sz w:val="18"/>
          <w:szCs w:val="18"/>
        </w:rPr>
        <w:t xml:space="preserve"> morajo</w:t>
      </w:r>
      <w:r w:rsidR="00CE0911" w:rsidRPr="00731494">
        <w:rPr>
          <w:rFonts w:ascii="Arial" w:hAnsi="Arial" w:cs="Arial"/>
          <w:sz w:val="18"/>
          <w:szCs w:val="18"/>
        </w:rPr>
        <w:t xml:space="preserve"> biti ob dobavi dostavljen</w:t>
      </w:r>
      <w:r w:rsidR="00CE0911">
        <w:rPr>
          <w:rFonts w:ascii="Arial" w:hAnsi="Arial" w:cs="Arial"/>
          <w:sz w:val="18"/>
          <w:szCs w:val="18"/>
        </w:rPr>
        <w:t>e</w:t>
      </w:r>
      <w:r w:rsidR="00CE0911" w:rsidRPr="00731494">
        <w:rPr>
          <w:rFonts w:ascii="Arial" w:hAnsi="Arial" w:cs="Arial"/>
          <w:sz w:val="18"/>
          <w:szCs w:val="18"/>
        </w:rPr>
        <w:t xml:space="preserve"> in razložen</w:t>
      </w:r>
      <w:r w:rsidR="00CE0911">
        <w:rPr>
          <w:rFonts w:ascii="Arial" w:hAnsi="Arial" w:cs="Arial"/>
          <w:sz w:val="18"/>
          <w:szCs w:val="18"/>
        </w:rPr>
        <w:t>e</w:t>
      </w:r>
      <w:r w:rsidR="00CE0911" w:rsidRPr="00731494">
        <w:rPr>
          <w:rFonts w:ascii="Arial" w:hAnsi="Arial" w:cs="Arial"/>
          <w:sz w:val="18"/>
          <w:szCs w:val="18"/>
        </w:rPr>
        <w:t xml:space="preserve"> v prostore naročnika.</w:t>
      </w:r>
    </w:p>
    <w:p w14:paraId="532E44B5" w14:textId="6977FF21" w:rsidR="00CE0911" w:rsidRPr="00731494" w:rsidRDefault="00CE0911" w:rsidP="00CE0911">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naročniku predložiti:</w:t>
      </w:r>
    </w:p>
    <w:p w14:paraId="310EC499" w14:textId="77777777"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1E98EA31" w14:textId="64CCEE2B"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sidR="0024422D">
        <w:rPr>
          <w:rFonts w:ascii="Arial" w:hAnsi="Arial" w:cs="Arial"/>
          <w:sz w:val="18"/>
          <w:szCs w:val="18"/>
        </w:rPr>
        <w:t>dobavljeno blago</w:t>
      </w:r>
      <w:r w:rsidRPr="00731494">
        <w:rPr>
          <w:rFonts w:ascii="Arial" w:hAnsi="Arial" w:cs="Arial"/>
          <w:sz w:val="18"/>
          <w:szCs w:val="18"/>
        </w:rPr>
        <w:t>,</w:t>
      </w:r>
    </w:p>
    <w:p w14:paraId="6B5D0DA6" w14:textId="1C142D4B"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dokazilo, da </w:t>
      </w:r>
      <w:r>
        <w:rPr>
          <w:rFonts w:ascii="Arial" w:hAnsi="Arial" w:cs="Arial"/>
          <w:sz w:val="18"/>
          <w:szCs w:val="18"/>
        </w:rPr>
        <w:t xml:space="preserve">so </w:t>
      </w:r>
      <w:r w:rsidR="001E48CC">
        <w:rPr>
          <w:rFonts w:ascii="Arial" w:hAnsi="Arial" w:cs="Arial"/>
          <w:sz w:val="18"/>
          <w:szCs w:val="18"/>
        </w:rPr>
        <w:t>posteljni vložki</w:t>
      </w:r>
      <w:r w:rsidR="0024422D">
        <w:rPr>
          <w:rFonts w:ascii="Arial" w:hAnsi="Arial" w:cs="Arial"/>
          <w:sz w:val="18"/>
          <w:szCs w:val="18"/>
        </w:rPr>
        <w:t xml:space="preserve"> s prevlekami</w:t>
      </w:r>
      <w:r w:rsidRPr="00731494">
        <w:rPr>
          <w:rFonts w:ascii="Arial" w:hAnsi="Arial" w:cs="Arial"/>
          <w:sz w:val="18"/>
          <w:szCs w:val="18"/>
        </w:rPr>
        <w:t xml:space="preserve"> nov</w:t>
      </w:r>
      <w:r w:rsidR="001E48CC">
        <w:rPr>
          <w:rFonts w:ascii="Arial" w:hAnsi="Arial" w:cs="Arial"/>
          <w:sz w:val="18"/>
          <w:szCs w:val="18"/>
        </w:rPr>
        <w:t>i</w:t>
      </w:r>
      <w:r w:rsidRPr="00731494">
        <w:rPr>
          <w:rFonts w:ascii="Arial" w:hAnsi="Arial" w:cs="Arial"/>
          <w:sz w:val="18"/>
          <w:szCs w:val="18"/>
        </w:rPr>
        <w:t>, če to ni razvidno iz potrjenih garancijskih listov,</w:t>
      </w:r>
    </w:p>
    <w:p w14:paraId="6BE18DD1" w14:textId="565B9A11"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sidR="0024422D">
        <w:rPr>
          <w:rFonts w:ascii="Arial" w:hAnsi="Arial" w:cs="Arial"/>
          <w:sz w:val="18"/>
          <w:szCs w:val="18"/>
        </w:rPr>
        <w:t>dobavljenega blaga</w:t>
      </w:r>
      <w:r w:rsidRPr="00731494">
        <w:rPr>
          <w:rFonts w:ascii="Arial" w:hAnsi="Arial" w:cs="Arial"/>
          <w:sz w:val="18"/>
          <w:szCs w:val="18"/>
        </w:rPr>
        <w:t>.</w:t>
      </w:r>
    </w:p>
    <w:p w14:paraId="470A7626" w14:textId="77777777" w:rsidR="00CE0911" w:rsidRPr="00731494" w:rsidRDefault="00CE0911" w:rsidP="00CE0911">
      <w:pPr>
        <w:spacing w:after="0" w:line="260" w:lineRule="exact"/>
        <w:jc w:val="both"/>
        <w:rPr>
          <w:rFonts w:ascii="Arial" w:hAnsi="Arial" w:cs="Arial"/>
          <w:sz w:val="18"/>
          <w:szCs w:val="18"/>
        </w:rPr>
      </w:pPr>
    </w:p>
    <w:p w14:paraId="776366F1"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3B713545" w14:textId="77777777" w:rsidR="00CE0911" w:rsidRPr="00731494" w:rsidRDefault="00CE0911" w:rsidP="00CE0911">
      <w:pPr>
        <w:spacing w:after="0" w:line="260" w:lineRule="exact"/>
        <w:jc w:val="both"/>
        <w:rPr>
          <w:rFonts w:ascii="Arial" w:hAnsi="Arial" w:cs="Arial"/>
          <w:sz w:val="18"/>
          <w:szCs w:val="18"/>
        </w:rPr>
      </w:pPr>
    </w:p>
    <w:p w14:paraId="01156C5D"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2DEAEC86" w14:textId="77777777" w:rsidR="00CE0911" w:rsidRPr="00731494" w:rsidRDefault="00CE0911" w:rsidP="00CE0911">
      <w:pPr>
        <w:spacing w:after="0" w:line="260" w:lineRule="exact"/>
        <w:jc w:val="both"/>
        <w:rPr>
          <w:rFonts w:ascii="Arial" w:hAnsi="Arial" w:cs="Arial"/>
          <w:sz w:val="18"/>
          <w:szCs w:val="18"/>
        </w:rPr>
      </w:pPr>
    </w:p>
    <w:p w14:paraId="2880A820" w14:textId="77777777" w:rsidR="00CE0911" w:rsidRPr="00731494" w:rsidRDefault="00CE0911" w:rsidP="00CE0911">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 xml:space="preserve">blago </w:t>
      </w:r>
      <w:r w:rsidRPr="00731494">
        <w:rPr>
          <w:rFonts w:ascii="Arial" w:hAnsi="Arial" w:cs="Arial"/>
          <w:sz w:val="18"/>
          <w:szCs w:val="18"/>
        </w:rPr>
        <w:t>skladiščen</w:t>
      </w:r>
      <w:r>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6ABE91A0" w14:textId="77777777" w:rsidR="00CE0911" w:rsidRPr="00731494" w:rsidRDefault="00CE0911" w:rsidP="00CE0911">
      <w:pPr>
        <w:spacing w:after="0" w:line="260" w:lineRule="exact"/>
        <w:jc w:val="both"/>
        <w:rPr>
          <w:rFonts w:ascii="Arial" w:hAnsi="Arial" w:cs="Arial"/>
          <w:sz w:val="18"/>
          <w:szCs w:val="18"/>
        </w:rPr>
      </w:pPr>
    </w:p>
    <w:p w14:paraId="2BE59FF3"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Pr>
          <w:rFonts w:ascii="Arial" w:hAnsi="Arial" w:cs="Arial"/>
          <w:sz w:val="18"/>
          <w:szCs w:val="18"/>
        </w:rPr>
        <w:t>blago</w:t>
      </w:r>
      <w:r w:rsidRPr="00731494">
        <w:rPr>
          <w:rFonts w:ascii="Arial" w:hAnsi="Arial" w:cs="Arial"/>
          <w:sz w:val="18"/>
          <w:szCs w:val="18"/>
        </w:rPr>
        <w:t>, ki mora biti najmanj enake kvalitete kot nadomeščen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p w14:paraId="2335EFF7" w14:textId="77777777" w:rsidR="00CE0911" w:rsidRPr="00731494" w:rsidRDefault="00CE0911" w:rsidP="00CE0911">
      <w:pPr>
        <w:spacing w:after="0" w:line="260" w:lineRule="exact"/>
        <w:jc w:val="both"/>
        <w:rPr>
          <w:rFonts w:ascii="Arial" w:hAnsi="Arial" w:cs="Arial"/>
          <w:sz w:val="18"/>
          <w:szCs w:val="18"/>
        </w:rPr>
      </w:pPr>
    </w:p>
    <w:p w14:paraId="6743A388" w14:textId="77777777" w:rsidR="00CE0911" w:rsidRPr="00731494" w:rsidRDefault="00CE0911" w:rsidP="00CE0911">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28E57937" w14:textId="77777777" w:rsidR="00CE0911" w:rsidRPr="00731494" w:rsidRDefault="00CE0911" w:rsidP="00CE0911">
      <w:pPr>
        <w:spacing w:after="0" w:line="260" w:lineRule="exact"/>
        <w:jc w:val="both"/>
        <w:rPr>
          <w:rFonts w:ascii="Arial" w:hAnsi="Arial" w:cs="Arial"/>
          <w:b/>
          <w:sz w:val="18"/>
          <w:szCs w:val="18"/>
        </w:rPr>
      </w:pPr>
    </w:p>
    <w:p w14:paraId="06680089" w14:textId="77777777" w:rsidR="00CE0911" w:rsidRPr="00731494" w:rsidRDefault="00CE0911" w:rsidP="0061547C">
      <w:pPr>
        <w:pStyle w:val="Odstavekseznama"/>
        <w:numPr>
          <w:ilvl w:val="0"/>
          <w:numId w:val="50"/>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5EE93B2B" w14:textId="77777777" w:rsidR="00CE0911" w:rsidRPr="00731494" w:rsidRDefault="00CE0911" w:rsidP="00CE0911">
      <w:pPr>
        <w:pStyle w:val="Odstavekseznama"/>
        <w:spacing w:after="0" w:line="260" w:lineRule="exact"/>
        <w:jc w:val="both"/>
        <w:rPr>
          <w:rFonts w:ascii="Arial" w:hAnsi="Arial" w:cs="Arial"/>
          <w:b/>
          <w:sz w:val="18"/>
          <w:szCs w:val="18"/>
        </w:rPr>
      </w:pPr>
    </w:p>
    <w:p w14:paraId="348FD1B0" w14:textId="1332564B" w:rsidR="00CE0911" w:rsidRPr="00731494" w:rsidRDefault="00CE0911" w:rsidP="00CE0911">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Pr>
          <w:rFonts w:ascii="Arial" w:hAnsi="Arial" w:cs="Arial"/>
          <w:sz w:val="18"/>
          <w:szCs w:val="18"/>
        </w:rPr>
        <w:t xml:space="preserve">blago </w:t>
      </w:r>
      <w:r w:rsidRPr="00731494">
        <w:rPr>
          <w:rFonts w:ascii="Arial" w:hAnsi="Arial" w:cs="Arial"/>
          <w:sz w:val="18"/>
          <w:szCs w:val="18"/>
        </w:rPr>
        <w:t xml:space="preserve">zagotoviti garancijo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w:t>
      </w:r>
      <w:r>
        <w:rPr>
          <w:rFonts w:ascii="Arial" w:hAnsi="Arial" w:cs="Arial"/>
          <w:sz w:val="18"/>
          <w:szCs w:val="18"/>
        </w:rPr>
        <w:t>blaga</w:t>
      </w:r>
      <w:r w:rsidRPr="00731494">
        <w:rPr>
          <w:rFonts w:ascii="Arial" w:hAnsi="Arial" w:cs="Arial"/>
          <w:sz w:val="18"/>
          <w:szCs w:val="18"/>
        </w:rPr>
        <w:t>.</w:t>
      </w:r>
    </w:p>
    <w:p w14:paraId="0C6C2A74" w14:textId="77777777" w:rsidR="00CE0911" w:rsidRPr="00731494" w:rsidRDefault="00CE0911" w:rsidP="00CE0911">
      <w:pPr>
        <w:pStyle w:val="Odstavekseznama"/>
        <w:spacing w:after="0" w:line="260" w:lineRule="exact"/>
        <w:jc w:val="both"/>
        <w:rPr>
          <w:rFonts w:ascii="Arial" w:hAnsi="Arial" w:cs="Arial"/>
          <w:b/>
          <w:sz w:val="18"/>
          <w:szCs w:val="18"/>
        </w:rPr>
      </w:pPr>
    </w:p>
    <w:p w14:paraId="2CA54BA1" w14:textId="77777777" w:rsidR="00CE0911" w:rsidRDefault="00CE0911" w:rsidP="00CE0911">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Pr>
          <w:rFonts w:ascii="Arial" w:hAnsi="Arial" w:cs="Arial"/>
          <w:sz w:val="18"/>
          <w:szCs w:val="18"/>
        </w:rPr>
        <w:t>ega blaga</w:t>
      </w:r>
      <w:r w:rsidRPr="00731494">
        <w:rPr>
          <w:rFonts w:ascii="Arial" w:hAnsi="Arial" w:cs="Arial"/>
          <w:i/>
          <w:sz w:val="18"/>
          <w:szCs w:val="18"/>
        </w:rPr>
        <w:t>.</w:t>
      </w:r>
    </w:p>
    <w:p w14:paraId="5C532EC3" w14:textId="77777777" w:rsidR="00CE0911" w:rsidRDefault="00CE0911" w:rsidP="00CE0911">
      <w:pPr>
        <w:spacing w:after="0" w:line="260" w:lineRule="exact"/>
        <w:jc w:val="both"/>
        <w:rPr>
          <w:rFonts w:ascii="Arial" w:hAnsi="Arial" w:cs="Arial"/>
          <w:i/>
          <w:sz w:val="18"/>
          <w:szCs w:val="18"/>
        </w:rPr>
      </w:pPr>
    </w:p>
    <w:p w14:paraId="07CACDA8" w14:textId="77777777" w:rsidR="00CE0911" w:rsidRPr="00731494" w:rsidRDefault="00CE0911" w:rsidP="00CE0911">
      <w:pPr>
        <w:pStyle w:val="Odstavekseznama"/>
        <w:spacing w:after="0" w:line="260" w:lineRule="exact"/>
        <w:jc w:val="both"/>
        <w:rPr>
          <w:rFonts w:ascii="Arial" w:hAnsi="Arial" w:cs="Arial"/>
          <w:b/>
          <w:sz w:val="18"/>
          <w:szCs w:val="18"/>
        </w:rPr>
      </w:pPr>
    </w:p>
    <w:p w14:paraId="0A404953" w14:textId="77777777" w:rsidR="00CE0911" w:rsidRPr="00731494" w:rsidRDefault="00CE0911" w:rsidP="0061547C">
      <w:pPr>
        <w:pStyle w:val="Odstavekseznama"/>
        <w:numPr>
          <w:ilvl w:val="0"/>
          <w:numId w:val="50"/>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5F49BDD5" w14:textId="77777777" w:rsidR="00CE0911" w:rsidRPr="00731494" w:rsidRDefault="00CE0911" w:rsidP="00CE0911">
      <w:pPr>
        <w:spacing w:after="0" w:line="260" w:lineRule="exact"/>
        <w:jc w:val="both"/>
        <w:rPr>
          <w:rFonts w:ascii="Arial" w:hAnsi="Arial" w:cs="Arial"/>
          <w:sz w:val="18"/>
          <w:szCs w:val="18"/>
        </w:rPr>
      </w:pPr>
    </w:p>
    <w:p w14:paraId="66E36FB6" w14:textId="77777777" w:rsidR="000B4C7B" w:rsidRDefault="00CE0911" w:rsidP="000B4C7B">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 </w:t>
      </w:r>
      <w:r w:rsidR="000B4C7B" w:rsidRPr="00731494">
        <w:rPr>
          <w:rFonts w:ascii="Arial" w:hAnsi="Arial" w:cs="Arial"/>
          <w:sz w:val="18"/>
          <w:szCs w:val="18"/>
        </w:rPr>
        <w:t xml:space="preserve">Odzivni čas za </w:t>
      </w:r>
      <w:r w:rsidR="000B4C7B">
        <w:rPr>
          <w:rFonts w:ascii="Arial" w:hAnsi="Arial" w:cs="Arial"/>
          <w:sz w:val="18"/>
          <w:szCs w:val="18"/>
        </w:rPr>
        <w:t xml:space="preserve">odpravo napak </w:t>
      </w:r>
      <w:r w:rsidR="000B4C7B" w:rsidRPr="00731494">
        <w:rPr>
          <w:rFonts w:ascii="Arial" w:hAnsi="Arial" w:cs="Arial"/>
          <w:sz w:val="18"/>
          <w:szCs w:val="18"/>
        </w:rPr>
        <w:t xml:space="preserve">je največ 24 ur od trenutka obvestila o napaki ali okvari. </w:t>
      </w:r>
      <w:r w:rsidR="000B4C7B" w:rsidRPr="002C1F5E">
        <w:rPr>
          <w:rFonts w:ascii="Arial" w:hAnsi="Arial" w:cs="Arial"/>
          <w:sz w:val="18"/>
          <w:szCs w:val="18"/>
        </w:rPr>
        <w:t>Odzivni čas predstavlja čas od prijave oziroma obvestila o napaki s strani naročnika, do začetka intervencije in diagnosticiranja napake.</w:t>
      </w:r>
    </w:p>
    <w:p w14:paraId="3E418829" w14:textId="1C80C8D1" w:rsidR="000B4C7B" w:rsidRDefault="000B4C7B" w:rsidP="000B4C7B">
      <w:pPr>
        <w:jc w:val="both"/>
        <w:rPr>
          <w:rFonts w:ascii="Arial" w:hAnsi="Arial" w:cs="Arial"/>
          <w:sz w:val="18"/>
          <w:szCs w:val="18"/>
        </w:rPr>
      </w:pPr>
      <w:r>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Pr>
          <w:rFonts w:ascii="Arial" w:hAnsi="Arial" w:cs="Arial"/>
          <w:sz w:val="18"/>
          <w:szCs w:val="18"/>
        </w:rPr>
        <w:t xml:space="preserve"> nadomestne </w:t>
      </w:r>
      <w:r w:rsidR="001E48CC">
        <w:rPr>
          <w:rFonts w:ascii="Arial" w:hAnsi="Arial" w:cs="Arial"/>
          <w:sz w:val="18"/>
          <w:szCs w:val="18"/>
        </w:rPr>
        <w:t>posteljne vložke</w:t>
      </w:r>
      <w:r>
        <w:rPr>
          <w:rFonts w:ascii="Arial" w:hAnsi="Arial" w:cs="Arial"/>
          <w:sz w:val="18"/>
          <w:szCs w:val="18"/>
        </w:rPr>
        <w:t>, ki jih lahko naročnik uporablja za čas odprave napak. Dobavitelj iz tega naslova ni upravičen do kakršnegakoli dodatnega plačila.</w:t>
      </w:r>
    </w:p>
    <w:p w14:paraId="651EDF57" w14:textId="1712C345"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Pr>
          <w:rFonts w:ascii="Arial" w:hAnsi="Arial" w:cs="Arial"/>
          <w:sz w:val="18"/>
          <w:szCs w:val="18"/>
        </w:rPr>
        <w:t>o blago oziroma oprema.</w:t>
      </w:r>
    </w:p>
    <w:p w14:paraId="6C6AF820" w14:textId="77777777" w:rsidR="00CE0911" w:rsidRPr="00731494" w:rsidRDefault="00CE0911" w:rsidP="00CE0911">
      <w:pPr>
        <w:spacing w:after="0" w:line="260" w:lineRule="exact"/>
        <w:jc w:val="both"/>
        <w:rPr>
          <w:rFonts w:ascii="Arial" w:hAnsi="Arial" w:cs="Arial"/>
          <w:b/>
          <w:sz w:val="18"/>
          <w:szCs w:val="18"/>
        </w:rPr>
      </w:pPr>
    </w:p>
    <w:p w14:paraId="5EBDD690" w14:textId="77777777" w:rsidR="00CE0911" w:rsidRPr="00731494" w:rsidRDefault="00CE0911" w:rsidP="00CE0911">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Pr>
          <w:rFonts w:ascii="Arial" w:hAnsi="Arial" w:cs="Arial"/>
          <w:sz w:val="18"/>
          <w:szCs w:val="18"/>
        </w:rPr>
        <w:t>ga blaga oziroma</w:t>
      </w:r>
      <w:r w:rsidRPr="00731494">
        <w:rPr>
          <w:rFonts w:ascii="Arial" w:hAnsi="Arial" w:cs="Arial"/>
          <w:sz w:val="18"/>
          <w:szCs w:val="18"/>
        </w:rPr>
        <w:t xml:space="preserve"> opreme.</w:t>
      </w:r>
    </w:p>
    <w:p w14:paraId="33DD4494" w14:textId="77777777" w:rsidR="00CE0911" w:rsidRPr="00731494" w:rsidRDefault="00CE0911" w:rsidP="00CE0911">
      <w:pPr>
        <w:spacing w:after="0" w:line="260" w:lineRule="exact"/>
        <w:jc w:val="both"/>
        <w:rPr>
          <w:rFonts w:ascii="Arial" w:hAnsi="Arial" w:cs="Arial"/>
          <w:b/>
          <w:sz w:val="18"/>
          <w:szCs w:val="18"/>
        </w:rPr>
      </w:pPr>
    </w:p>
    <w:p w14:paraId="4A9CBBAE" w14:textId="77777777" w:rsidR="00CE0911"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79D8DAD9" w14:textId="77777777" w:rsidR="00CE0911" w:rsidRPr="00731494" w:rsidRDefault="00CE0911" w:rsidP="00CE0911">
      <w:pPr>
        <w:spacing w:after="0" w:line="260" w:lineRule="exact"/>
        <w:jc w:val="both"/>
        <w:rPr>
          <w:rFonts w:ascii="Arial" w:hAnsi="Arial" w:cs="Arial"/>
          <w:sz w:val="18"/>
          <w:szCs w:val="18"/>
        </w:rPr>
      </w:pPr>
    </w:p>
    <w:p w14:paraId="3AEAC35D" w14:textId="77777777" w:rsidR="00CE0911" w:rsidRPr="00731494" w:rsidRDefault="00CE0911" w:rsidP="00CE0911">
      <w:pPr>
        <w:spacing w:after="0" w:line="260" w:lineRule="exact"/>
        <w:jc w:val="both"/>
        <w:rPr>
          <w:rFonts w:ascii="Arial" w:hAnsi="Arial" w:cs="Arial"/>
          <w:b/>
          <w:sz w:val="18"/>
          <w:szCs w:val="18"/>
        </w:rPr>
      </w:pPr>
    </w:p>
    <w:p w14:paraId="5B5593E3" w14:textId="1895748E" w:rsidR="00CE0911" w:rsidRPr="00731494" w:rsidRDefault="006E2C4A" w:rsidP="00CE0911">
      <w:pPr>
        <w:spacing w:after="0" w:line="260" w:lineRule="exact"/>
        <w:jc w:val="both"/>
        <w:rPr>
          <w:rFonts w:ascii="Arial" w:hAnsi="Arial" w:cs="Arial"/>
          <w:b/>
          <w:sz w:val="18"/>
          <w:szCs w:val="18"/>
        </w:rPr>
      </w:pPr>
      <w:r>
        <w:rPr>
          <w:rFonts w:ascii="Arial" w:hAnsi="Arial" w:cs="Arial"/>
          <w:b/>
          <w:sz w:val="18"/>
          <w:szCs w:val="18"/>
        </w:rPr>
        <w:t>6</w:t>
      </w:r>
      <w:r w:rsidR="00CE0911" w:rsidRPr="00731494">
        <w:rPr>
          <w:rFonts w:ascii="Arial" w:hAnsi="Arial" w:cs="Arial"/>
          <w:b/>
          <w:sz w:val="18"/>
          <w:szCs w:val="18"/>
        </w:rPr>
        <w:t xml:space="preserve">. DRUGE ZAHTEVE NAROČNIKA </w:t>
      </w:r>
    </w:p>
    <w:p w14:paraId="7D1741C7" w14:textId="77777777" w:rsidR="00CE0911" w:rsidRPr="00731494" w:rsidRDefault="00CE0911" w:rsidP="00CE0911">
      <w:pPr>
        <w:spacing w:after="0" w:line="260" w:lineRule="exact"/>
        <w:jc w:val="both"/>
        <w:rPr>
          <w:rFonts w:ascii="Arial" w:hAnsi="Arial" w:cs="Arial"/>
          <w:b/>
          <w:sz w:val="18"/>
          <w:szCs w:val="18"/>
        </w:rPr>
      </w:pPr>
    </w:p>
    <w:p w14:paraId="00437917" w14:textId="77777777" w:rsidR="00CE0911" w:rsidRPr="00731494" w:rsidRDefault="00CE0911" w:rsidP="00CE0911">
      <w:pPr>
        <w:spacing w:line="260" w:lineRule="exact"/>
        <w:jc w:val="both"/>
        <w:rPr>
          <w:rFonts w:ascii="Arial" w:hAnsi="Arial" w:cs="Arial"/>
          <w:sz w:val="18"/>
          <w:szCs w:val="18"/>
        </w:rPr>
      </w:pPr>
      <w:r w:rsidRPr="00731494">
        <w:rPr>
          <w:rFonts w:ascii="Arial" w:hAnsi="Arial" w:cs="Arial"/>
          <w:sz w:val="18"/>
          <w:szCs w:val="18"/>
        </w:rPr>
        <w:t>Ponujen</w:t>
      </w:r>
      <w:r>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37891C55"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2210AC78" w14:textId="77777777" w:rsidR="00CE0911" w:rsidRPr="00731494" w:rsidRDefault="00CE0911" w:rsidP="00CE0911">
      <w:pPr>
        <w:spacing w:after="0" w:line="260" w:lineRule="exact"/>
        <w:jc w:val="both"/>
        <w:rPr>
          <w:rFonts w:ascii="Arial" w:hAnsi="Arial" w:cs="Arial"/>
          <w:sz w:val="18"/>
          <w:szCs w:val="18"/>
        </w:rPr>
      </w:pPr>
    </w:p>
    <w:p w14:paraId="74B5334F" w14:textId="77777777" w:rsidR="00CE0911" w:rsidRDefault="00CE0911" w:rsidP="00CE0911">
      <w:pPr>
        <w:spacing w:after="0" w:line="260" w:lineRule="exact"/>
        <w:jc w:val="both"/>
        <w:rPr>
          <w:rFonts w:ascii="Arial" w:hAnsi="Arial" w:cs="Arial"/>
          <w:b/>
          <w:sz w:val="18"/>
          <w:szCs w:val="18"/>
        </w:rPr>
      </w:pPr>
    </w:p>
    <w:p w14:paraId="69E00510" w14:textId="522F23D5" w:rsidR="00610F34" w:rsidRDefault="00610F34">
      <w:pPr>
        <w:rPr>
          <w:rFonts w:ascii="Arial" w:hAnsi="Arial" w:cs="Arial"/>
          <w:b/>
          <w:sz w:val="18"/>
          <w:szCs w:val="18"/>
        </w:rPr>
      </w:pPr>
      <w:r>
        <w:rPr>
          <w:rFonts w:ascii="Arial" w:hAnsi="Arial" w:cs="Arial"/>
          <w:b/>
          <w:sz w:val="18"/>
          <w:szCs w:val="18"/>
        </w:rPr>
        <w:br w:type="page"/>
      </w:r>
    </w:p>
    <w:tbl>
      <w:tblPr>
        <w:tblStyle w:val="NormalTablePHPDOCX"/>
        <w:tblW w:w="5000" w:type="pct"/>
        <w:tblInd w:w="108" w:type="dxa"/>
        <w:tblLook w:val="04A0" w:firstRow="1" w:lastRow="0" w:firstColumn="1" w:lastColumn="0" w:noHBand="0" w:noVBand="1"/>
      </w:tblPr>
      <w:tblGrid>
        <w:gridCol w:w="9070"/>
      </w:tblGrid>
      <w:tr w:rsidR="00EF6A2F" w:rsidRPr="00731494" w14:paraId="520ECB54" w14:textId="77777777" w:rsidTr="00CA7359">
        <w:tc>
          <w:tcPr>
            <w:tcW w:w="5000" w:type="pct"/>
            <w:tcBorders>
              <w:top w:val="single" w:sz="25" w:space="0" w:color="000000"/>
              <w:bottom w:val="single" w:sz="25" w:space="0" w:color="000000"/>
            </w:tcBorders>
            <w:shd w:val="clear" w:color="auto" w:fill="000000"/>
            <w:tcMar>
              <w:top w:w="75" w:type="dxa"/>
              <w:bottom w:w="75" w:type="dxa"/>
            </w:tcMar>
            <w:vAlign w:val="center"/>
          </w:tcPr>
          <w:p w14:paraId="24AB1344" w14:textId="4C5B1C68" w:rsidR="00EF6A2F" w:rsidRPr="00731494" w:rsidRDefault="00EF6A2F" w:rsidP="00CA7359">
            <w:r w:rsidRPr="00731494">
              <w:rPr>
                <w:rFonts w:ascii="Arial" w:hAnsi="Arial" w:cs="Arial"/>
                <w:b/>
                <w:bCs/>
                <w:color w:val="FFFFFF"/>
                <w:position w:val="-3"/>
                <w:sz w:val="20"/>
                <w:szCs w:val="20"/>
                <w:shd w:val="clear" w:color="auto" w:fill="000000"/>
              </w:rPr>
              <w:lastRenderedPageBreak/>
              <w:t xml:space="preserve">Sklop </w:t>
            </w:r>
            <w:r w:rsidR="00B62C82">
              <w:rPr>
                <w:rFonts w:ascii="Arial" w:hAnsi="Arial" w:cs="Arial"/>
                <w:b/>
                <w:bCs/>
                <w:color w:val="FFFFFF"/>
                <w:position w:val="-3"/>
                <w:sz w:val="20"/>
                <w:szCs w:val="20"/>
                <w:shd w:val="clear" w:color="auto" w:fill="000000"/>
              </w:rPr>
              <w:t>4</w:t>
            </w:r>
            <w:r w:rsidRPr="00731494">
              <w:rPr>
                <w:rFonts w:ascii="Arial" w:hAnsi="Arial" w:cs="Arial"/>
                <w:b/>
                <w:bCs/>
                <w:color w:val="FFFFFF"/>
                <w:position w:val="-3"/>
                <w:sz w:val="20"/>
                <w:szCs w:val="20"/>
                <w:shd w:val="clear" w:color="auto" w:fill="000000"/>
              </w:rPr>
              <w:t xml:space="preserve">: </w:t>
            </w:r>
            <w:r w:rsidR="00B62C82" w:rsidRPr="00B62C82">
              <w:rPr>
                <w:rFonts w:ascii="Arial" w:hAnsi="Arial" w:cs="Arial"/>
                <w:b/>
                <w:bCs/>
                <w:color w:val="FFFFFF"/>
                <w:position w:val="-3"/>
                <w:sz w:val="20"/>
                <w:szCs w:val="20"/>
                <w:shd w:val="clear" w:color="auto" w:fill="000000"/>
              </w:rPr>
              <w:t xml:space="preserve">Nakup in dobava </w:t>
            </w:r>
            <w:r w:rsidR="001E48CC">
              <w:rPr>
                <w:rFonts w:ascii="Arial" w:hAnsi="Arial" w:cs="Arial"/>
                <w:b/>
                <w:bCs/>
                <w:color w:val="FFFFFF"/>
                <w:position w:val="-3"/>
                <w:sz w:val="20"/>
                <w:szCs w:val="20"/>
                <w:shd w:val="clear" w:color="auto" w:fill="000000"/>
              </w:rPr>
              <w:t>posteljnih vložkov</w:t>
            </w:r>
            <w:r w:rsidR="00B62C82" w:rsidRPr="00B62C82">
              <w:rPr>
                <w:rFonts w:ascii="Arial" w:hAnsi="Arial" w:cs="Arial"/>
                <w:b/>
                <w:bCs/>
                <w:color w:val="FFFFFF"/>
                <w:position w:val="-3"/>
                <w:sz w:val="20"/>
                <w:szCs w:val="20"/>
                <w:shd w:val="clear" w:color="auto" w:fill="000000"/>
              </w:rPr>
              <w:t xml:space="preserve"> s prevleko za otroke</w:t>
            </w:r>
          </w:p>
        </w:tc>
      </w:tr>
    </w:tbl>
    <w:p w14:paraId="1C9B3520" w14:textId="77777777" w:rsidR="00EF6A2F" w:rsidRDefault="00EF6A2F" w:rsidP="00EF6A2F">
      <w:pPr>
        <w:spacing w:after="0" w:line="260" w:lineRule="exact"/>
        <w:jc w:val="both"/>
        <w:rPr>
          <w:rFonts w:ascii="Arial" w:hAnsi="Arial" w:cs="Arial"/>
          <w:b/>
          <w:sz w:val="18"/>
          <w:szCs w:val="18"/>
        </w:rPr>
      </w:pPr>
    </w:p>
    <w:p w14:paraId="0951DDC7" w14:textId="77777777" w:rsidR="00EF6A2F" w:rsidRPr="004974BD" w:rsidRDefault="00EF6A2F" w:rsidP="00EF6A2F">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24B5C3E8" w14:textId="175A0657" w:rsidR="00EF6A2F" w:rsidRDefault="00EF6A2F" w:rsidP="00EF6A2F">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v okviru sklopa </w:t>
      </w:r>
      <w:r w:rsidR="00B62C82">
        <w:rPr>
          <w:rFonts w:ascii="Arial" w:hAnsi="Arial" w:cs="Arial"/>
          <w:snapToGrid w:val="0"/>
          <w:color w:val="000000"/>
          <w:sz w:val="18"/>
          <w:szCs w:val="18"/>
        </w:rPr>
        <w:t>4</w:t>
      </w:r>
      <w:r w:rsidRPr="004974BD">
        <w:rPr>
          <w:rFonts w:ascii="Arial" w:hAnsi="Arial" w:cs="Arial"/>
          <w:snapToGrid w:val="0"/>
          <w:color w:val="000000"/>
          <w:sz w:val="18"/>
          <w:szCs w:val="18"/>
        </w:rPr>
        <w:t xml:space="preserve"> je nakup in dobava </w:t>
      </w:r>
      <w:r w:rsidR="001E48CC">
        <w:rPr>
          <w:rFonts w:ascii="Arial" w:hAnsi="Arial" w:cs="Arial"/>
          <w:snapToGrid w:val="0"/>
          <w:color w:val="000000"/>
          <w:sz w:val="18"/>
          <w:szCs w:val="18"/>
        </w:rPr>
        <w:t>posteljnih vložkov</w:t>
      </w:r>
      <w:r>
        <w:rPr>
          <w:rFonts w:ascii="Arial" w:hAnsi="Arial" w:cs="Arial"/>
          <w:snapToGrid w:val="0"/>
          <w:color w:val="000000"/>
          <w:sz w:val="18"/>
          <w:szCs w:val="18"/>
        </w:rPr>
        <w:t xml:space="preserve"> s prevleko za </w:t>
      </w:r>
      <w:r w:rsidR="00B62C82">
        <w:rPr>
          <w:rFonts w:ascii="Arial" w:hAnsi="Arial" w:cs="Arial"/>
          <w:snapToGrid w:val="0"/>
          <w:color w:val="000000"/>
          <w:sz w:val="18"/>
          <w:szCs w:val="18"/>
        </w:rPr>
        <w:t>otroke</w:t>
      </w:r>
      <w:r>
        <w:rPr>
          <w:rFonts w:ascii="Arial" w:hAnsi="Arial" w:cs="Arial"/>
          <w:snapToGrid w:val="0"/>
          <w:color w:val="000000"/>
          <w:sz w:val="18"/>
          <w:szCs w:val="18"/>
        </w:rPr>
        <w:t>.</w:t>
      </w:r>
      <w:r w:rsidRPr="004974BD">
        <w:rPr>
          <w:rFonts w:ascii="Arial" w:hAnsi="Arial" w:cs="Arial"/>
          <w:snapToGrid w:val="0"/>
          <w:color w:val="000000"/>
          <w:sz w:val="18"/>
          <w:szCs w:val="18"/>
        </w:rPr>
        <w:t xml:space="preserve"> </w:t>
      </w:r>
    </w:p>
    <w:p w14:paraId="6C295FFD" w14:textId="5952D75E" w:rsidR="00EF6A2F" w:rsidRPr="004974BD" w:rsidRDefault="00EF6A2F" w:rsidP="00EF6A2F">
      <w:pPr>
        <w:spacing w:before="225" w:after="225" w:line="240" w:lineRule="auto"/>
        <w:jc w:val="both"/>
        <w:rPr>
          <w:rFonts w:ascii="Arial" w:hAnsi="Arial" w:cs="Arial"/>
          <w:sz w:val="18"/>
          <w:szCs w:val="18"/>
        </w:rPr>
      </w:pPr>
      <w:r>
        <w:rPr>
          <w:rFonts w:ascii="Arial" w:hAnsi="Arial" w:cs="Arial"/>
          <w:sz w:val="18"/>
          <w:szCs w:val="18"/>
        </w:rPr>
        <w:t>Blago</w:t>
      </w:r>
      <w:r w:rsidRPr="004974BD">
        <w:rPr>
          <w:rFonts w:ascii="Arial" w:hAnsi="Arial" w:cs="Arial"/>
          <w:sz w:val="18"/>
          <w:szCs w:val="18"/>
        </w:rPr>
        <w:t xml:space="preserve"> mora ustrezati zahtevam in opisom v tej razpisni dokumentaciji in mora</w:t>
      </w:r>
      <w:r>
        <w:rPr>
          <w:rFonts w:ascii="Arial" w:hAnsi="Arial" w:cs="Arial"/>
          <w:sz w:val="18"/>
          <w:szCs w:val="18"/>
        </w:rPr>
        <w:t>jo</w:t>
      </w:r>
      <w:r w:rsidRPr="004974BD">
        <w:rPr>
          <w:rFonts w:ascii="Arial" w:hAnsi="Arial" w:cs="Arial"/>
          <w:sz w:val="18"/>
          <w:szCs w:val="18"/>
        </w:rPr>
        <w:t xml:space="preserve"> izpolnjevati minimalne zahteve, zato mora ponudnik </w:t>
      </w:r>
      <w:r w:rsidR="001E48CC">
        <w:rPr>
          <w:rFonts w:ascii="Arial" w:hAnsi="Arial" w:cs="Arial"/>
          <w:sz w:val="18"/>
          <w:szCs w:val="18"/>
        </w:rPr>
        <w:t>posteljne vložke</w:t>
      </w:r>
      <w:r>
        <w:rPr>
          <w:rFonts w:ascii="Arial" w:hAnsi="Arial" w:cs="Arial"/>
          <w:sz w:val="18"/>
          <w:szCs w:val="18"/>
        </w:rPr>
        <w:t xml:space="preserve"> s prevleko</w:t>
      </w:r>
      <w:r w:rsidRPr="004974BD">
        <w:rPr>
          <w:rFonts w:ascii="Arial" w:hAnsi="Arial" w:cs="Arial"/>
          <w:sz w:val="18"/>
          <w:szCs w:val="18"/>
        </w:rPr>
        <w:t xml:space="preserve"> z navedenimi karakteristikami ali boljšimi. </w:t>
      </w:r>
    </w:p>
    <w:p w14:paraId="0A545C68" w14:textId="77777777" w:rsidR="00EF6A2F" w:rsidRPr="004974BD" w:rsidRDefault="00EF6A2F" w:rsidP="00EF6A2F">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169C00C" w14:textId="77777777" w:rsidR="00EF6A2F" w:rsidRPr="004974BD" w:rsidRDefault="00EF6A2F" w:rsidP="00EF6A2F">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30F96407" w14:textId="1771C02C" w:rsidR="00EF6A2F" w:rsidRPr="004974BD" w:rsidRDefault="00EF6A2F" w:rsidP="00EF6A2F">
      <w:pPr>
        <w:pStyle w:val="Naslov1"/>
        <w:rPr>
          <w:rFonts w:ascii="Arial" w:hAnsi="Arial" w:cs="Arial"/>
          <w:sz w:val="18"/>
          <w:szCs w:val="18"/>
        </w:rPr>
      </w:pPr>
      <w:r w:rsidRPr="004974BD">
        <w:rPr>
          <w:rFonts w:ascii="Arial" w:hAnsi="Arial" w:cs="Arial"/>
          <w:sz w:val="18"/>
          <w:szCs w:val="18"/>
        </w:rPr>
        <w:t xml:space="preserve">2. TEHNIČNA USTREZNOST </w:t>
      </w:r>
      <w:r>
        <w:rPr>
          <w:rFonts w:ascii="Arial" w:hAnsi="Arial" w:cs="Arial"/>
          <w:sz w:val="18"/>
          <w:szCs w:val="18"/>
        </w:rPr>
        <w:t xml:space="preserve">PONUJENIH </w:t>
      </w:r>
      <w:r w:rsidR="001E48CC">
        <w:rPr>
          <w:rFonts w:ascii="Arial" w:hAnsi="Arial" w:cs="Arial"/>
          <w:sz w:val="18"/>
          <w:szCs w:val="18"/>
        </w:rPr>
        <w:t>POSTELJNIH VLOŽKOV</w:t>
      </w:r>
      <w:r>
        <w:rPr>
          <w:rFonts w:ascii="Arial" w:hAnsi="Arial" w:cs="Arial"/>
          <w:sz w:val="18"/>
          <w:szCs w:val="18"/>
        </w:rPr>
        <w:t xml:space="preserve"> S PREVLEKO</w:t>
      </w:r>
    </w:p>
    <w:p w14:paraId="6A7F27F3" w14:textId="21451305" w:rsidR="00EF6A2F" w:rsidRPr="004974BD" w:rsidRDefault="00EF6A2F" w:rsidP="00EF6A2F">
      <w:pPr>
        <w:spacing w:before="225" w:after="225" w:line="260" w:lineRule="exact"/>
        <w:jc w:val="both"/>
        <w:rPr>
          <w:rFonts w:ascii="Arial" w:hAnsi="Arial" w:cs="Arial"/>
          <w:sz w:val="18"/>
          <w:szCs w:val="18"/>
        </w:rPr>
      </w:pPr>
      <w:r w:rsidRPr="004974BD">
        <w:rPr>
          <w:rFonts w:ascii="Arial" w:hAnsi="Arial" w:cs="Arial"/>
          <w:sz w:val="18"/>
          <w:szCs w:val="18"/>
        </w:rPr>
        <w:t>Ponujen</w:t>
      </w:r>
      <w:r w:rsidR="001E48CC">
        <w:rPr>
          <w:rFonts w:ascii="Arial" w:hAnsi="Arial" w:cs="Arial"/>
          <w:sz w:val="18"/>
          <w:szCs w:val="18"/>
        </w:rPr>
        <w:t>i</w:t>
      </w:r>
      <w:r w:rsidRPr="004974BD">
        <w:rPr>
          <w:rFonts w:ascii="Arial" w:hAnsi="Arial" w:cs="Arial"/>
          <w:sz w:val="18"/>
          <w:szCs w:val="18"/>
        </w:rPr>
        <w:t xml:space="preserve"> </w:t>
      </w:r>
      <w:r w:rsidR="001E48CC">
        <w:rPr>
          <w:rFonts w:ascii="Arial" w:hAnsi="Arial" w:cs="Arial"/>
          <w:sz w:val="18"/>
          <w:szCs w:val="18"/>
        </w:rPr>
        <w:t>posteljni vložki</w:t>
      </w:r>
      <w:r>
        <w:rPr>
          <w:rFonts w:ascii="Arial" w:hAnsi="Arial" w:cs="Arial"/>
          <w:sz w:val="18"/>
          <w:szCs w:val="18"/>
        </w:rPr>
        <w:t xml:space="preserve"> s prevleko</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v celoti ustrezati vsem zahtevam iz razpisne dokumentacije. Naročnik v nadaljevanju podaja minimalne tehnične specifikacije za </w:t>
      </w:r>
      <w:r w:rsidR="001E48CC">
        <w:rPr>
          <w:rFonts w:ascii="Arial" w:hAnsi="Arial" w:cs="Arial"/>
          <w:sz w:val="18"/>
          <w:szCs w:val="18"/>
        </w:rPr>
        <w:t>posteljne vložke</w:t>
      </w:r>
      <w:r>
        <w:rPr>
          <w:rFonts w:ascii="Arial" w:hAnsi="Arial" w:cs="Arial"/>
          <w:sz w:val="18"/>
          <w:szCs w:val="18"/>
        </w:rPr>
        <w:t xml:space="preserve"> s prevleko</w:t>
      </w:r>
      <w:r w:rsidRPr="004974BD">
        <w:rPr>
          <w:rFonts w:ascii="Arial" w:hAnsi="Arial" w:cs="Arial"/>
          <w:sz w:val="18"/>
          <w:szCs w:val="18"/>
        </w:rPr>
        <w:t xml:space="preserve">, ki so predmet sklopa </w:t>
      </w:r>
      <w:r w:rsidR="00B62C82">
        <w:rPr>
          <w:rFonts w:ascii="Arial" w:hAnsi="Arial" w:cs="Arial"/>
          <w:sz w:val="18"/>
          <w:szCs w:val="18"/>
        </w:rPr>
        <w:t>4</w:t>
      </w:r>
      <w:r w:rsidRPr="004974BD">
        <w:rPr>
          <w:rFonts w:ascii="Arial" w:hAnsi="Arial" w:cs="Arial"/>
          <w:sz w:val="18"/>
          <w:szCs w:val="18"/>
        </w:rPr>
        <w:t>.</w:t>
      </w:r>
    </w:p>
    <w:p w14:paraId="2B2C7317" w14:textId="56B7B65F" w:rsidR="00EF6A2F" w:rsidRDefault="001E48CC" w:rsidP="00EF6A2F">
      <w:pPr>
        <w:spacing w:before="120" w:after="120"/>
        <w:jc w:val="both"/>
        <w:rPr>
          <w:rFonts w:ascii="Arial" w:hAnsi="Arial" w:cs="Arial"/>
          <w:b/>
          <w:i/>
          <w:iCs/>
          <w:sz w:val="18"/>
          <w:szCs w:val="18"/>
        </w:rPr>
      </w:pPr>
      <w:r>
        <w:rPr>
          <w:rFonts w:ascii="Arial" w:hAnsi="Arial" w:cs="Arial"/>
          <w:b/>
          <w:i/>
          <w:iCs/>
          <w:sz w:val="18"/>
          <w:szCs w:val="18"/>
        </w:rPr>
        <w:t>Posteljni vložki</w:t>
      </w:r>
      <w:r w:rsidR="00EF6A2F">
        <w:rPr>
          <w:rFonts w:ascii="Arial" w:hAnsi="Arial" w:cs="Arial"/>
          <w:b/>
          <w:i/>
          <w:iCs/>
          <w:sz w:val="18"/>
          <w:szCs w:val="18"/>
        </w:rPr>
        <w:t xml:space="preserve"> s prevleko za </w:t>
      </w:r>
      <w:r w:rsidR="00B62C82">
        <w:rPr>
          <w:rFonts w:ascii="Arial" w:hAnsi="Arial" w:cs="Arial"/>
          <w:b/>
          <w:i/>
          <w:iCs/>
          <w:sz w:val="18"/>
          <w:szCs w:val="18"/>
        </w:rPr>
        <w:t>otroke</w:t>
      </w:r>
      <w:r w:rsidR="00EF6A2F">
        <w:rPr>
          <w:rFonts w:ascii="Arial" w:hAnsi="Arial" w:cs="Arial"/>
          <w:b/>
          <w:i/>
          <w:iCs/>
          <w:sz w:val="18"/>
          <w:szCs w:val="18"/>
        </w:rPr>
        <w:t xml:space="preserve"> </w:t>
      </w:r>
    </w:p>
    <w:p w14:paraId="6347FCB7" w14:textId="7E0224AB" w:rsidR="00EF6A2F" w:rsidRDefault="00EF6A2F" w:rsidP="00EF6A2F">
      <w:pPr>
        <w:spacing w:before="120" w:after="120"/>
        <w:jc w:val="both"/>
        <w:rPr>
          <w:rFonts w:ascii="Arial" w:hAnsi="Arial" w:cs="Arial"/>
          <w:b/>
          <w:i/>
          <w:iCs/>
          <w:sz w:val="18"/>
          <w:szCs w:val="18"/>
        </w:rPr>
      </w:pPr>
      <w:r>
        <w:rPr>
          <w:rFonts w:ascii="Arial" w:hAnsi="Arial" w:cs="Arial"/>
          <w:b/>
          <w:i/>
          <w:iCs/>
          <w:sz w:val="18"/>
          <w:szCs w:val="18"/>
        </w:rPr>
        <w:t xml:space="preserve">Zahtevana količina je </w:t>
      </w:r>
      <w:r w:rsidR="00B62C82">
        <w:rPr>
          <w:rFonts w:ascii="Arial" w:hAnsi="Arial" w:cs="Arial"/>
          <w:b/>
          <w:i/>
          <w:iCs/>
          <w:sz w:val="18"/>
          <w:szCs w:val="18"/>
        </w:rPr>
        <w:t>76</w:t>
      </w:r>
      <w:r>
        <w:rPr>
          <w:rFonts w:ascii="Arial" w:hAnsi="Arial" w:cs="Arial"/>
          <w:b/>
          <w:i/>
          <w:iCs/>
          <w:sz w:val="18"/>
          <w:szCs w:val="18"/>
        </w:rPr>
        <w:t xml:space="preserve"> kosov, po specifikaciji:</w:t>
      </w:r>
    </w:p>
    <w:tbl>
      <w:tblPr>
        <w:tblStyle w:val="Tabelamrea"/>
        <w:tblW w:w="7805" w:type="dxa"/>
        <w:jc w:val="center"/>
        <w:tblLook w:val="04A0" w:firstRow="1" w:lastRow="0" w:firstColumn="1" w:lastColumn="0" w:noHBand="0" w:noVBand="1"/>
      </w:tblPr>
      <w:tblGrid>
        <w:gridCol w:w="1087"/>
        <w:gridCol w:w="820"/>
        <w:gridCol w:w="907"/>
        <w:gridCol w:w="844"/>
        <w:gridCol w:w="845"/>
        <w:gridCol w:w="844"/>
        <w:gridCol w:w="799"/>
        <w:gridCol w:w="817"/>
        <w:gridCol w:w="842"/>
      </w:tblGrid>
      <w:tr w:rsidR="00B62C82" w14:paraId="0997145D" w14:textId="77777777" w:rsidTr="00B62C82">
        <w:trPr>
          <w:jc w:val="center"/>
        </w:trPr>
        <w:tc>
          <w:tcPr>
            <w:tcW w:w="1087" w:type="dxa"/>
            <w:shd w:val="clear" w:color="auto" w:fill="D9D9D9" w:themeFill="background1" w:themeFillShade="D9"/>
            <w:vAlign w:val="center"/>
          </w:tcPr>
          <w:p w14:paraId="5BB6DDA2" w14:textId="77777777" w:rsidR="00B62C82" w:rsidRPr="00F03431" w:rsidRDefault="00B62C82" w:rsidP="00B62C82">
            <w:pPr>
              <w:spacing w:before="120" w:after="120"/>
              <w:jc w:val="center"/>
              <w:rPr>
                <w:rFonts w:ascii="Arial" w:hAnsi="Arial" w:cs="Arial"/>
                <w:bCs/>
                <w:i/>
                <w:iCs/>
                <w:sz w:val="18"/>
                <w:szCs w:val="18"/>
              </w:rPr>
            </w:pPr>
            <w:r w:rsidRPr="00F03431">
              <w:rPr>
                <w:rFonts w:ascii="Arial" w:hAnsi="Arial" w:cs="Arial"/>
                <w:bCs/>
                <w:i/>
                <w:iCs/>
                <w:sz w:val="18"/>
                <w:szCs w:val="18"/>
              </w:rPr>
              <w:t>Dimenzija</w:t>
            </w:r>
          </w:p>
        </w:tc>
        <w:tc>
          <w:tcPr>
            <w:tcW w:w="820" w:type="dxa"/>
            <w:vAlign w:val="center"/>
          </w:tcPr>
          <w:p w14:paraId="116171F0" w14:textId="3F77A1B0"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120x60</w:t>
            </w:r>
          </w:p>
        </w:tc>
        <w:tc>
          <w:tcPr>
            <w:tcW w:w="907" w:type="dxa"/>
            <w:vAlign w:val="center"/>
          </w:tcPr>
          <w:p w14:paraId="625CAEBF" w14:textId="117F7866"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135x70</w:t>
            </w:r>
          </w:p>
        </w:tc>
        <w:tc>
          <w:tcPr>
            <w:tcW w:w="844" w:type="dxa"/>
            <w:vAlign w:val="center"/>
          </w:tcPr>
          <w:p w14:paraId="18A8B5D2" w14:textId="7C9A747D"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138x68</w:t>
            </w:r>
          </w:p>
        </w:tc>
        <w:tc>
          <w:tcPr>
            <w:tcW w:w="845" w:type="dxa"/>
            <w:vAlign w:val="center"/>
          </w:tcPr>
          <w:p w14:paraId="1B540A5D" w14:textId="136AA664"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140x70</w:t>
            </w:r>
          </w:p>
        </w:tc>
        <w:tc>
          <w:tcPr>
            <w:tcW w:w="844" w:type="dxa"/>
            <w:vAlign w:val="center"/>
          </w:tcPr>
          <w:p w14:paraId="021E59CC" w14:textId="655EFAEE"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160x70</w:t>
            </w:r>
          </w:p>
        </w:tc>
        <w:tc>
          <w:tcPr>
            <w:tcW w:w="799" w:type="dxa"/>
            <w:vAlign w:val="center"/>
          </w:tcPr>
          <w:p w14:paraId="61678993" w14:textId="6C718E43"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75x50</w:t>
            </w:r>
          </w:p>
        </w:tc>
        <w:tc>
          <w:tcPr>
            <w:tcW w:w="817" w:type="dxa"/>
            <w:vAlign w:val="center"/>
          </w:tcPr>
          <w:p w14:paraId="5C15BB86" w14:textId="484EA506"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170x80</w:t>
            </w:r>
          </w:p>
        </w:tc>
        <w:tc>
          <w:tcPr>
            <w:tcW w:w="842" w:type="dxa"/>
            <w:vAlign w:val="center"/>
          </w:tcPr>
          <w:p w14:paraId="48C7DC78" w14:textId="6898CFF2"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110x60</w:t>
            </w:r>
          </w:p>
        </w:tc>
      </w:tr>
      <w:tr w:rsidR="00B62C82" w14:paraId="4CB4A120" w14:textId="77777777" w:rsidTr="00B62C82">
        <w:trPr>
          <w:jc w:val="center"/>
        </w:trPr>
        <w:tc>
          <w:tcPr>
            <w:tcW w:w="1087" w:type="dxa"/>
            <w:shd w:val="clear" w:color="auto" w:fill="D9D9D9" w:themeFill="background1" w:themeFillShade="D9"/>
            <w:vAlign w:val="center"/>
          </w:tcPr>
          <w:p w14:paraId="03F4E41E" w14:textId="77777777" w:rsidR="00B62C82" w:rsidRPr="00F03431" w:rsidRDefault="00B62C82" w:rsidP="00B62C82">
            <w:pPr>
              <w:spacing w:before="120" w:after="120"/>
              <w:jc w:val="center"/>
              <w:rPr>
                <w:rFonts w:ascii="Arial" w:hAnsi="Arial" w:cs="Arial"/>
                <w:bCs/>
                <w:i/>
                <w:iCs/>
                <w:sz w:val="18"/>
                <w:szCs w:val="18"/>
              </w:rPr>
            </w:pPr>
            <w:r w:rsidRPr="00F03431">
              <w:rPr>
                <w:rFonts w:ascii="Arial" w:hAnsi="Arial" w:cs="Arial"/>
                <w:bCs/>
                <w:i/>
                <w:iCs/>
                <w:sz w:val="18"/>
                <w:szCs w:val="18"/>
              </w:rPr>
              <w:t>Zahtevano število kosov</w:t>
            </w:r>
          </w:p>
        </w:tc>
        <w:tc>
          <w:tcPr>
            <w:tcW w:w="820" w:type="dxa"/>
            <w:vAlign w:val="center"/>
          </w:tcPr>
          <w:p w14:paraId="64E00C71" w14:textId="2D1611C6"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22</w:t>
            </w:r>
          </w:p>
        </w:tc>
        <w:tc>
          <w:tcPr>
            <w:tcW w:w="907" w:type="dxa"/>
            <w:vAlign w:val="center"/>
          </w:tcPr>
          <w:p w14:paraId="024A3813" w14:textId="26E51C24"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w:t>
            </w:r>
          </w:p>
        </w:tc>
        <w:tc>
          <w:tcPr>
            <w:tcW w:w="844" w:type="dxa"/>
            <w:vAlign w:val="center"/>
          </w:tcPr>
          <w:p w14:paraId="7455EF64" w14:textId="35BC7746"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29</w:t>
            </w:r>
          </w:p>
        </w:tc>
        <w:tc>
          <w:tcPr>
            <w:tcW w:w="845" w:type="dxa"/>
            <w:vAlign w:val="center"/>
          </w:tcPr>
          <w:p w14:paraId="1FCDBBE7" w14:textId="05BDC4D9"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9</w:t>
            </w:r>
          </w:p>
        </w:tc>
        <w:tc>
          <w:tcPr>
            <w:tcW w:w="844" w:type="dxa"/>
            <w:vAlign w:val="center"/>
          </w:tcPr>
          <w:p w14:paraId="32AE5EF7" w14:textId="08B12290"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6</w:t>
            </w:r>
          </w:p>
        </w:tc>
        <w:tc>
          <w:tcPr>
            <w:tcW w:w="799" w:type="dxa"/>
            <w:vAlign w:val="center"/>
          </w:tcPr>
          <w:p w14:paraId="667DFF99" w14:textId="071F73FC"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5</w:t>
            </w:r>
          </w:p>
        </w:tc>
        <w:tc>
          <w:tcPr>
            <w:tcW w:w="817" w:type="dxa"/>
            <w:vAlign w:val="center"/>
          </w:tcPr>
          <w:p w14:paraId="0AC37092" w14:textId="18A4E6D6"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3</w:t>
            </w:r>
          </w:p>
        </w:tc>
        <w:tc>
          <w:tcPr>
            <w:tcW w:w="842" w:type="dxa"/>
            <w:vAlign w:val="center"/>
          </w:tcPr>
          <w:p w14:paraId="06C2384E" w14:textId="5019E5CF" w:rsidR="00B62C82" w:rsidRPr="00B62C82" w:rsidRDefault="00B62C82" w:rsidP="00B62C82">
            <w:pPr>
              <w:spacing w:before="120" w:after="120"/>
              <w:jc w:val="center"/>
              <w:rPr>
                <w:rFonts w:ascii="Arial" w:hAnsi="Arial" w:cs="Arial"/>
                <w:bCs/>
                <w:i/>
                <w:iCs/>
                <w:sz w:val="18"/>
                <w:szCs w:val="18"/>
              </w:rPr>
            </w:pPr>
            <w:r w:rsidRPr="00B62C82">
              <w:rPr>
                <w:rFonts w:ascii="Arial" w:eastAsia="Times New Roman" w:hAnsi="Arial" w:cs="Arial"/>
                <w:b/>
                <w:bCs/>
                <w:sz w:val="18"/>
                <w:szCs w:val="18"/>
                <w:lang w:eastAsia="sl-SI"/>
              </w:rPr>
              <w:t>1</w:t>
            </w:r>
          </w:p>
        </w:tc>
      </w:tr>
    </w:tbl>
    <w:p w14:paraId="7F3E8205" w14:textId="77777777" w:rsidR="00F276A3" w:rsidRDefault="00F276A3" w:rsidP="00F276A3">
      <w:pPr>
        <w:spacing w:before="120" w:after="120"/>
        <w:jc w:val="both"/>
        <w:rPr>
          <w:rFonts w:ascii="Arial" w:hAnsi="Arial" w:cs="Arial"/>
          <w:b/>
          <w:i/>
          <w:iCs/>
          <w:sz w:val="18"/>
          <w:szCs w:val="18"/>
        </w:rPr>
      </w:pPr>
      <w:r>
        <w:rPr>
          <w:rFonts w:ascii="Arial" w:hAnsi="Arial" w:cs="Arial"/>
          <w:b/>
          <w:i/>
          <w:iCs/>
          <w:sz w:val="18"/>
          <w:szCs w:val="18"/>
        </w:rPr>
        <w:t>Zahtevane specifikacije:</w:t>
      </w:r>
    </w:p>
    <w:p w14:paraId="1C0F057C" w14:textId="419008F5" w:rsidR="00F276A3" w:rsidRPr="00380793" w:rsidRDefault="001E48CC" w:rsidP="00F719C6">
      <w:pPr>
        <w:pStyle w:val="Odstavekseznama"/>
        <w:numPr>
          <w:ilvl w:val="0"/>
          <w:numId w:val="61"/>
        </w:numPr>
        <w:spacing w:before="120" w:after="120"/>
        <w:contextualSpacing w:val="0"/>
        <w:jc w:val="both"/>
        <w:rPr>
          <w:rFonts w:ascii="Arial" w:hAnsi="Arial" w:cs="Arial"/>
          <w:sz w:val="18"/>
          <w:szCs w:val="18"/>
        </w:rPr>
      </w:pPr>
      <w:r>
        <w:rPr>
          <w:rFonts w:ascii="Arial" w:hAnsi="Arial" w:cs="Arial"/>
          <w:sz w:val="18"/>
          <w:szCs w:val="18"/>
        </w:rPr>
        <w:t>Posteljni vložki</w:t>
      </w:r>
      <w:r w:rsidR="00F276A3" w:rsidRPr="00380793">
        <w:rPr>
          <w:rFonts w:ascii="Arial" w:hAnsi="Arial" w:cs="Arial"/>
          <w:sz w:val="18"/>
          <w:szCs w:val="18"/>
        </w:rPr>
        <w:t xml:space="preserve"> morajo biti primerne za uporabo na bolniški postelji v bolnišnici 24 ur na dan, vse dni v letu. </w:t>
      </w:r>
    </w:p>
    <w:p w14:paraId="07522FB5" w14:textId="77777777" w:rsidR="00F276A3" w:rsidRPr="00380793" w:rsidRDefault="00F276A3" w:rsidP="00F719C6">
      <w:pPr>
        <w:pStyle w:val="Odstavekseznama"/>
        <w:numPr>
          <w:ilvl w:val="0"/>
          <w:numId w:val="61"/>
        </w:numPr>
        <w:spacing w:before="120" w:after="0"/>
        <w:ind w:left="714" w:hanging="357"/>
        <w:contextualSpacing w:val="0"/>
        <w:jc w:val="both"/>
        <w:rPr>
          <w:rFonts w:ascii="Arial" w:hAnsi="Arial" w:cs="Arial"/>
          <w:sz w:val="18"/>
          <w:szCs w:val="18"/>
        </w:rPr>
      </w:pPr>
      <w:r w:rsidRPr="00380793">
        <w:rPr>
          <w:rFonts w:ascii="Arial" w:hAnsi="Arial" w:cs="Arial"/>
          <w:sz w:val="18"/>
          <w:szCs w:val="18"/>
        </w:rPr>
        <w:t>Narejena je iz kakovostnega materiala, za preventivo poškodbe zaradi pritiska</w:t>
      </w:r>
      <w:r>
        <w:rPr>
          <w:rFonts w:ascii="Arial" w:hAnsi="Arial" w:cs="Arial"/>
          <w:sz w:val="18"/>
          <w:szCs w:val="18"/>
        </w:rPr>
        <w:t>:</w:t>
      </w:r>
    </w:p>
    <w:p w14:paraId="76FCD511" w14:textId="77777777" w:rsidR="00F276A3" w:rsidRDefault="00F276A3" w:rsidP="00F276A3">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ki se prilagodi kostnim štrlinam telesa, </w:t>
      </w:r>
    </w:p>
    <w:p w14:paraId="5C86F4B8" w14:textId="77777777" w:rsidR="00F276A3" w:rsidRDefault="00F276A3" w:rsidP="00F276A3">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je brez dolgotrajnega spominskega učinka, </w:t>
      </w:r>
    </w:p>
    <w:p w14:paraId="40672750" w14:textId="1FE0E530" w:rsidR="00F276A3" w:rsidRDefault="00F276A3" w:rsidP="00F276A3">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 xml:space="preserve">telo pacienta se potopi v </w:t>
      </w:r>
      <w:r w:rsidR="001E48CC">
        <w:rPr>
          <w:rFonts w:ascii="Arial" w:hAnsi="Arial" w:cs="Arial"/>
          <w:sz w:val="18"/>
          <w:szCs w:val="18"/>
        </w:rPr>
        <w:t>posteljni vložek</w:t>
      </w:r>
      <w:r>
        <w:rPr>
          <w:rFonts w:ascii="Arial" w:hAnsi="Arial" w:cs="Arial"/>
          <w:sz w:val="18"/>
          <w:szCs w:val="18"/>
        </w:rPr>
        <w:t>.</w:t>
      </w:r>
    </w:p>
    <w:p w14:paraId="505BF430" w14:textId="77777777" w:rsidR="00F276A3" w:rsidRPr="00380793" w:rsidRDefault="00F276A3" w:rsidP="00F276A3">
      <w:pPr>
        <w:pStyle w:val="Odstavekseznama"/>
        <w:numPr>
          <w:ilvl w:val="0"/>
          <w:numId w:val="49"/>
        </w:numPr>
        <w:spacing w:before="60" w:after="60"/>
        <w:ind w:left="1429" w:hanging="357"/>
        <w:contextualSpacing w:val="0"/>
        <w:jc w:val="both"/>
        <w:rPr>
          <w:rFonts w:ascii="Arial" w:hAnsi="Arial" w:cs="Arial"/>
          <w:sz w:val="18"/>
          <w:szCs w:val="18"/>
        </w:rPr>
      </w:pPr>
      <w:r w:rsidRPr="00380793">
        <w:rPr>
          <w:rFonts w:ascii="Arial" w:hAnsi="Arial" w:cs="Arial"/>
          <w:sz w:val="18"/>
          <w:szCs w:val="18"/>
        </w:rPr>
        <w:t>je iz hipoalergenih materialov, ki zagotavljajo udobno in varno dolgotrajno ležanje.</w:t>
      </w:r>
    </w:p>
    <w:p w14:paraId="72B3C441" w14:textId="48AC7CE9"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Omogoča kakovostno ležanje pri obremenitvah </w:t>
      </w:r>
      <w:r>
        <w:rPr>
          <w:rFonts w:ascii="Arial" w:hAnsi="Arial" w:cs="Arial"/>
          <w:sz w:val="18"/>
          <w:szCs w:val="18"/>
        </w:rPr>
        <w:t>od 10 do 70 kg.</w:t>
      </w:r>
    </w:p>
    <w:p w14:paraId="757CE440" w14:textId="77777777"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Sestavljena je iz dvoslojne pene in prevleke.</w:t>
      </w:r>
    </w:p>
    <w:p w14:paraId="534D6801" w14:textId="116F3F8E"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Zgornji sloj </w:t>
      </w:r>
      <w:r w:rsidR="001E48CC">
        <w:rPr>
          <w:rFonts w:ascii="Arial" w:hAnsi="Arial" w:cs="Arial"/>
          <w:sz w:val="18"/>
          <w:szCs w:val="18"/>
        </w:rPr>
        <w:t>posteljnega vložka</w:t>
      </w:r>
      <w:r w:rsidRPr="00380793">
        <w:rPr>
          <w:rFonts w:ascii="Arial" w:hAnsi="Arial" w:cs="Arial"/>
          <w:sz w:val="18"/>
          <w:szCs w:val="18"/>
        </w:rPr>
        <w:t xml:space="preserve"> je iz viskoelastične -  spominske pene debeline 3 do 5 cm, prečno profilirane z utori s katerimi dosežemo kroženje zraka, ki se prilagodi obliki telesa.</w:t>
      </w:r>
    </w:p>
    <w:p w14:paraId="5B9BD8D6" w14:textId="77777777"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Spodnji sloj je HR pena, gostote od 50 do 65 kg/m³.</w:t>
      </w:r>
    </w:p>
    <w:p w14:paraId="04DA67DB" w14:textId="79A397B6" w:rsidR="00F276A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Višina </w:t>
      </w:r>
      <w:r w:rsidR="0008111E">
        <w:rPr>
          <w:rFonts w:ascii="Arial" w:hAnsi="Arial" w:cs="Arial"/>
          <w:sz w:val="18"/>
          <w:szCs w:val="18"/>
        </w:rPr>
        <w:t>posteljnega vložka</w:t>
      </w:r>
      <w:r w:rsidRPr="00380793">
        <w:rPr>
          <w:rFonts w:ascii="Arial" w:hAnsi="Arial" w:cs="Arial"/>
          <w:sz w:val="18"/>
          <w:szCs w:val="18"/>
        </w:rPr>
        <w:t xml:space="preserve"> od 13 do 16 cm.</w:t>
      </w:r>
    </w:p>
    <w:p w14:paraId="49CEF56E" w14:textId="0C424C81"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0115FA">
        <w:rPr>
          <w:rFonts w:ascii="Arial" w:hAnsi="Arial" w:cs="Arial"/>
          <w:sz w:val="18"/>
          <w:szCs w:val="18"/>
        </w:rPr>
        <w:t xml:space="preserve">Teža </w:t>
      </w:r>
      <w:r w:rsidR="0008111E">
        <w:rPr>
          <w:rFonts w:ascii="Arial" w:hAnsi="Arial" w:cs="Arial"/>
          <w:sz w:val="18"/>
          <w:szCs w:val="18"/>
        </w:rPr>
        <w:t>posteljnega vložka</w:t>
      </w:r>
      <w:r w:rsidRPr="000115FA">
        <w:rPr>
          <w:rFonts w:ascii="Arial" w:hAnsi="Arial" w:cs="Arial"/>
          <w:sz w:val="18"/>
          <w:szCs w:val="18"/>
        </w:rPr>
        <w:t xml:space="preserve"> mora biti do max 15 kg</w:t>
      </w:r>
      <w:r>
        <w:rPr>
          <w:rFonts w:ascii="Arial" w:hAnsi="Arial" w:cs="Arial"/>
          <w:sz w:val="18"/>
          <w:szCs w:val="18"/>
        </w:rPr>
        <w:t>.</w:t>
      </w:r>
    </w:p>
    <w:p w14:paraId="23AA51A2" w14:textId="3A085B1F" w:rsidR="00F276A3" w:rsidRPr="00380793" w:rsidRDefault="0008111E" w:rsidP="00F719C6">
      <w:pPr>
        <w:pStyle w:val="Odstavekseznama"/>
        <w:numPr>
          <w:ilvl w:val="0"/>
          <w:numId w:val="61"/>
        </w:numPr>
        <w:spacing w:before="120" w:after="120"/>
        <w:ind w:left="714" w:hanging="357"/>
        <w:contextualSpacing w:val="0"/>
        <w:jc w:val="both"/>
        <w:rPr>
          <w:rFonts w:ascii="Arial" w:hAnsi="Arial" w:cs="Arial"/>
          <w:sz w:val="18"/>
          <w:szCs w:val="18"/>
        </w:rPr>
      </w:pPr>
      <w:r>
        <w:rPr>
          <w:rFonts w:ascii="Arial" w:hAnsi="Arial" w:cs="Arial"/>
          <w:sz w:val="18"/>
          <w:szCs w:val="18"/>
        </w:rPr>
        <w:t>Posteljni vložek</w:t>
      </w:r>
      <w:r w:rsidR="00F276A3" w:rsidRPr="00380793">
        <w:rPr>
          <w:rFonts w:ascii="Arial" w:hAnsi="Arial" w:cs="Arial"/>
          <w:sz w:val="18"/>
          <w:szCs w:val="18"/>
        </w:rPr>
        <w:t xml:space="preserve"> je možno obdelati v termodezinfektorju (termični proces doseže maksimalno temperaturo 105 °C).</w:t>
      </w:r>
    </w:p>
    <w:p w14:paraId="580A7111" w14:textId="2DDAAE36"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Vsak </w:t>
      </w:r>
      <w:r w:rsidR="0008111E">
        <w:rPr>
          <w:rFonts w:ascii="Arial" w:hAnsi="Arial" w:cs="Arial"/>
          <w:sz w:val="18"/>
          <w:szCs w:val="18"/>
        </w:rPr>
        <w:t>posteljni vložek</w:t>
      </w:r>
      <w:r w:rsidRPr="00380793">
        <w:rPr>
          <w:rFonts w:ascii="Arial" w:hAnsi="Arial" w:cs="Arial"/>
          <w:sz w:val="18"/>
          <w:szCs w:val="18"/>
        </w:rPr>
        <w:t xml:space="preserve"> mora biti v celoti zaščiten z zaščitno posteljno prevleko (spodaj, zgoraj, ob straneh). Prevleka ne sme biti bele/bež barve.</w:t>
      </w:r>
    </w:p>
    <w:p w14:paraId="23A08261" w14:textId="77777777"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Zaščitna posteljna prevleka ne sme prepuščati tekočin z vseh strani prevleke, omogočati mora prehod zraka in vlage in s tem omogočati ugodno mikroklimo pacientu.</w:t>
      </w:r>
    </w:p>
    <w:p w14:paraId="5FB6779D" w14:textId="77777777"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lastRenderedPageBreak/>
        <w:t>Zgornji sloj zaščitne posteljne prevleke mora biti iz materiala, ki je elastičen in raztegljiv v vse štiri smeri.</w:t>
      </w:r>
    </w:p>
    <w:p w14:paraId="76179A99" w14:textId="77777777"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Zaščitna posteljna prevleka se mora zapenjati na zadrgo v obliki črke U ali L, ki naj bo v celoti zaščitena z zavihkom, kar preprečuje prehod tekočine na posteljni vložek.</w:t>
      </w:r>
    </w:p>
    <w:p w14:paraId="0292D440" w14:textId="4289E874"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Prevleka za </w:t>
      </w:r>
      <w:r w:rsidR="0008111E">
        <w:rPr>
          <w:rFonts w:ascii="Arial" w:hAnsi="Arial" w:cs="Arial"/>
          <w:sz w:val="18"/>
          <w:szCs w:val="18"/>
        </w:rPr>
        <w:t>posteljni vložek</w:t>
      </w:r>
      <w:r w:rsidRPr="00380793">
        <w:rPr>
          <w:rFonts w:ascii="Arial" w:hAnsi="Arial" w:cs="Arial"/>
          <w:sz w:val="18"/>
          <w:szCs w:val="18"/>
        </w:rPr>
        <w:t xml:space="preserve"> in zadrga na posteljni prevleki mora prenesti enake temperature pranja in sušenja.</w:t>
      </w:r>
    </w:p>
    <w:p w14:paraId="55E547AE" w14:textId="22EAEF6D"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Na prevleki za </w:t>
      </w:r>
      <w:r w:rsidR="0008111E">
        <w:rPr>
          <w:rFonts w:ascii="Arial" w:hAnsi="Arial" w:cs="Arial"/>
          <w:sz w:val="18"/>
          <w:szCs w:val="18"/>
        </w:rPr>
        <w:t>posteljni vložek</w:t>
      </w:r>
      <w:r w:rsidRPr="00380793">
        <w:rPr>
          <w:rFonts w:ascii="Arial" w:hAnsi="Arial" w:cs="Arial"/>
          <w:sz w:val="18"/>
          <w:szCs w:val="18"/>
        </w:rPr>
        <w:t xml:space="preserve"> je označena zgornja - ležalna površina.</w:t>
      </w:r>
    </w:p>
    <w:p w14:paraId="57FBD366" w14:textId="3A5DF4F3" w:rsidR="00F276A3" w:rsidRPr="0038079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2C08EC">
        <w:rPr>
          <w:rFonts w:ascii="Arial" w:hAnsi="Arial" w:cs="Arial"/>
          <w:sz w:val="18"/>
          <w:szCs w:val="18"/>
        </w:rPr>
        <w:t xml:space="preserve">Zaščitna prevleka (z zadrgo) za </w:t>
      </w:r>
      <w:r w:rsidR="0008111E">
        <w:rPr>
          <w:rFonts w:ascii="Arial" w:hAnsi="Arial" w:cs="Arial"/>
          <w:sz w:val="18"/>
          <w:szCs w:val="18"/>
        </w:rPr>
        <w:t>posteljni vložek</w:t>
      </w:r>
      <w:r w:rsidRPr="002C08EC">
        <w:rPr>
          <w:rFonts w:ascii="Arial" w:hAnsi="Arial" w:cs="Arial"/>
          <w:sz w:val="18"/>
          <w:szCs w:val="18"/>
        </w:rPr>
        <w:t xml:space="preserve"> mora prenesti razkuževanje z ne aldehidnimi razkužili za površine, ki se uporabljajo v bolnišnici in se posušiti v 15-ih minutah; pranje v pralnem stroju na najmanj 60°C in sušenje v sušilnem stroju po navodilu proizvajalca. V primeru sušenja na zraku mora biti prevleka z zadrgo suha največ v 24-ih urah</w:t>
      </w:r>
      <w:r>
        <w:rPr>
          <w:rFonts w:ascii="Arial" w:hAnsi="Arial" w:cs="Arial"/>
          <w:sz w:val="18"/>
          <w:szCs w:val="18"/>
        </w:rPr>
        <w:t>.</w:t>
      </w:r>
    </w:p>
    <w:p w14:paraId="72E9E431" w14:textId="56ECB8FB" w:rsidR="00F276A3" w:rsidRPr="00380793" w:rsidRDefault="0008111E" w:rsidP="00F719C6">
      <w:pPr>
        <w:pStyle w:val="Odstavekseznama"/>
        <w:numPr>
          <w:ilvl w:val="0"/>
          <w:numId w:val="61"/>
        </w:numPr>
        <w:spacing w:before="120" w:after="120"/>
        <w:ind w:left="714" w:hanging="357"/>
        <w:contextualSpacing w:val="0"/>
        <w:jc w:val="both"/>
        <w:rPr>
          <w:rFonts w:ascii="Arial" w:hAnsi="Arial" w:cs="Arial"/>
          <w:sz w:val="18"/>
          <w:szCs w:val="18"/>
        </w:rPr>
      </w:pPr>
      <w:r>
        <w:rPr>
          <w:rFonts w:ascii="Arial" w:hAnsi="Arial" w:cs="Arial"/>
          <w:sz w:val="18"/>
          <w:szCs w:val="18"/>
        </w:rPr>
        <w:t>Posteljni vložek</w:t>
      </w:r>
      <w:r w:rsidR="00F276A3" w:rsidRPr="00380793">
        <w:rPr>
          <w:rFonts w:ascii="Arial" w:hAnsi="Arial" w:cs="Arial"/>
          <w:sz w:val="18"/>
          <w:szCs w:val="18"/>
        </w:rPr>
        <w:t xml:space="preserve"> mora ustrezati protipožarnim standardom.</w:t>
      </w:r>
    </w:p>
    <w:p w14:paraId="11E41A79" w14:textId="5F307719" w:rsidR="00F276A3" w:rsidRDefault="00F276A3" w:rsidP="00F719C6">
      <w:pPr>
        <w:pStyle w:val="Odstavekseznama"/>
        <w:numPr>
          <w:ilvl w:val="0"/>
          <w:numId w:val="61"/>
        </w:numPr>
        <w:spacing w:before="120" w:after="120"/>
        <w:ind w:left="714" w:hanging="357"/>
        <w:contextualSpacing w:val="0"/>
        <w:jc w:val="both"/>
        <w:rPr>
          <w:rFonts w:ascii="Arial" w:hAnsi="Arial" w:cs="Arial"/>
          <w:sz w:val="18"/>
          <w:szCs w:val="18"/>
        </w:rPr>
      </w:pPr>
      <w:r w:rsidRPr="00380793">
        <w:rPr>
          <w:rFonts w:ascii="Arial" w:hAnsi="Arial" w:cs="Arial"/>
          <w:sz w:val="18"/>
          <w:szCs w:val="18"/>
        </w:rPr>
        <w:t xml:space="preserve">Vsak </w:t>
      </w:r>
      <w:r w:rsidR="0008111E">
        <w:rPr>
          <w:rFonts w:ascii="Arial" w:hAnsi="Arial" w:cs="Arial"/>
          <w:sz w:val="18"/>
          <w:szCs w:val="18"/>
        </w:rPr>
        <w:t xml:space="preserve">posteljni vložek </w:t>
      </w:r>
      <w:r w:rsidRPr="00380793">
        <w:rPr>
          <w:rFonts w:ascii="Arial" w:hAnsi="Arial" w:cs="Arial"/>
          <w:sz w:val="18"/>
          <w:szCs w:val="18"/>
        </w:rPr>
        <w:t xml:space="preserve">mora </w:t>
      </w:r>
      <w:r w:rsidRPr="00F276A3">
        <w:rPr>
          <w:rFonts w:ascii="Arial" w:hAnsi="Arial" w:cs="Arial"/>
          <w:sz w:val="18"/>
          <w:szCs w:val="18"/>
        </w:rPr>
        <w:t xml:space="preserve">mora biti </w:t>
      </w:r>
      <w:r w:rsidR="0008111E">
        <w:rPr>
          <w:rFonts w:ascii="Arial" w:hAnsi="Arial" w:cs="Arial"/>
          <w:sz w:val="18"/>
          <w:szCs w:val="18"/>
        </w:rPr>
        <w:t>skladen</w:t>
      </w:r>
      <w:r w:rsidRPr="00F276A3">
        <w:rPr>
          <w:rFonts w:ascii="Arial" w:hAnsi="Arial" w:cs="Arial"/>
          <w:sz w:val="18"/>
          <w:szCs w:val="18"/>
        </w:rPr>
        <w:t xml:space="preserve"> z Uredbo o medicinskih pripomočkih  2017/754</w:t>
      </w:r>
      <w:r>
        <w:rPr>
          <w:rFonts w:ascii="Arial" w:hAnsi="Arial" w:cs="Arial"/>
          <w:sz w:val="18"/>
          <w:szCs w:val="18"/>
        </w:rPr>
        <w:t xml:space="preserve"> in mora</w:t>
      </w:r>
      <w:r w:rsidRPr="00F276A3">
        <w:rPr>
          <w:rFonts w:ascii="Arial" w:hAnsi="Arial" w:cs="Arial"/>
          <w:sz w:val="18"/>
          <w:szCs w:val="18"/>
        </w:rPr>
        <w:t xml:space="preserve"> biti registriran</w:t>
      </w:r>
      <w:r>
        <w:rPr>
          <w:rFonts w:ascii="Arial" w:hAnsi="Arial" w:cs="Arial"/>
          <w:sz w:val="18"/>
          <w:szCs w:val="18"/>
        </w:rPr>
        <w:t>a</w:t>
      </w:r>
      <w:r w:rsidRPr="00F276A3">
        <w:rPr>
          <w:rFonts w:ascii="Arial" w:hAnsi="Arial" w:cs="Arial"/>
          <w:sz w:val="18"/>
          <w:szCs w:val="18"/>
        </w:rPr>
        <w:t xml:space="preserve"> kot medicinski pripomoček razreda 1 </w:t>
      </w:r>
      <w:r>
        <w:rPr>
          <w:rFonts w:ascii="Arial" w:hAnsi="Arial" w:cs="Arial"/>
          <w:sz w:val="18"/>
          <w:szCs w:val="18"/>
        </w:rPr>
        <w:t>ter</w:t>
      </w:r>
      <w:r w:rsidRPr="00F276A3">
        <w:rPr>
          <w:rFonts w:ascii="Arial" w:hAnsi="Arial" w:cs="Arial"/>
          <w:sz w:val="18"/>
          <w:szCs w:val="18"/>
        </w:rPr>
        <w:t xml:space="preserve"> vpisan</w:t>
      </w:r>
      <w:r>
        <w:rPr>
          <w:rFonts w:ascii="Arial" w:hAnsi="Arial" w:cs="Arial"/>
          <w:sz w:val="18"/>
          <w:szCs w:val="18"/>
        </w:rPr>
        <w:t>a</w:t>
      </w:r>
      <w:r w:rsidRPr="00F276A3">
        <w:rPr>
          <w:rFonts w:ascii="Arial" w:hAnsi="Arial" w:cs="Arial"/>
          <w:sz w:val="18"/>
          <w:szCs w:val="18"/>
        </w:rPr>
        <w:t xml:space="preserve"> v evropsko bazo podatkov (EUDAMED) in imeti pripadajočo UDI – DI šifro</w:t>
      </w:r>
    </w:p>
    <w:p w14:paraId="76D8525F" w14:textId="407CC4E8" w:rsidR="00F276A3" w:rsidRPr="00380793" w:rsidRDefault="0008111E" w:rsidP="00A5180D">
      <w:pPr>
        <w:pStyle w:val="Odstavekseznama"/>
        <w:numPr>
          <w:ilvl w:val="0"/>
          <w:numId w:val="61"/>
        </w:numPr>
        <w:spacing w:before="120" w:after="0"/>
        <w:ind w:left="714" w:hanging="357"/>
        <w:contextualSpacing w:val="0"/>
        <w:jc w:val="both"/>
        <w:rPr>
          <w:rFonts w:ascii="Arial" w:hAnsi="Arial" w:cs="Arial"/>
          <w:sz w:val="18"/>
          <w:szCs w:val="18"/>
        </w:rPr>
      </w:pPr>
      <w:r>
        <w:rPr>
          <w:rFonts w:ascii="Arial" w:hAnsi="Arial" w:cs="Arial"/>
          <w:sz w:val="18"/>
          <w:szCs w:val="18"/>
        </w:rPr>
        <w:t>Posteljni vložek</w:t>
      </w:r>
      <w:r w:rsidR="00F276A3">
        <w:rPr>
          <w:rFonts w:ascii="Arial" w:hAnsi="Arial" w:cs="Arial"/>
          <w:sz w:val="18"/>
          <w:szCs w:val="18"/>
        </w:rPr>
        <w:t xml:space="preserve"> kot p</w:t>
      </w:r>
      <w:r w:rsidR="00F276A3" w:rsidRPr="00380793">
        <w:rPr>
          <w:rFonts w:ascii="Arial" w:hAnsi="Arial" w:cs="Arial"/>
          <w:sz w:val="18"/>
          <w:szCs w:val="18"/>
        </w:rPr>
        <w:t>ripomoček mora biti vpisan</w:t>
      </w:r>
      <w:r w:rsidR="00F276A3">
        <w:rPr>
          <w:rFonts w:ascii="Arial" w:hAnsi="Arial" w:cs="Arial"/>
          <w:sz w:val="18"/>
          <w:szCs w:val="18"/>
        </w:rPr>
        <w:t>a</w:t>
      </w:r>
      <w:r w:rsidR="00F276A3" w:rsidRPr="00380793">
        <w:rPr>
          <w:rFonts w:ascii="Arial" w:hAnsi="Arial" w:cs="Arial"/>
          <w:sz w:val="18"/>
          <w:szCs w:val="18"/>
        </w:rPr>
        <w:t xml:space="preserve"> v bazo medicinskih pripomočkov in imeti pripadajočo UDI – DI šifro.</w:t>
      </w:r>
    </w:p>
    <w:p w14:paraId="63DCEC1D" w14:textId="77777777" w:rsidR="00F276A3" w:rsidRDefault="00F276A3" w:rsidP="00A5180D">
      <w:pPr>
        <w:spacing w:after="120"/>
        <w:jc w:val="both"/>
        <w:rPr>
          <w:rFonts w:ascii="Arial" w:hAnsi="Arial" w:cs="Arial"/>
          <w:sz w:val="18"/>
          <w:szCs w:val="18"/>
        </w:rPr>
      </w:pPr>
    </w:p>
    <w:p w14:paraId="2D5AFA11" w14:textId="7C3AF664" w:rsidR="00F276A3" w:rsidRDefault="00F276A3" w:rsidP="00F276A3">
      <w:pPr>
        <w:spacing w:before="120" w:after="120"/>
        <w:jc w:val="both"/>
        <w:rPr>
          <w:rFonts w:ascii="Arial" w:hAnsi="Arial" w:cs="Arial"/>
          <w:sz w:val="18"/>
          <w:szCs w:val="18"/>
        </w:rPr>
      </w:pPr>
      <w:r>
        <w:rPr>
          <w:rFonts w:ascii="Arial" w:hAnsi="Arial" w:cs="Arial"/>
          <w:sz w:val="18"/>
          <w:szCs w:val="18"/>
        </w:rPr>
        <w:t xml:space="preserve">Ponudnik mora torej ponuditi </w:t>
      </w:r>
      <w:r w:rsidR="0008111E">
        <w:rPr>
          <w:rFonts w:ascii="Arial" w:hAnsi="Arial" w:cs="Arial"/>
          <w:sz w:val="18"/>
          <w:szCs w:val="18"/>
        </w:rPr>
        <w:t>posteljne vložke</w:t>
      </w:r>
      <w:r>
        <w:rPr>
          <w:rFonts w:ascii="Arial" w:hAnsi="Arial" w:cs="Arial"/>
          <w:sz w:val="18"/>
          <w:szCs w:val="18"/>
        </w:rPr>
        <w:t>, ki v celoti ustrezajo vsem zgoraj navedenim zahtevam. Prav tako:</w:t>
      </w:r>
    </w:p>
    <w:p w14:paraId="16381660" w14:textId="2B146F6D" w:rsidR="00F276A3" w:rsidRDefault="00F276A3" w:rsidP="00F276A3">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w:t>
      </w:r>
      <w:r w:rsidR="0008111E">
        <w:rPr>
          <w:rFonts w:ascii="Arial" w:hAnsi="Arial" w:cs="Arial"/>
          <w:sz w:val="18"/>
          <w:szCs w:val="18"/>
        </w:rPr>
        <w:t>posteljnih vložkov</w:t>
      </w:r>
      <w:r>
        <w:rPr>
          <w:rFonts w:ascii="Arial" w:hAnsi="Arial" w:cs="Arial"/>
          <w:sz w:val="18"/>
          <w:szCs w:val="18"/>
        </w:rPr>
        <w:t xml:space="preserve"> s prevlekami</w:t>
      </w:r>
      <w:r w:rsidRPr="00437BB9">
        <w:rPr>
          <w:rFonts w:ascii="Arial" w:hAnsi="Arial" w:cs="Arial"/>
          <w:sz w:val="18"/>
          <w:szCs w:val="18"/>
        </w:rPr>
        <w:t>, navodila za uporabo in čiščenje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00BF1D32" w14:textId="2582F494" w:rsidR="00F276A3" w:rsidRDefault="00F276A3" w:rsidP="00F276A3">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izjavo o predvideni življenjski dobi za </w:t>
      </w:r>
      <w:r w:rsidR="0008111E">
        <w:rPr>
          <w:rFonts w:ascii="Arial" w:hAnsi="Arial" w:cs="Arial"/>
          <w:sz w:val="18"/>
          <w:szCs w:val="18"/>
        </w:rPr>
        <w:t>posteljlni vložek</w:t>
      </w:r>
      <w:r>
        <w:rPr>
          <w:rFonts w:ascii="Arial" w:hAnsi="Arial" w:cs="Arial"/>
          <w:sz w:val="18"/>
          <w:szCs w:val="18"/>
        </w:rPr>
        <w:t xml:space="preserve"> glede na predvideno uporabo in termično obdelavo,</w:t>
      </w:r>
    </w:p>
    <w:p w14:paraId="3ECFC31B" w14:textId="6DCD7A77" w:rsidR="00F276A3" w:rsidRDefault="00F276A3" w:rsidP="00F276A3">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oziroma izbrani dobavitelj </w:t>
      </w:r>
      <w:r w:rsidR="0008111E">
        <w:rPr>
          <w:rFonts w:ascii="Arial" w:hAnsi="Arial" w:cs="Arial"/>
          <w:sz w:val="18"/>
          <w:szCs w:val="18"/>
        </w:rPr>
        <w:t>vsakemu posteljnemu vložku</w:t>
      </w:r>
      <w:r>
        <w:rPr>
          <w:rFonts w:ascii="Arial" w:hAnsi="Arial" w:cs="Arial"/>
          <w:sz w:val="18"/>
          <w:szCs w:val="18"/>
        </w:rPr>
        <w:t xml:space="preserve"> predložiti veljaven garancijski list,</w:t>
      </w:r>
    </w:p>
    <w:p w14:paraId="437CC8A3" w14:textId="77777777" w:rsidR="00F276A3" w:rsidRPr="00437BB9" w:rsidRDefault="00F276A3" w:rsidP="00F276A3">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r>
        <w:rPr>
          <w:rFonts w:ascii="Arial" w:hAnsi="Arial" w:cs="Arial"/>
          <w:sz w:val="18"/>
          <w:szCs w:val="18"/>
        </w:rPr>
        <w:t>,</w:t>
      </w:r>
      <w:r w:rsidRPr="00437BB9">
        <w:rPr>
          <w:rFonts w:ascii="Arial" w:hAnsi="Arial" w:cs="Arial"/>
          <w:sz w:val="18"/>
          <w:szCs w:val="18"/>
        </w:rPr>
        <w:t xml:space="preserve"> </w:t>
      </w:r>
    </w:p>
    <w:p w14:paraId="2529F4C0" w14:textId="1E93EDC4" w:rsidR="00F276A3" w:rsidRPr="00437BB9" w:rsidRDefault="00F276A3" w:rsidP="00F276A3">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w:t>
      </w:r>
      <w:r w:rsidR="0008111E">
        <w:rPr>
          <w:rFonts w:ascii="Arial" w:hAnsi="Arial" w:cs="Arial"/>
          <w:sz w:val="18"/>
          <w:szCs w:val="18"/>
        </w:rPr>
        <w:t>posteljnih vložkov</w:t>
      </w:r>
      <w:r>
        <w:rPr>
          <w:rFonts w:ascii="Arial" w:hAnsi="Arial" w:cs="Arial"/>
          <w:sz w:val="18"/>
          <w:szCs w:val="18"/>
        </w:rPr>
        <w:t xml:space="preserve"> s prevlekami za izvedbo testiranja. </w:t>
      </w:r>
      <w:r w:rsidR="0008111E">
        <w:rPr>
          <w:rFonts w:ascii="Arial" w:hAnsi="Arial" w:cs="Arial"/>
          <w:sz w:val="18"/>
          <w:szCs w:val="18"/>
        </w:rPr>
        <w:t>Posteljne vložke</w:t>
      </w:r>
      <w:r>
        <w:rPr>
          <w:rFonts w:ascii="Arial" w:hAnsi="Arial" w:cs="Arial"/>
          <w:sz w:val="18"/>
          <w:szCs w:val="18"/>
        </w:rPr>
        <w:t xml:space="preserve"> s prevlekami mora ponudnik zagotoviti brezplačno in sicer za obdobje najmanj enega (1) meseca. </w:t>
      </w:r>
    </w:p>
    <w:p w14:paraId="68F9F7FA" w14:textId="77777777" w:rsidR="00EF6A2F" w:rsidRPr="00731494" w:rsidRDefault="00EF6A2F" w:rsidP="00A5180D">
      <w:pPr>
        <w:spacing w:after="0" w:line="240" w:lineRule="auto"/>
      </w:pPr>
    </w:p>
    <w:p w14:paraId="58AB237C" w14:textId="77777777" w:rsidR="00EF6A2F" w:rsidRPr="00731494" w:rsidRDefault="00EF6A2F" w:rsidP="00A5180D">
      <w:pPr>
        <w:spacing w:after="0" w:line="240" w:lineRule="auto"/>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387D3AF1" w14:textId="77777777" w:rsidR="00EF6A2F" w:rsidRDefault="00EF6A2F" w:rsidP="00EF6A2F">
      <w:pPr>
        <w:spacing w:before="120" w:after="120" w:line="260" w:lineRule="exact"/>
        <w:jc w:val="both"/>
        <w:rPr>
          <w:rFonts w:ascii="Arial" w:hAnsi="Arial" w:cs="Arial"/>
          <w:sz w:val="18"/>
          <w:szCs w:val="18"/>
        </w:rPr>
      </w:pPr>
    </w:p>
    <w:p w14:paraId="374B02CC" w14:textId="77777777" w:rsidR="00EF6A2F" w:rsidRPr="00731494" w:rsidRDefault="00EF6A2F" w:rsidP="00A5180D">
      <w:pPr>
        <w:spacing w:before="120"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53B71E61" w14:textId="77777777" w:rsidR="00EF6A2F" w:rsidRPr="00731494" w:rsidRDefault="00EF6A2F" w:rsidP="00EF6A2F">
      <w:pPr>
        <w:spacing w:after="0" w:line="260" w:lineRule="exact"/>
        <w:jc w:val="both"/>
        <w:rPr>
          <w:rFonts w:ascii="Arial" w:hAnsi="Arial" w:cs="Arial"/>
          <w:b/>
          <w:sz w:val="20"/>
          <w:szCs w:val="20"/>
        </w:rPr>
      </w:pPr>
    </w:p>
    <w:p w14:paraId="33155A03" w14:textId="6A783C58"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 xml:space="preserve">Skrajni rok </w:t>
      </w:r>
      <w:r>
        <w:rPr>
          <w:rFonts w:ascii="Arial" w:hAnsi="Arial" w:cs="Arial"/>
          <w:sz w:val="18"/>
          <w:szCs w:val="18"/>
        </w:rPr>
        <w:t xml:space="preserve">za </w:t>
      </w:r>
      <w:r w:rsidRPr="00731494">
        <w:rPr>
          <w:rFonts w:ascii="Arial" w:hAnsi="Arial" w:cs="Arial"/>
          <w:sz w:val="18"/>
          <w:szCs w:val="18"/>
        </w:rPr>
        <w:t>dobav</w:t>
      </w:r>
      <w:r>
        <w:rPr>
          <w:rFonts w:ascii="Arial" w:hAnsi="Arial" w:cs="Arial"/>
          <w:sz w:val="18"/>
          <w:szCs w:val="18"/>
        </w:rPr>
        <w:t>o</w:t>
      </w:r>
      <w:r w:rsidRPr="00731494">
        <w:rPr>
          <w:rFonts w:ascii="Arial" w:hAnsi="Arial" w:cs="Arial"/>
          <w:sz w:val="18"/>
          <w:szCs w:val="18"/>
        </w:rPr>
        <w:t xml:space="preserve"> </w:t>
      </w:r>
      <w:r w:rsidR="0008111E">
        <w:rPr>
          <w:rFonts w:ascii="Arial" w:hAnsi="Arial" w:cs="Arial"/>
          <w:sz w:val="18"/>
          <w:szCs w:val="18"/>
        </w:rPr>
        <w:t>posteljnih vložkov</w:t>
      </w:r>
      <w:r>
        <w:rPr>
          <w:rFonts w:ascii="Arial" w:hAnsi="Arial" w:cs="Arial"/>
          <w:sz w:val="18"/>
          <w:szCs w:val="18"/>
        </w:rPr>
        <w:t xml:space="preserve"> s </w:t>
      </w:r>
      <w:r w:rsidRPr="00F276A3">
        <w:rPr>
          <w:rFonts w:ascii="Arial" w:hAnsi="Arial" w:cs="Arial"/>
          <w:sz w:val="18"/>
          <w:szCs w:val="18"/>
        </w:rPr>
        <w:t xml:space="preserve">prevleko je </w:t>
      </w:r>
      <w:r w:rsidR="00544226" w:rsidRPr="0061547C">
        <w:rPr>
          <w:rFonts w:ascii="Arial" w:hAnsi="Arial" w:cs="Arial"/>
          <w:sz w:val="18"/>
          <w:szCs w:val="18"/>
        </w:rPr>
        <w:t>35</w:t>
      </w:r>
      <w:r w:rsidR="00544226" w:rsidRPr="00F276A3">
        <w:rPr>
          <w:rFonts w:ascii="Arial" w:hAnsi="Arial" w:cs="Arial"/>
          <w:sz w:val="18"/>
          <w:szCs w:val="18"/>
        </w:rPr>
        <w:t xml:space="preserve"> </w:t>
      </w:r>
      <w:r w:rsidRPr="00F276A3">
        <w:rPr>
          <w:rFonts w:ascii="Arial" w:hAnsi="Arial" w:cs="Arial"/>
          <w:sz w:val="18"/>
          <w:szCs w:val="18"/>
        </w:rPr>
        <w:t>dni po</w:t>
      </w:r>
      <w:r w:rsidRPr="00731494">
        <w:rPr>
          <w:rFonts w:ascii="Arial" w:hAnsi="Arial" w:cs="Arial"/>
          <w:sz w:val="18"/>
          <w:szCs w:val="18"/>
        </w:rPr>
        <w:t xml:space="preserve"> datumu sklenitve pogodbe. </w:t>
      </w:r>
    </w:p>
    <w:p w14:paraId="552AF8B5" w14:textId="77777777" w:rsidR="00EF6A2F" w:rsidRPr="00731494" w:rsidRDefault="00EF6A2F" w:rsidP="00EF6A2F">
      <w:pPr>
        <w:spacing w:after="0" w:line="260" w:lineRule="exact"/>
        <w:jc w:val="both"/>
        <w:rPr>
          <w:rFonts w:ascii="Arial" w:hAnsi="Arial" w:cs="Arial"/>
          <w:sz w:val="18"/>
          <w:szCs w:val="18"/>
        </w:rPr>
      </w:pPr>
    </w:p>
    <w:p w14:paraId="6C942CDD"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0B8A16D2" w14:textId="77777777" w:rsidR="00EF6A2F" w:rsidRPr="00731494" w:rsidRDefault="00EF6A2F" w:rsidP="00A5180D">
      <w:pPr>
        <w:spacing w:before="225"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253C923B" w14:textId="77777777" w:rsidR="0061547C" w:rsidRDefault="0061547C" w:rsidP="00EF6A2F">
      <w:pPr>
        <w:spacing w:after="0" w:line="260" w:lineRule="exact"/>
        <w:jc w:val="both"/>
        <w:rPr>
          <w:rFonts w:ascii="Arial" w:hAnsi="Arial" w:cs="Arial"/>
          <w:b/>
          <w:sz w:val="18"/>
          <w:szCs w:val="18"/>
        </w:rPr>
      </w:pPr>
    </w:p>
    <w:p w14:paraId="4B9A256B" w14:textId="6CA8DD3E" w:rsidR="00EF6A2F" w:rsidRPr="00731494" w:rsidRDefault="00EF6A2F" w:rsidP="00EF6A2F">
      <w:pPr>
        <w:spacing w:after="0" w:line="260" w:lineRule="exact"/>
        <w:jc w:val="both"/>
        <w:rPr>
          <w:rFonts w:ascii="Arial" w:hAnsi="Arial" w:cs="Arial"/>
          <w:b/>
          <w:sz w:val="18"/>
          <w:szCs w:val="18"/>
        </w:rPr>
      </w:pPr>
      <w:r w:rsidRPr="00731494">
        <w:rPr>
          <w:rFonts w:ascii="Arial" w:hAnsi="Arial" w:cs="Arial"/>
          <w:b/>
          <w:sz w:val="18"/>
          <w:szCs w:val="18"/>
        </w:rPr>
        <w:t xml:space="preserve">4. LOKACIJA DOBAVE IN PREVZEM </w:t>
      </w:r>
    </w:p>
    <w:p w14:paraId="739A5D5F" w14:textId="77777777" w:rsidR="00EF6A2F" w:rsidRPr="00731494" w:rsidRDefault="00EF6A2F" w:rsidP="00EF6A2F">
      <w:pPr>
        <w:pStyle w:val="Telobesedila2"/>
        <w:spacing w:line="260" w:lineRule="exact"/>
        <w:rPr>
          <w:rFonts w:cs="Arial"/>
          <w:b/>
          <w:sz w:val="18"/>
          <w:szCs w:val="18"/>
        </w:rPr>
      </w:pPr>
    </w:p>
    <w:p w14:paraId="03FD0E1C" w14:textId="77777777" w:rsidR="00EF6A2F" w:rsidRPr="00731494" w:rsidRDefault="00EF6A2F" w:rsidP="00EF6A2F">
      <w:pPr>
        <w:pStyle w:val="Pripombabesedilo"/>
        <w:jc w:val="both"/>
        <w:rPr>
          <w:rFonts w:ascii="Arial" w:hAnsi="Arial" w:cs="Arial"/>
          <w:sz w:val="18"/>
          <w:szCs w:val="18"/>
        </w:rPr>
      </w:pPr>
      <w:r w:rsidRPr="00731494">
        <w:rPr>
          <w:rFonts w:ascii="Arial" w:hAnsi="Arial" w:cs="Arial"/>
          <w:sz w:val="18"/>
          <w:szCs w:val="18"/>
        </w:rPr>
        <w:lastRenderedPageBreak/>
        <w:t>Količinski in kakovostni prevzem dobavljene</w:t>
      </w:r>
      <w:r>
        <w:rPr>
          <w:rFonts w:ascii="Arial" w:hAnsi="Arial" w:cs="Arial"/>
          <w:sz w:val="18"/>
          <w:szCs w:val="18"/>
        </w:rPr>
        <w:t>ga</w:t>
      </w:r>
      <w:r w:rsidRPr="00731494">
        <w:rPr>
          <w:rFonts w:ascii="Arial" w:hAnsi="Arial" w:cs="Arial"/>
          <w:sz w:val="18"/>
          <w:szCs w:val="18"/>
        </w:rPr>
        <w:t xml:space="preserve"> </w:t>
      </w:r>
      <w:r>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1E1300BF" w14:textId="0110B7CE" w:rsidR="00EF6A2F" w:rsidRPr="00731494" w:rsidRDefault="0008111E" w:rsidP="00EF6A2F">
      <w:pPr>
        <w:pStyle w:val="Pripombabesedilo"/>
        <w:jc w:val="both"/>
        <w:rPr>
          <w:rFonts w:ascii="Arial" w:hAnsi="Arial" w:cs="Arial"/>
          <w:sz w:val="18"/>
          <w:szCs w:val="18"/>
        </w:rPr>
      </w:pPr>
      <w:r>
        <w:rPr>
          <w:rFonts w:ascii="Arial" w:hAnsi="Arial" w:cs="Arial"/>
          <w:sz w:val="18"/>
          <w:szCs w:val="18"/>
        </w:rPr>
        <w:t>Posteljni vložki</w:t>
      </w:r>
      <w:r w:rsidR="00EF6A2F">
        <w:rPr>
          <w:rFonts w:ascii="Arial" w:hAnsi="Arial" w:cs="Arial"/>
          <w:sz w:val="18"/>
          <w:szCs w:val="18"/>
        </w:rPr>
        <w:t xml:space="preserve"> s prevlekami morajo</w:t>
      </w:r>
      <w:r w:rsidR="00EF6A2F" w:rsidRPr="00731494">
        <w:rPr>
          <w:rFonts w:ascii="Arial" w:hAnsi="Arial" w:cs="Arial"/>
          <w:sz w:val="18"/>
          <w:szCs w:val="18"/>
        </w:rPr>
        <w:t xml:space="preserve"> biti ob dobavi dostavljen</w:t>
      </w:r>
      <w:r w:rsidR="00EF6A2F">
        <w:rPr>
          <w:rFonts w:ascii="Arial" w:hAnsi="Arial" w:cs="Arial"/>
          <w:sz w:val="18"/>
          <w:szCs w:val="18"/>
        </w:rPr>
        <w:t>e</w:t>
      </w:r>
      <w:r w:rsidR="00EF6A2F" w:rsidRPr="00731494">
        <w:rPr>
          <w:rFonts w:ascii="Arial" w:hAnsi="Arial" w:cs="Arial"/>
          <w:sz w:val="18"/>
          <w:szCs w:val="18"/>
        </w:rPr>
        <w:t xml:space="preserve"> in razložen</w:t>
      </w:r>
      <w:r w:rsidR="00EF6A2F">
        <w:rPr>
          <w:rFonts w:ascii="Arial" w:hAnsi="Arial" w:cs="Arial"/>
          <w:sz w:val="18"/>
          <w:szCs w:val="18"/>
        </w:rPr>
        <w:t>e</w:t>
      </w:r>
      <w:r w:rsidR="00EF6A2F" w:rsidRPr="00731494">
        <w:rPr>
          <w:rFonts w:ascii="Arial" w:hAnsi="Arial" w:cs="Arial"/>
          <w:sz w:val="18"/>
          <w:szCs w:val="18"/>
        </w:rPr>
        <w:t xml:space="preserve"> v prostore naročnika.</w:t>
      </w:r>
    </w:p>
    <w:p w14:paraId="4013D0C6" w14:textId="77777777" w:rsidR="00EF6A2F" w:rsidRPr="00731494" w:rsidRDefault="00EF6A2F" w:rsidP="00EF6A2F">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naročniku predložiti:</w:t>
      </w:r>
    </w:p>
    <w:p w14:paraId="533D23A1" w14:textId="77777777" w:rsidR="00EF6A2F" w:rsidRPr="00731494" w:rsidRDefault="00EF6A2F"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6B8CC050" w14:textId="77777777" w:rsidR="00EF6A2F" w:rsidRPr="00731494" w:rsidRDefault="00EF6A2F"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Pr>
          <w:rFonts w:ascii="Arial" w:hAnsi="Arial" w:cs="Arial"/>
          <w:sz w:val="18"/>
          <w:szCs w:val="18"/>
        </w:rPr>
        <w:t>dobavljeno blago</w:t>
      </w:r>
      <w:r w:rsidRPr="00731494">
        <w:rPr>
          <w:rFonts w:ascii="Arial" w:hAnsi="Arial" w:cs="Arial"/>
          <w:sz w:val="18"/>
          <w:szCs w:val="18"/>
        </w:rPr>
        <w:t>,</w:t>
      </w:r>
    </w:p>
    <w:p w14:paraId="11BA9B53" w14:textId="680F0243" w:rsidR="00EF6A2F" w:rsidRPr="00731494" w:rsidRDefault="00EF6A2F"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dokazilo, da </w:t>
      </w:r>
      <w:r>
        <w:rPr>
          <w:rFonts w:ascii="Arial" w:hAnsi="Arial" w:cs="Arial"/>
          <w:sz w:val="18"/>
          <w:szCs w:val="18"/>
        </w:rPr>
        <w:t xml:space="preserve">so </w:t>
      </w:r>
      <w:r w:rsidR="0008111E">
        <w:rPr>
          <w:rFonts w:ascii="Arial" w:hAnsi="Arial" w:cs="Arial"/>
          <w:sz w:val="18"/>
          <w:szCs w:val="18"/>
        </w:rPr>
        <w:t>posteljni vložki</w:t>
      </w:r>
      <w:r>
        <w:rPr>
          <w:rFonts w:ascii="Arial" w:hAnsi="Arial" w:cs="Arial"/>
          <w:sz w:val="18"/>
          <w:szCs w:val="18"/>
        </w:rPr>
        <w:t xml:space="preserve"> s prevlekami</w:t>
      </w:r>
      <w:r w:rsidRPr="00731494">
        <w:rPr>
          <w:rFonts w:ascii="Arial" w:hAnsi="Arial" w:cs="Arial"/>
          <w:sz w:val="18"/>
          <w:szCs w:val="18"/>
        </w:rPr>
        <w:t xml:space="preserve"> nov</w:t>
      </w:r>
      <w:r w:rsidR="0008111E">
        <w:rPr>
          <w:rFonts w:ascii="Arial" w:hAnsi="Arial" w:cs="Arial"/>
          <w:sz w:val="18"/>
          <w:szCs w:val="18"/>
        </w:rPr>
        <w:t>i</w:t>
      </w:r>
      <w:r w:rsidRPr="00731494">
        <w:rPr>
          <w:rFonts w:ascii="Arial" w:hAnsi="Arial" w:cs="Arial"/>
          <w:sz w:val="18"/>
          <w:szCs w:val="18"/>
        </w:rPr>
        <w:t>, če to ni razvidno iz potrjenih garancijskih listov,</w:t>
      </w:r>
    </w:p>
    <w:p w14:paraId="3EE585F6" w14:textId="77777777" w:rsidR="00EF6A2F" w:rsidRPr="00731494" w:rsidRDefault="00EF6A2F"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Pr>
          <w:rFonts w:ascii="Arial" w:hAnsi="Arial" w:cs="Arial"/>
          <w:sz w:val="18"/>
          <w:szCs w:val="18"/>
        </w:rPr>
        <w:t>dobavljenega blaga</w:t>
      </w:r>
      <w:r w:rsidRPr="00731494">
        <w:rPr>
          <w:rFonts w:ascii="Arial" w:hAnsi="Arial" w:cs="Arial"/>
          <w:sz w:val="18"/>
          <w:szCs w:val="18"/>
        </w:rPr>
        <w:t>.</w:t>
      </w:r>
    </w:p>
    <w:p w14:paraId="0650FACC" w14:textId="77777777" w:rsidR="00EF6A2F" w:rsidRPr="00731494" w:rsidRDefault="00EF6A2F" w:rsidP="00EF6A2F">
      <w:pPr>
        <w:spacing w:after="0" w:line="260" w:lineRule="exact"/>
        <w:jc w:val="both"/>
        <w:rPr>
          <w:rFonts w:ascii="Arial" w:hAnsi="Arial" w:cs="Arial"/>
          <w:sz w:val="18"/>
          <w:szCs w:val="18"/>
        </w:rPr>
      </w:pPr>
    </w:p>
    <w:p w14:paraId="6BB22213"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2BD2150F" w14:textId="77777777" w:rsidR="00EF6A2F" w:rsidRPr="00731494" w:rsidRDefault="00EF6A2F" w:rsidP="00EF6A2F">
      <w:pPr>
        <w:spacing w:after="0" w:line="260" w:lineRule="exact"/>
        <w:jc w:val="both"/>
        <w:rPr>
          <w:rFonts w:ascii="Arial" w:hAnsi="Arial" w:cs="Arial"/>
          <w:sz w:val="18"/>
          <w:szCs w:val="18"/>
        </w:rPr>
      </w:pPr>
    </w:p>
    <w:p w14:paraId="357EB857"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5972BDEA" w14:textId="77777777" w:rsidR="00EF6A2F" w:rsidRPr="00731494" w:rsidRDefault="00EF6A2F" w:rsidP="00EF6A2F">
      <w:pPr>
        <w:spacing w:after="0" w:line="260" w:lineRule="exact"/>
        <w:jc w:val="both"/>
        <w:rPr>
          <w:rFonts w:ascii="Arial" w:hAnsi="Arial" w:cs="Arial"/>
          <w:sz w:val="18"/>
          <w:szCs w:val="18"/>
        </w:rPr>
      </w:pPr>
    </w:p>
    <w:p w14:paraId="21ECB1D2" w14:textId="77777777" w:rsidR="00EF6A2F" w:rsidRPr="00731494" w:rsidRDefault="00EF6A2F" w:rsidP="00EF6A2F">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 xml:space="preserve">blago </w:t>
      </w:r>
      <w:r w:rsidRPr="00731494">
        <w:rPr>
          <w:rFonts w:ascii="Arial" w:hAnsi="Arial" w:cs="Arial"/>
          <w:sz w:val="18"/>
          <w:szCs w:val="18"/>
        </w:rPr>
        <w:t>skladiščen</w:t>
      </w:r>
      <w:r>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106E89C7" w14:textId="77777777" w:rsidR="00EF6A2F" w:rsidRPr="00731494" w:rsidRDefault="00EF6A2F" w:rsidP="00EF6A2F">
      <w:pPr>
        <w:spacing w:after="0" w:line="260" w:lineRule="exact"/>
        <w:jc w:val="both"/>
        <w:rPr>
          <w:rFonts w:ascii="Arial" w:hAnsi="Arial" w:cs="Arial"/>
          <w:sz w:val="18"/>
          <w:szCs w:val="18"/>
        </w:rPr>
      </w:pPr>
    </w:p>
    <w:p w14:paraId="7BA84B84"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Pr>
          <w:rFonts w:ascii="Arial" w:hAnsi="Arial" w:cs="Arial"/>
          <w:sz w:val="18"/>
          <w:szCs w:val="18"/>
        </w:rPr>
        <w:t>blago</w:t>
      </w:r>
      <w:r w:rsidRPr="00731494">
        <w:rPr>
          <w:rFonts w:ascii="Arial" w:hAnsi="Arial" w:cs="Arial"/>
          <w:sz w:val="18"/>
          <w:szCs w:val="18"/>
        </w:rPr>
        <w:t>, ki mora biti najmanj enake kvalitete kot nadomeščen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p w14:paraId="0265F7F3" w14:textId="77777777" w:rsidR="00EF6A2F" w:rsidRPr="00731494" w:rsidRDefault="00EF6A2F" w:rsidP="00EF6A2F">
      <w:pPr>
        <w:spacing w:after="0" w:line="260" w:lineRule="exact"/>
        <w:jc w:val="both"/>
        <w:rPr>
          <w:rFonts w:ascii="Arial" w:hAnsi="Arial" w:cs="Arial"/>
          <w:sz w:val="18"/>
          <w:szCs w:val="18"/>
        </w:rPr>
      </w:pPr>
    </w:p>
    <w:p w14:paraId="1CE5D575" w14:textId="77777777" w:rsidR="00EF6A2F" w:rsidRPr="00731494" w:rsidRDefault="00EF6A2F" w:rsidP="00EF6A2F">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83ABB7B" w14:textId="77777777" w:rsidR="00EF6A2F" w:rsidRPr="00731494" w:rsidRDefault="00EF6A2F" w:rsidP="00EF6A2F">
      <w:pPr>
        <w:spacing w:after="0" w:line="260" w:lineRule="exact"/>
        <w:jc w:val="both"/>
        <w:rPr>
          <w:rFonts w:ascii="Arial" w:hAnsi="Arial" w:cs="Arial"/>
          <w:b/>
          <w:sz w:val="18"/>
          <w:szCs w:val="18"/>
        </w:rPr>
      </w:pPr>
    </w:p>
    <w:p w14:paraId="40371D39" w14:textId="77777777" w:rsidR="00EF6A2F" w:rsidRPr="00731494" w:rsidRDefault="00EF6A2F" w:rsidP="0061547C">
      <w:pPr>
        <w:pStyle w:val="Odstavekseznama"/>
        <w:numPr>
          <w:ilvl w:val="0"/>
          <w:numId w:val="52"/>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1D68EEBF" w14:textId="77777777" w:rsidR="00EF6A2F" w:rsidRPr="00731494" w:rsidRDefault="00EF6A2F" w:rsidP="00EF6A2F">
      <w:pPr>
        <w:pStyle w:val="Odstavekseznama"/>
        <w:spacing w:after="0" w:line="260" w:lineRule="exact"/>
        <w:jc w:val="both"/>
        <w:rPr>
          <w:rFonts w:ascii="Arial" w:hAnsi="Arial" w:cs="Arial"/>
          <w:b/>
          <w:sz w:val="18"/>
          <w:szCs w:val="18"/>
        </w:rPr>
      </w:pPr>
    </w:p>
    <w:p w14:paraId="5D9BE376" w14:textId="77777777" w:rsidR="00EF6A2F" w:rsidRPr="00731494" w:rsidRDefault="00EF6A2F" w:rsidP="00EF6A2F">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Pr>
          <w:rFonts w:ascii="Arial" w:hAnsi="Arial" w:cs="Arial"/>
          <w:sz w:val="18"/>
          <w:szCs w:val="18"/>
        </w:rPr>
        <w:t xml:space="preserve">blago </w:t>
      </w:r>
      <w:r w:rsidRPr="00731494">
        <w:rPr>
          <w:rFonts w:ascii="Arial" w:hAnsi="Arial" w:cs="Arial"/>
          <w:sz w:val="18"/>
          <w:szCs w:val="18"/>
        </w:rPr>
        <w:t xml:space="preserve">zagotoviti garancijo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w:t>
      </w:r>
      <w:r>
        <w:rPr>
          <w:rFonts w:ascii="Arial" w:hAnsi="Arial" w:cs="Arial"/>
          <w:sz w:val="18"/>
          <w:szCs w:val="18"/>
        </w:rPr>
        <w:t>blaga</w:t>
      </w:r>
      <w:r w:rsidRPr="00731494">
        <w:rPr>
          <w:rFonts w:ascii="Arial" w:hAnsi="Arial" w:cs="Arial"/>
          <w:sz w:val="18"/>
          <w:szCs w:val="18"/>
        </w:rPr>
        <w:t>.</w:t>
      </w:r>
    </w:p>
    <w:p w14:paraId="40720A0C" w14:textId="77777777" w:rsidR="00EF6A2F" w:rsidRPr="00731494" w:rsidRDefault="00EF6A2F" w:rsidP="00EF6A2F">
      <w:pPr>
        <w:pStyle w:val="Odstavekseznama"/>
        <w:spacing w:after="0" w:line="260" w:lineRule="exact"/>
        <w:jc w:val="both"/>
        <w:rPr>
          <w:rFonts w:ascii="Arial" w:hAnsi="Arial" w:cs="Arial"/>
          <w:b/>
          <w:sz w:val="18"/>
          <w:szCs w:val="18"/>
        </w:rPr>
      </w:pPr>
    </w:p>
    <w:p w14:paraId="71F84293" w14:textId="77777777" w:rsidR="00EF6A2F" w:rsidRDefault="00EF6A2F" w:rsidP="00EF6A2F">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Pr>
          <w:rFonts w:ascii="Arial" w:hAnsi="Arial" w:cs="Arial"/>
          <w:sz w:val="18"/>
          <w:szCs w:val="18"/>
        </w:rPr>
        <w:t>ega blaga</w:t>
      </w:r>
      <w:r w:rsidRPr="00731494">
        <w:rPr>
          <w:rFonts w:ascii="Arial" w:hAnsi="Arial" w:cs="Arial"/>
          <w:i/>
          <w:sz w:val="18"/>
          <w:szCs w:val="18"/>
        </w:rPr>
        <w:t>.</w:t>
      </w:r>
    </w:p>
    <w:p w14:paraId="5C1F07E6" w14:textId="77777777" w:rsidR="00EF6A2F" w:rsidRDefault="00EF6A2F" w:rsidP="00EF6A2F">
      <w:pPr>
        <w:spacing w:after="0" w:line="260" w:lineRule="exact"/>
        <w:jc w:val="both"/>
        <w:rPr>
          <w:rFonts w:ascii="Arial" w:hAnsi="Arial" w:cs="Arial"/>
          <w:i/>
          <w:sz w:val="18"/>
          <w:szCs w:val="18"/>
        </w:rPr>
      </w:pPr>
    </w:p>
    <w:p w14:paraId="2D7EDE32" w14:textId="77777777" w:rsidR="00EF6A2F" w:rsidRPr="00731494" w:rsidRDefault="00EF6A2F" w:rsidP="00EF6A2F">
      <w:pPr>
        <w:pStyle w:val="Odstavekseznama"/>
        <w:spacing w:after="0" w:line="260" w:lineRule="exact"/>
        <w:jc w:val="both"/>
        <w:rPr>
          <w:rFonts w:ascii="Arial" w:hAnsi="Arial" w:cs="Arial"/>
          <w:b/>
          <w:sz w:val="18"/>
          <w:szCs w:val="18"/>
        </w:rPr>
      </w:pPr>
    </w:p>
    <w:p w14:paraId="771EDD42" w14:textId="77777777" w:rsidR="00EF6A2F" w:rsidRPr="00731494" w:rsidRDefault="00EF6A2F" w:rsidP="0061547C">
      <w:pPr>
        <w:pStyle w:val="Odstavekseznama"/>
        <w:numPr>
          <w:ilvl w:val="0"/>
          <w:numId w:val="52"/>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761B168C" w14:textId="77777777" w:rsidR="00EF6A2F" w:rsidRPr="00731494" w:rsidRDefault="00EF6A2F" w:rsidP="00EF6A2F">
      <w:pPr>
        <w:spacing w:after="0" w:line="260" w:lineRule="exact"/>
        <w:jc w:val="both"/>
        <w:rPr>
          <w:rFonts w:ascii="Arial" w:hAnsi="Arial" w:cs="Arial"/>
          <w:sz w:val="18"/>
          <w:szCs w:val="18"/>
        </w:rPr>
      </w:pPr>
    </w:p>
    <w:p w14:paraId="3734261A" w14:textId="77777777" w:rsidR="000B4C7B" w:rsidRDefault="00EF6A2F" w:rsidP="000B4C7B">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 </w:t>
      </w:r>
      <w:r w:rsidR="000B4C7B" w:rsidRPr="00731494">
        <w:rPr>
          <w:rFonts w:ascii="Arial" w:hAnsi="Arial" w:cs="Arial"/>
          <w:sz w:val="18"/>
          <w:szCs w:val="18"/>
        </w:rPr>
        <w:t xml:space="preserve">Odzivni čas za </w:t>
      </w:r>
      <w:r w:rsidR="000B4C7B">
        <w:rPr>
          <w:rFonts w:ascii="Arial" w:hAnsi="Arial" w:cs="Arial"/>
          <w:sz w:val="18"/>
          <w:szCs w:val="18"/>
        </w:rPr>
        <w:t xml:space="preserve">odpravo napak </w:t>
      </w:r>
      <w:r w:rsidR="000B4C7B" w:rsidRPr="00731494">
        <w:rPr>
          <w:rFonts w:ascii="Arial" w:hAnsi="Arial" w:cs="Arial"/>
          <w:sz w:val="18"/>
          <w:szCs w:val="18"/>
        </w:rPr>
        <w:t xml:space="preserve">je največ 24 ur od trenutka obvestila o napaki ali okvari. </w:t>
      </w:r>
      <w:r w:rsidR="000B4C7B" w:rsidRPr="002C1F5E">
        <w:rPr>
          <w:rFonts w:ascii="Arial" w:hAnsi="Arial" w:cs="Arial"/>
          <w:sz w:val="18"/>
          <w:szCs w:val="18"/>
        </w:rPr>
        <w:t>Odzivni čas predstavlja čas od prijave oziroma obvestila o napaki s strani naročnika, do začetka intervencije in diagnosticiranja napake.</w:t>
      </w:r>
    </w:p>
    <w:p w14:paraId="083CF685" w14:textId="0D2DFC9D" w:rsidR="00EF6A2F" w:rsidRDefault="000B4C7B" w:rsidP="00EF6A2F">
      <w:pPr>
        <w:jc w:val="both"/>
        <w:rPr>
          <w:rFonts w:ascii="Arial" w:hAnsi="Arial" w:cs="Arial"/>
          <w:sz w:val="18"/>
          <w:szCs w:val="18"/>
        </w:rPr>
      </w:pPr>
      <w:r>
        <w:rPr>
          <w:rFonts w:ascii="Arial" w:hAnsi="Arial" w:cs="Arial"/>
          <w:sz w:val="18"/>
          <w:szCs w:val="18"/>
        </w:rPr>
        <w:lastRenderedPageBreak/>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Pr>
          <w:rFonts w:ascii="Arial" w:hAnsi="Arial" w:cs="Arial"/>
          <w:sz w:val="18"/>
          <w:szCs w:val="18"/>
        </w:rPr>
        <w:t xml:space="preserve"> nadomestne </w:t>
      </w:r>
      <w:r w:rsidR="0008111E">
        <w:rPr>
          <w:rFonts w:ascii="Arial" w:hAnsi="Arial" w:cs="Arial"/>
          <w:sz w:val="18"/>
          <w:szCs w:val="18"/>
        </w:rPr>
        <w:t>posteljne vložke</w:t>
      </w:r>
      <w:r>
        <w:rPr>
          <w:rFonts w:ascii="Arial" w:hAnsi="Arial" w:cs="Arial"/>
          <w:sz w:val="18"/>
          <w:szCs w:val="18"/>
        </w:rPr>
        <w:t>, ki jih lahko naročnik uporablja za čas odprave napak. Dobavitelj iz tega naslova ni upravičen do kakršnegakoli dodatnega plačila.</w:t>
      </w:r>
    </w:p>
    <w:p w14:paraId="25C9F0F5"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Pr>
          <w:rFonts w:ascii="Arial" w:hAnsi="Arial" w:cs="Arial"/>
          <w:sz w:val="18"/>
          <w:szCs w:val="18"/>
        </w:rPr>
        <w:t>o blago oziroma oprema.</w:t>
      </w:r>
      <w:r w:rsidRPr="00731494">
        <w:rPr>
          <w:rFonts w:ascii="Arial" w:hAnsi="Arial" w:cs="Arial"/>
          <w:sz w:val="18"/>
          <w:szCs w:val="18"/>
        </w:rPr>
        <w:t xml:space="preserve">. </w:t>
      </w:r>
    </w:p>
    <w:p w14:paraId="4F2DBA06" w14:textId="77777777" w:rsidR="00EF6A2F" w:rsidRPr="00731494" w:rsidRDefault="00EF6A2F" w:rsidP="00EF6A2F">
      <w:pPr>
        <w:spacing w:after="0" w:line="260" w:lineRule="exact"/>
        <w:jc w:val="both"/>
        <w:rPr>
          <w:rFonts w:ascii="Arial" w:hAnsi="Arial" w:cs="Arial"/>
          <w:b/>
          <w:sz w:val="18"/>
          <w:szCs w:val="18"/>
        </w:rPr>
      </w:pPr>
    </w:p>
    <w:p w14:paraId="28465BE9" w14:textId="77777777" w:rsidR="00EF6A2F" w:rsidRPr="00731494" w:rsidRDefault="00EF6A2F" w:rsidP="00EF6A2F">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Pr>
          <w:rFonts w:ascii="Arial" w:hAnsi="Arial" w:cs="Arial"/>
          <w:sz w:val="18"/>
          <w:szCs w:val="18"/>
        </w:rPr>
        <w:t>ga blaga oziroma</w:t>
      </w:r>
      <w:r w:rsidRPr="00731494">
        <w:rPr>
          <w:rFonts w:ascii="Arial" w:hAnsi="Arial" w:cs="Arial"/>
          <w:sz w:val="18"/>
          <w:szCs w:val="18"/>
        </w:rPr>
        <w:t xml:space="preserve"> opreme.</w:t>
      </w:r>
    </w:p>
    <w:p w14:paraId="2E40CA6B" w14:textId="77777777" w:rsidR="00EF6A2F" w:rsidRPr="00731494" w:rsidRDefault="00EF6A2F" w:rsidP="00EF6A2F">
      <w:pPr>
        <w:spacing w:after="0" w:line="260" w:lineRule="exact"/>
        <w:jc w:val="both"/>
        <w:rPr>
          <w:rFonts w:ascii="Arial" w:hAnsi="Arial" w:cs="Arial"/>
          <w:b/>
          <w:sz w:val="18"/>
          <w:szCs w:val="18"/>
        </w:rPr>
      </w:pPr>
    </w:p>
    <w:p w14:paraId="06A23D5F" w14:textId="77777777" w:rsidR="00EF6A2F" w:rsidRDefault="00EF6A2F" w:rsidP="00EF6A2F">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19191877" w14:textId="77777777" w:rsidR="00EF6A2F" w:rsidRPr="00731494" w:rsidRDefault="00EF6A2F" w:rsidP="00EF6A2F">
      <w:pPr>
        <w:spacing w:after="0" w:line="260" w:lineRule="exact"/>
        <w:jc w:val="both"/>
        <w:rPr>
          <w:rFonts w:ascii="Arial" w:hAnsi="Arial" w:cs="Arial"/>
          <w:sz w:val="18"/>
          <w:szCs w:val="18"/>
        </w:rPr>
      </w:pPr>
    </w:p>
    <w:p w14:paraId="72CC547C" w14:textId="77777777" w:rsidR="00EF6A2F" w:rsidRPr="00731494" w:rsidRDefault="00EF6A2F" w:rsidP="00EF6A2F">
      <w:pPr>
        <w:spacing w:after="0" w:line="260" w:lineRule="exact"/>
        <w:jc w:val="both"/>
        <w:rPr>
          <w:rFonts w:ascii="Arial" w:hAnsi="Arial" w:cs="Arial"/>
          <w:b/>
          <w:sz w:val="18"/>
          <w:szCs w:val="18"/>
        </w:rPr>
      </w:pPr>
    </w:p>
    <w:p w14:paraId="23D20F49" w14:textId="77777777" w:rsidR="00EF6A2F" w:rsidRPr="00731494" w:rsidRDefault="00EF6A2F" w:rsidP="00EF6A2F">
      <w:pPr>
        <w:spacing w:after="0" w:line="260" w:lineRule="exact"/>
        <w:jc w:val="both"/>
        <w:rPr>
          <w:rFonts w:ascii="Arial" w:hAnsi="Arial" w:cs="Arial"/>
          <w:b/>
          <w:sz w:val="18"/>
          <w:szCs w:val="18"/>
        </w:rPr>
      </w:pPr>
      <w:r>
        <w:rPr>
          <w:rFonts w:ascii="Arial" w:hAnsi="Arial" w:cs="Arial"/>
          <w:b/>
          <w:sz w:val="18"/>
          <w:szCs w:val="18"/>
        </w:rPr>
        <w:t>6</w:t>
      </w:r>
      <w:r w:rsidRPr="00731494">
        <w:rPr>
          <w:rFonts w:ascii="Arial" w:hAnsi="Arial" w:cs="Arial"/>
          <w:b/>
          <w:sz w:val="18"/>
          <w:szCs w:val="18"/>
        </w:rPr>
        <w:t xml:space="preserve">. DRUGE ZAHTEVE NAROČNIKA </w:t>
      </w:r>
    </w:p>
    <w:p w14:paraId="4CA12F1F" w14:textId="77777777" w:rsidR="00EF6A2F" w:rsidRPr="00731494" w:rsidRDefault="00EF6A2F" w:rsidP="00EF6A2F">
      <w:pPr>
        <w:spacing w:after="0" w:line="260" w:lineRule="exact"/>
        <w:jc w:val="both"/>
        <w:rPr>
          <w:rFonts w:ascii="Arial" w:hAnsi="Arial" w:cs="Arial"/>
          <w:b/>
          <w:sz w:val="18"/>
          <w:szCs w:val="18"/>
        </w:rPr>
      </w:pPr>
    </w:p>
    <w:p w14:paraId="5E999CAA" w14:textId="77777777" w:rsidR="00EF6A2F" w:rsidRPr="00731494" w:rsidRDefault="00EF6A2F" w:rsidP="00EF6A2F">
      <w:pPr>
        <w:spacing w:line="260" w:lineRule="exact"/>
        <w:jc w:val="both"/>
        <w:rPr>
          <w:rFonts w:ascii="Arial" w:hAnsi="Arial" w:cs="Arial"/>
          <w:sz w:val="18"/>
          <w:szCs w:val="18"/>
        </w:rPr>
      </w:pPr>
      <w:r w:rsidRPr="00731494">
        <w:rPr>
          <w:rFonts w:ascii="Arial" w:hAnsi="Arial" w:cs="Arial"/>
          <w:sz w:val="18"/>
          <w:szCs w:val="18"/>
        </w:rPr>
        <w:t>Ponujen</w:t>
      </w:r>
      <w:r>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461C0EE2" w14:textId="77777777" w:rsidR="00EF6A2F" w:rsidRPr="00731494" w:rsidRDefault="00EF6A2F" w:rsidP="00EF6A2F">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757E873B" w14:textId="17648A4F" w:rsidR="00EF6A2F" w:rsidRDefault="00EF6A2F">
      <w:pPr>
        <w:rPr>
          <w:rFonts w:ascii="Arial" w:hAnsi="Arial" w:cs="Arial"/>
          <w:b/>
          <w:sz w:val="18"/>
          <w:szCs w:val="18"/>
        </w:rPr>
      </w:pPr>
      <w:r>
        <w:rPr>
          <w:rFonts w:ascii="Arial" w:hAnsi="Arial" w:cs="Arial"/>
          <w:b/>
          <w:sz w:val="18"/>
          <w:szCs w:val="18"/>
        </w:rPr>
        <w:br w:type="page"/>
      </w:r>
    </w:p>
    <w:p w14:paraId="0E177E52" w14:textId="558B47F2" w:rsidR="00435805" w:rsidRPr="00731494" w:rsidRDefault="00435805" w:rsidP="00124539">
      <w:pPr>
        <w:jc w:val="both"/>
        <w:rPr>
          <w:rFonts w:ascii="Arial" w:hAnsi="Arial" w:cs="Arial"/>
          <w:sz w:val="18"/>
          <w:szCs w:val="18"/>
        </w:rPr>
      </w:pPr>
    </w:p>
    <w:p w14:paraId="3AB01223" w14:textId="77777777" w:rsidR="009A6465" w:rsidRPr="00731494" w:rsidRDefault="00CA7359" w:rsidP="00CA735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CA7359">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CA7359">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CA7359">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CA735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CA7359">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CA7359">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CA7359">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CA7359">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CA7359">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CA735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016BDD" w:rsidRPr="00731494" w14:paraId="625117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5499B" w14:textId="50787810"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5CAD3" w14:textId="38A2DF25"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E2BD" w14:textId="5B576668" w:rsidR="00016BDD" w:rsidRPr="00731494" w:rsidRDefault="00016BDD" w:rsidP="00016BDD">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CA7359">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CA7359">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CA7359">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CA7359">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CA7359"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CA7359">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CA7359">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CA7359">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CA7359">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CA7359">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E6A69" w14:textId="77777777" w:rsidR="00BE7E6E" w:rsidRDefault="00CA7359">
            <w:pPr>
              <w:rPr>
                <w:rFonts w:ascii="Arial" w:hAnsi="Arial" w:cs="Arial"/>
                <w:color w:val="000000"/>
                <w:position w:val="-2"/>
                <w:sz w:val="18"/>
                <w:szCs w:val="18"/>
              </w:rPr>
            </w:pPr>
            <w:r w:rsidRPr="00731494">
              <w:rPr>
                <w:rFonts w:ascii="Arial" w:hAnsi="Arial" w:cs="Arial"/>
                <w:color w:val="000000"/>
                <w:position w:val="-2"/>
                <w:sz w:val="18"/>
                <w:szCs w:val="18"/>
              </w:rPr>
              <w:t>Vzorec bančne garancije / kavcijskega zavarovanja za dobro izvedbo</w:t>
            </w:r>
          </w:p>
          <w:p w14:paraId="1BB8D1FE" w14:textId="77777777" w:rsidR="00E17139" w:rsidRDefault="00E17139">
            <w:pPr>
              <w:rPr>
                <w:rFonts w:ascii="Arial" w:hAnsi="Arial" w:cs="Arial"/>
                <w:color w:val="000000"/>
                <w:position w:val="-2"/>
                <w:sz w:val="18"/>
                <w:szCs w:val="18"/>
              </w:rPr>
            </w:pPr>
          </w:p>
          <w:p w14:paraId="29638C63" w14:textId="5D54476F" w:rsidR="00E17139" w:rsidRPr="00E17139" w:rsidRDefault="00E17139" w:rsidP="00E17139">
            <w:pPr>
              <w:jc w:val="center"/>
              <w:rPr>
                <w:rFonts w:ascii="Arial" w:hAnsi="Arial" w:cs="Arial"/>
                <w:i/>
                <w:iCs/>
                <w:color w:val="808080" w:themeColor="background1" w:themeShade="80"/>
                <w:position w:val="-2"/>
                <w:sz w:val="18"/>
                <w:szCs w:val="18"/>
              </w:rPr>
            </w:pPr>
            <w:r w:rsidRPr="00E17139">
              <w:rPr>
                <w:rFonts w:ascii="Arial" w:hAnsi="Arial" w:cs="Arial"/>
                <w:i/>
                <w:iCs/>
                <w:color w:val="808080" w:themeColor="background1" w:themeShade="8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E17139" w:rsidRPr="00731494" w14:paraId="632108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46" w14:textId="283A290F" w:rsidR="00E17139" w:rsidRPr="00731494" w:rsidRDefault="00E17139" w:rsidP="00E17139">
            <w:pPr>
              <w:rPr>
                <w:rFonts w:ascii="Arial" w:hAnsi="Arial" w:cs="Arial"/>
                <w:color w:val="000000"/>
                <w:position w:val="-2"/>
                <w:sz w:val="18"/>
                <w:szCs w:val="18"/>
              </w:rPr>
            </w:pPr>
            <w:r>
              <w:rPr>
                <w:rFonts w:ascii="Arial" w:hAnsi="Arial" w:cs="Arial"/>
                <w:color w:val="000000"/>
                <w:position w:val="-2"/>
                <w:sz w:val="18"/>
                <w:szCs w:val="18"/>
              </w:rPr>
              <w:t>6.1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84907" w14:textId="77777777" w:rsidR="00E17139" w:rsidRDefault="00E17139" w:rsidP="00E17139">
            <w:pPr>
              <w:rPr>
                <w:rFonts w:ascii="Arial" w:hAnsi="Arial" w:cs="Arial"/>
                <w:color w:val="000000"/>
                <w:position w:val="-2"/>
                <w:sz w:val="18"/>
                <w:szCs w:val="18"/>
              </w:rPr>
            </w:pPr>
            <w:r w:rsidRPr="00C424A6">
              <w:rPr>
                <w:rFonts w:ascii="Arial" w:hAnsi="Arial" w:cs="Arial"/>
                <w:color w:val="000000"/>
                <w:position w:val="-2"/>
                <w:sz w:val="18"/>
                <w:szCs w:val="18"/>
              </w:rPr>
              <w:t>Vzorec Menične izjave za dobro izvedbo</w:t>
            </w:r>
          </w:p>
          <w:p w14:paraId="0ACB6DE9" w14:textId="77777777" w:rsidR="00E17139" w:rsidRDefault="00E17139" w:rsidP="00E17139">
            <w:pPr>
              <w:rPr>
                <w:rFonts w:ascii="Arial" w:hAnsi="Arial" w:cs="Arial"/>
                <w:color w:val="000000"/>
                <w:position w:val="-2"/>
                <w:sz w:val="18"/>
                <w:szCs w:val="18"/>
              </w:rPr>
            </w:pPr>
          </w:p>
          <w:p w14:paraId="6BA1F934" w14:textId="18A47DD3" w:rsidR="00E17139" w:rsidRPr="00731494" w:rsidRDefault="00E17139" w:rsidP="00E17139">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 xml:space="preserve">za </w:t>
            </w:r>
            <w:r>
              <w:rPr>
                <w:rFonts w:ascii="Arial" w:hAnsi="Arial" w:cs="Arial"/>
                <w:i/>
                <w:iCs/>
                <w:color w:val="808080" w:themeColor="background1" w:themeShade="80"/>
                <w:position w:val="-2"/>
                <w:sz w:val="18"/>
                <w:szCs w:val="18"/>
              </w:rPr>
              <w:t xml:space="preserve">sklop </w:t>
            </w:r>
            <w:r w:rsidR="005E7855">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22E8F" w14:textId="4A4A6DC7" w:rsidR="00E17139" w:rsidRPr="00731494" w:rsidRDefault="00E17139" w:rsidP="00E1713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CA7359">
            <w:r w:rsidRPr="00731494">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16A2C" w14:textId="77777777" w:rsidR="00BE7E6E" w:rsidRDefault="00CA7359">
            <w:r w:rsidRPr="00731494">
              <w:rPr>
                <w:rFonts w:ascii="Arial" w:hAnsi="Arial" w:cs="Arial"/>
                <w:color w:val="000000"/>
                <w:position w:val="-2"/>
                <w:sz w:val="18"/>
                <w:szCs w:val="18"/>
              </w:rPr>
              <w:t>Vzorec bančne garancije / kavcijskega zavarovanja za odpravo napak</w:t>
            </w:r>
            <w:r w:rsidRPr="00731494">
              <w:rPr>
                <w:rFonts w:ascii="Arial" w:hAnsi="Arial" w:cs="Arial"/>
                <w:color w:val="000000"/>
                <w:position w:val="-2"/>
                <w:sz w:val="18"/>
                <w:szCs w:val="18"/>
              </w:rPr>
              <w:br/>
            </w:r>
          </w:p>
          <w:p w14:paraId="21CB1375" w14:textId="2E52C6F1" w:rsidR="00E17139" w:rsidRPr="00731494" w:rsidRDefault="00E17139" w:rsidP="00E17139">
            <w:pPr>
              <w:jc w:val="center"/>
            </w:pPr>
            <w:r w:rsidRPr="00E17139">
              <w:rPr>
                <w:rFonts w:ascii="Arial" w:hAnsi="Arial" w:cs="Arial"/>
                <w:i/>
                <w:iCs/>
                <w:color w:val="808080" w:themeColor="background1" w:themeShade="8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E17139" w:rsidRPr="00731494" w14:paraId="0B24BA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BD342" w14:textId="315CF4F5" w:rsidR="00E17139" w:rsidRPr="00731494" w:rsidRDefault="00E17139" w:rsidP="00E17139">
            <w:pPr>
              <w:rPr>
                <w:rFonts w:ascii="Arial" w:hAnsi="Arial" w:cs="Arial"/>
                <w:color w:val="000000"/>
                <w:position w:val="-2"/>
                <w:sz w:val="18"/>
                <w:szCs w:val="18"/>
              </w:rPr>
            </w:pPr>
            <w:r>
              <w:rPr>
                <w:rFonts w:ascii="Arial" w:hAnsi="Arial" w:cs="Arial"/>
                <w:color w:val="000000"/>
                <w:position w:val="-2"/>
                <w:sz w:val="18"/>
                <w:szCs w:val="18"/>
              </w:rPr>
              <w:t>7.1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71202" w14:textId="77777777" w:rsidR="00E17139" w:rsidRDefault="00E17139" w:rsidP="00E17139">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p w14:paraId="30ADF583" w14:textId="77777777" w:rsidR="00E17139" w:rsidRDefault="00E17139" w:rsidP="00E17139">
            <w:pPr>
              <w:rPr>
                <w:rFonts w:ascii="Arial" w:hAnsi="Arial" w:cs="Arial"/>
                <w:color w:val="000000"/>
                <w:position w:val="-2"/>
                <w:sz w:val="18"/>
                <w:szCs w:val="18"/>
              </w:rPr>
            </w:pPr>
          </w:p>
          <w:p w14:paraId="55048675" w14:textId="01D136A1" w:rsidR="00E17139" w:rsidRPr="00731494" w:rsidRDefault="00E17139" w:rsidP="00E17139">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 xml:space="preserve">za </w:t>
            </w:r>
            <w:r>
              <w:rPr>
                <w:rFonts w:ascii="Arial" w:hAnsi="Arial" w:cs="Arial"/>
                <w:i/>
                <w:iCs/>
                <w:color w:val="808080" w:themeColor="background1" w:themeShade="80"/>
                <w:position w:val="-2"/>
                <w:sz w:val="18"/>
                <w:szCs w:val="18"/>
              </w:rPr>
              <w:t xml:space="preserve">sklop </w:t>
            </w:r>
            <w:r w:rsidR="005E7855">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71D88" w14:textId="45FBB0A6" w:rsidR="00E17139" w:rsidRPr="00731494" w:rsidRDefault="00E17139" w:rsidP="00E171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8625D6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CA7359">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6E01D8" w:rsidR="00BE7E6E" w:rsidRPr="00731494" w:rsidRDefault="00CA7359">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EC5C2E" w:rsidRPr="00EC5C2E">
              <w:rPr>
                <w:rFonts w:ascii="Arial" w:hAnsi="Arial" w:cs="Arial"/>
                <w:color w:val="000000"/>
                <w:position w:val="-2"/>
                <w:sz w:val="18"/>
                <w:szCs w:val="18"/>
              </w:rPr>
              <w:t xml:space="preserve">terapevtskih dinamičnih blazin in </w:t>
            </w:r>
            <w:r w:rsidR="0008111E">
              <w:rPr>
                <w:rFonts w:ascii="Arial" w:hAnsi="Arial" w:cs="Arial"/>
                <w:color w:val="000000"/>
                <w:position w:val="-2"/>
                <w:sz w:val="18"/>
                <w:szCs w:val="18"/>
              </w:rPr>
              <w:t>posteljnih vložkov</w:t>
            </w:r>
            <w:r w:rsidR="00EC5C2E" w:rsidRPr="00EC5C2E">
              <w:rPr>
                <w:rFonts w:ascii="Arial" w:hAnsi="Arial" w:cs="Arial"/>
                <w:color w:val="000000"/>
                <w:position w:val="-2"/>
                <w:sz w:val="18"/>
                <w:szCs w:val="18"/>
              </w:rPr>
              <w:t xml:space="preserve"> s prevleko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B1BFF" w14:textId="77777777" w:rsidR="00D671D6"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p w14:paraId="38D9D57E" w14:textId="77777777" w:rsidR="00EC5C2E" w:rsidRDefault="00EC5C2E">
            <w:pPr>
              <w:rPr>
                <w:rFonts w:ascii="Arial" w:hAnsi="Arial" w:cs="Arial"/>
                <w:color w:val="000000"/>
                <w:position w:val="-2"/>
                <w:sz w:val="18"/>
                <w:szCs w:val="18"/>
              </w:rPr>
            </w:pPr>
          </w:p>
          <w:p w14:paraId="72400D00" w14:textId="0BB8E86D" w:rsidR="00EC5C2E" w:rsidRPr="00731494" w:rsidRDefault="00EC5C2E" w:rsidP="00EC5C2E">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za sklop</w:t>
            </w:r>
            <w:r>
              <w:rPr>
                <w:rFonts w:ascii="Arial" w:hAnsi="Arial" w:cs="Arial"/>
                <w:i/>
                <w:iCs/>
                <w:color w:val="808080" w:themeColor="background1" w:themeShade="80"/>
                <w:position w:val="-2"/>
                <w:sz w:val="18"/>
                <w:szCs w:val="18"/>
              </w:rPr>
              <w:t>a 1 in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3A776416"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w:t>
            </w:r>
            <w:r w:rsidR="00FD31D1">
              <w:rPr>
                <w:rFonts w:ascii="Arial" w:hAnsi="Arial" w:cs="Arial"/>
                <w:i/>
                <w:iCs/>
                <w:color w:val="000000"/>
                <w:position w:val="-2"/>
                <w:sz w:val="18"/>
                <w:szCs w:val="18"/>
              </w:rPr>
              <w:t>ega blaga</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7C6E1E" w:rsidRPr="00731494" w14:paraId="1725F3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DBBE9" w14:textId="30C0C696" w:rsidR="007C6E1E" w:rsidRPr="007C6E1E"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EB31C" w14:textId="363512ED" w:rsidR="00FD31D1" w:rsidRPr="009D48A7" w:rsidRDefault="00FD31D1" w:rsidP="009D48A7">
            <w:pPr>
              <w:rPr>
                <w:rFonts w:ascii="Arial" w:hAnsi="Arial" w:cs="Arial"/>
                <w:sz w:val="18"/>
                <w:szCs w:val="18"/>
              </w:rPr>
            </w:pPr>
            <w:r>
              <w:rPr>
                <w:rFonts w:ascii="Arial" w:hAnsi="Arial" w:cs="Arial"/>
                <w:sz w:val="18"/>
                <w:szCs w:val="18"/>
              </w:rPr>
              <w:t>S</w:t>
            </w:r>
            <w:r w:rsidRPr="00437BB9">
              <w:rPr>
                <w:rFonts w:ascii="Arial" w:hAnsi="Arial" w:cs="Arial"/>
                <w:sz w:val="18"/>
                <w:szCs w:val="18"/>
              </w:rPr>
              <w:t>pecifikacijo</w:t>
            </w:r>
            <w:r>
              <w:rPr>
                <w:rFonts w:ascii="Arial" w:hAnsi="Arial" w:cs="Arial"/>
                <w:sz w:val="18"/>
                <w:szCs w:val="18"/>
              </w:rPr>
              <w:t xml:space="preserve"> </w:t>
            </w:r>
            <w:r w:rsidR="009D48A7">
              <w:rPr>
                <w:rFonts w:ascii="Arial" w:hAnsi="Arial" w:cs="Arial"/>
                <w:sz w:val="18"/>
                <w:szCs w:val="18"/>
              </w:rPr>
              <w:t>ponujenega blaga</w:t>
            </w:r>
            <w:r w:rsidRPr="00437BB9">
              <w:rPr>
                <w:rFonts w:ascii="Arial" w:hAnsi="Arial" w:cs="Arial"/>
                <w:sz w:val="18"/>
                <w:szCs w:val="18"/>
              </w:rPr>
              <w:t>, navodila za uporabo in čiščenje v slovenskem jeziku, prospektno dokumentacijo in/ali tehnično dokumentacijo za ponujeno opremo s kataloškimi številkami, ki mora biti v angleškem/izvornem in v slovenskem jeziku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0E5E" w14:textId="73E860C7" w:rsidR="007C6E1E" w:rsidRPr="007C6E1E" w:rsidRDefault="00FD31D1">
            <w:pPr>
              <w:spacing w:before="135" w:after="135"/>
              <w:jc w:val="both"/>
              <w:textAlignment w:val="center"/>
              <w:rPr>
                <w:rFonts w:ascii="Arial" w:hAnsi="Arial" w:cs="Arial"/>
                <w:color w:val="000000"/>
                <w:position w:val="-2"/>
                <w:sz w:val="18"/>
                <w:szCs w:val="18"/>
                <w:highlight w:val="yellow"/>
              </w:rPr>
            </w:pPr>
            <w:r w:rsidRPr="00731494">
              <w:rPr>
                <w:rFonts w:ascii="Arial" w:hAnsi="Arial" w:cs="Arial"/>
                <w:color w:val="000000"/>
                <w:position w:val="-2"/>
                <w:sz w:val="18"/>
                <w:szCs w:val="18"/>
              </w:rPr>
              <w:t>Priložena dokazila</w:t>
            </w:r>
          </w:p>
        </w:tc>
      </w:tr>
      <w:tr w:rsidR="00FD31D1" w:rsidRPr="00731494" w14:paraId="3989EC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8E72D" w14:textId="5D38EE5A" w:rsidR="00FD31D1"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9934C" w14:textId="51C87EED" w:rsidR="00FD31D1" w:rsidRDefault="00FD31D1" w:rsidP="009D48A7">
            <w:pPr>
              <w:rPr>
                <w:rFonts w:ascii="Arial" w:hAnsi="Arial" w:cs="Arial"/>
                <w:sz w:val="18"/>
                <w:szCs w:val="18"/>
              </w:rPr>
            </w:pPr>
            <w:r>
              <w:rPr>
                <w:rFonts w:ascii="Arial" w:hAnsi="Arial" w:cs="Arial"/>
                <w:sz w:val="18"/>
                <w:szCs w:val="18"/>
              </w:rPr>
              <w:t>V</w:t>
            </w:r>
            <w:r w:rsidRPr="00437BB9">
              <w:rPr>
                <w:rFonts w:ascii="Arial" w:hAnsi="Arial" w:cs="Arial"/>
                <w:sz w:val="18"/>
                <w:szCs w:val="18"/>
              </w:rPr>
              <w:t>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49E4E" w14:textId="1295A1C6" w:rsidR="00FD31D1" w:rsidRPr="00731494" w:rsidRDefault="00FD31D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CA7359"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CE190F2" w:rsidR="00BE7E6E" w:rsidRPr="00731494" w:rsidRDefault="00CA7359">
      <w:pPr>
        <w:spacing w:before="225" w:after="225" w:line="240" w:lineRule="auto"/>
        <w:jc w:val="both"/>
      </w:pPr>
      <w:r w:rsidRPr="00731494">
        <w:rPr>
          <w:rFonts w:ascii="Arial" w:hAnsi="Arial" w:cs="Arial"/>
          <w:color w:val="000000"/>
          <w:sz w:val="18"/>
          <w:szCs w:val="18"/>
        </w:rPr>
        <w:t xml:space="preserve">Na osnovi povabila za naročilo </w:t>
      </w:r>
      <w:r w:rsidRPr="0063768A">
        <w:rPr>
          <w:rFonts w:ascii="Arial" w:hAnsi="Arial" w:cs="Arial"/>
          <w:b/>
          <w:bCs/>
          <w:color w:val="000000"/>
          <w:sz w:val="18"/>
          <w:szCs w:val="18"/>
        </w:rPr>
        <w:t>»</w:t>
      </w:r>
      <w:r w:rsidR="00016BDD"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016BDD" w:rsidRPr="00016BDD">
        <w:rPr>
          <w:rFonts w:ascii="Arial" w:hAnsi="Arial" w:cs="Arial"/>
          <w:b/>
          <w:bCs/>
          <w:color w:val="000000"/>
          <w:sz w:val="18"/>
          <w:szCs w:val="18"/>
        </w:rPr>
        <w:t xml:space="preserve"> s prevleko za potrebe UKC Ljubljana</w:t>
      </w:r>
      <w:r w:rsidRPr="0063768A">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1FF869D" w:rsidR="00BE7E6E" w:rsidRPr="00731494" w:rsidRDefault="00CA7359">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CA7359">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CA7359">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CA7359">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CA7359">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CA7359">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CA7359">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CA7359">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CA7359">
            <w:r w:rsidRPr="00731494">
              <w:rPr>
                <w:rFonts w:ascii="Arial" w:hAnsi="Arial" w:cs="Arial"/>
                <w:color w:val="000000"/>
                <w:position w:val="-2"/>
                <w:sz w:val="18"/>
                <w:szCs w:val="18"/>
              </w:rPr>
              <w:t> </w:t>
            </w:r>
          </w:p>
        </w:tc>
      </w:tr>
    </w:tbl>
    <w:p w14:paraId="3DDDC5E7" w14:textId="77777777" w:rsidR="00BE7E6E" w:rsidRPr="00731494" w:rsidRDefault="00CA7359"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CA7359">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CA7359">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00D84B1A">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CA7359">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00D84B1A">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CA7359">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00D84B1A">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CA7359">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00D84B1A">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CA7359">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F64504">
        <w:rPr>
          <w:rFonts w:ascii="Arial" w:hAnsi="Arial" w:cs="Arial"/>
          <w:b/>
          <w:bCs/>
          <w:color w:val="000000"/>
          <w:sz w:val="18"/>
          <w:szCs w:val="18"/>
        </w:rPr>
        <w:lastRenderedPageBreak/>
        <w:t>IV. Ponudbena cena</w:t>
      </w:r>
    </w:p>
    <w:tbl>
      <w:tblPr>
        <w:tblStyle w:val="Tabelamrea"/>
        <w:tblW w:w="14850" w:type="dxa"/>
        <w:tblLook w:val="04A0" w:firstRow="1" w:lastRow="0" w:firstColumn="1" w:lastColumn="0" w:noHBand="0" w:noVBand="1"/>
      </w:tblPr>
      <w:tblGrid>
        <w:gridCol w:w="2067"/>
        <w:gridCol w:w="1110"/>
        <w:gridCol w:w="1041"/>
        <w:gridCol w:w="1276"/>
        <w:gridCol w:w="1134"/>
        <w:gridCol w:w="992"/>
        <w:gridCol w:w="992"/>
        <w:gridCol w:w="992"/>
        <w:gridCol w:w="992"/>
        <w:gridCol w:w="993"/>
        <w:gridCol w:w="1086"/>
        <w:gridCol w:w="1041"/>
        <w:gridCol w:w="1134"/>
      </w:tblGrid>
      <w:tr w:rsidR="00B3069D" w14:paraId="1316BD9E" w14:textId="29F9CCE8" w:rsidTr="0061547C">
        <w:tc>
          <w:tcPr>
            <w:tcW w:w="2067" w:type="dxa"/>
            <w:vMerge w:val="restart"/>
            <w:shd w:val="clear" w:color="auto" w:fill="D9D9D9" w:themeFill="background1" w:themeFillShade="D9"/>
            <w:vAlign w:val="center"/>
          </w:tcPr>
          <w:p w14:paraId="58938039" w14:textId="777777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Postavka:</w:t>
            </w:r>
          </w:p>
        </w:tc>
        <w:tc>
          <w:tcPr>
            <w:tcW w:w="12783" w:type="dxa"/>
            <w:gridSpan w:val="12"/>
            <w:shd w:val="clear" w:color="auto" w:fill="DBE5F1" w:themeFill="accent1" w:themeFillTint="33"/>
            <w:vAlign w:val="center"/>
          </w:tcPr>
          <w:p w14:paraId="6F369674" w14:textId="70BDEF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SKLOP</w:t>
            </w:r>
          </w:p>
        </w:tc>
      </w:tr>
      <w:tr w:rsidR="00B3069D" w14:paraId="6FB961E7" w14:textId="1C36C67F" w:rsidTr="0061547C">
        <w:tc>
          <w:tcPr>
            <w:tcW w:w="2067" w:type="dxa"/>
            <w:vMerge/>
            <w:shd w:val="clear" w:color="auto" w:fill="D9D9D9" w:themeFill="background1" w:themeFillShade="D9"/>
            <w:vAlign w:val="center"/>
          </w:tcPr>
          <w:p w14:paraId="6A750946" w14:textId="77777777" w:rsidR="00B3069D" w:rsidRPr="00332C43" w:rsidRDefault="00B3069D" w:rsidP="00F45583">
            <w:pPr>
              <w:spacing w:before="225" w:after="225"/>
              <w:jc w:val="center"/>
              <w:rPr>
                <w:rFonts w:ascii="Arial" w:hAnsi="Arial" w:cs="Arial"/>
                <w:b/>
                <w:bCs/>
                <w:sz w:val="18"/>
                <w:szCs w:val="18"/>
              </w:rPr>
            </w:pPr>
          </w:p>
        </w:tc>
        <w:tc>
          <w:tcPr>
            <w:tcW w:w="3427" w:type="dxa"/>
            <w:gridSpan w:val="3"/>
            <w:shd w:val="clear" w:color="auto" w:fill="DBE5F1" w:themeFill="accent1" w:themeFillTint="33"/>
          </w:tcPr>
          <w:p w14:paraId="26F1A915" w14:textId="2D034F41" w:rsidR="00B3069D" w:rsidRPr="00332C43" w:rsidRDefault="00B3069D" w:rsidP="00F45583">
            <w:pPr>
              <w:spacing w:before="225" w:after="225"/>
              <w:jc w:val="center"/>
              <w:rPr>
                <w:rFonts w:ascii="Arial" w:hAnsi="Arial" w:cs="Arial"/>
                <w:b/>
                <w:bCs/>
                <w:sz w:val="18"/>
                <w:szCs w:val="18"/>
              </w:rPr>
            </w:pPr>
            <w:r w:rsidRPr="00B3069D">
              <w:rPr>
                <w:rFonts w:ascii="Arial" w:hAnsi="Arial" w:cs="Arial"/>
                <w:b/>
                <w:bCs/>
                <w:sz w:val="18"/>
                <w:szCs w:val="18"/>
              </w:rPr>
              <w:t>Nakup in dobava terapevtskih dinamičnih blazin s črpalko</w:t>
            </w:r>
            <w:r>
              <w:rPr>
                <w:rStyle w:val="Sprotnaopomba-sklic"/>
                <w:rFonts w:ascii="Arial" w:hAnsi="Arial" w:cs="Arial"/>
                <w:b/>
                <w:bCs/>
                <w:sz w:val="18"/>
                <w:szCs w:val="18"/>
              </w:rPr>
              <w:footnoteReference w:id="1"/>
            </w:r>
          </w:p>
        </w:tc>
        <w:tc>
          <w:tcPr>
            <w:tcW w:w="3118" w:type="dxa"/>
            <w:gridSpan w:val="3"/>
            <w:shd w:val="clear" w:color="auto" w:fill="DBE5F1" w:themeFill="accent1" w:themeFillTint="33"/>
          </w:tcPr>
          <w:p w14:paraId="1FF05EA0" w14:textId="730436D2"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Nakup in dobava terapevtskih dinamičnih blazin brez črpalke</w:t>
            </w:r>
            <w:r w:rsidRPr="0061547C">
              <w:rPr>
                <w:rStyle w:val="Sprotnaopomba-sklic"/>
                <w:b/>
                <w:bCs/>
              </w:rPr>
              <w:t>1</w:t>
            </w:r>
          </w:p>
        </w:tc>
        <w:tc>
          <w:tcPr>
            <w:tcW w:w="2977" w:type="dxa"/>
            <w:gridSpan w:val="3"/>
            <w:shd w:val="clear" w:color="auto" w:fill="DBE5F1" w:themeFill="accent1" w:themeFillTint="33"/>
          </w:tcPr>
          <w:p w14:paraId="636AEB5A" w14:textId="31EC84DD"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 xml:space="preserve">Nakup in dobava </w:t>
            </w:r>
            <w:r w:rsidR="0008111E" w:rsidRPr="0008111E">
              <w:rPr>
                <w:rFonts w:ascii="Arial" w:hAnsi="Arial" w:cs="Arial"/>
                <w:b/>
                <w:bCs/>
                <w:sz w:val="18"/>
                <w:szCs w:val="18"/>
              </w:rPr>
              <w:t>posteljnih vložkov</w:t>
            </w:r>
            <w:r w:rsidRPr="00295774">
              <w:rPr>
                <w:rFonts w:ascii="Arial" w:hAnsi="Arial" w:cs="Arial"/>
                <w:b/>
                <w:bCs/>
                <w:sz w:val="18"/>
                <w:szCs w:val="18"/>
              </w:rPr>
              <w:t xml:space="preserve"> s prevleko za odrasle</w:t>
            </w:r>
            <w:r w:rsidRPr="0061547C">
              <w:rPr>
                <w:rStyle w:val="Sprotnaopomba-sklic"/>
                <w:b/>
                <w:bCs/>
              </w:rPr>
              <w:t>1</w:t>
            </w:r>
          </w:p>
        </w:tc>
        <w:tc>
          <w:tcPr>
            <w:tcW w:w="3261" w:type="dxa"/>
            <w:gridSpan w:val="3"/>
            <w:shd w:val="clear" w:color="auto" w:fill="DBE5F1" w:themeFill="accent1" w:themeFillTint="33"/>
          </w:tcPr>
          <w:p w14:paraId="7C69AE41" w14:textId="56374972"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 xml:space="preserve">Nakup in dobava </w:t>
            </w:r>
            <w:r w:rsidR="0008111E" w:rsidRPr="0008111E">
              <w:rPr>
                <w:rFonts w:ascii="Arial" w:hAnsi="Arial" w:cs="Arial"/>
                <w:b/>
                <w:bCs/>
                <w:sz w:val="18"/>
                <w:szCs w:val="18"/>
              </w:rPr>
              <w:t>posteljnih vložkov</w:t>
            </w:r>
            <w:r w:rsidRPr="00295774">
              <w:rPr>
                <w:rFonts w:ascii="Arial" w:hAnsi="Arial" w:cs="Arial"/>
                <w:b/>
                <w:bCs/>
                <w:sz w:val="18"/>
                <w:szCs w:val="18"/>
              </w:rPr>
              <w:t xml:space="preserve"> s prevleko za otroke</w:t>
            </w:r>
            <w:r w:rsidRPr="0061547C">
              <w:rPr>
                <w:rStyle w:val="Sprotnaopomba-sklic"/>
                <w:b/>
                <w:bCs/>
              </w:rPr>
              <w:t>1</w:t>
            </w:r>
          </w:p>
        </w:tc>
      </w:tr>
      <w:tr w:rsidR="00B3069D" w14:paraId="5C73CCB0" w14:textId="77777777" w:rsidTr="0061547C">
        <w:tc>
          <w:tcPr>
            <w:tcW w:w="2067" w:type="dxa"/>
            <w:vMerge/>
            <w:shd w:val="clear" w:color="auto" w:fill="D9D9D9" w:themeFill="background1" w:themeFillShade="D9"/>
            <w:vAlign w:val="center"/>
          </w:tcPr>
          <w:p w14:paraId="32048221" w14:textId="77777777" w:rsidR="00B3069D" w:rsidRPr="00332C43" w:rsidRDefault="00B3069D" w:rsidP="00B3069D">
            <w:pPr>
              <w:spacing w:before="225" w:after="225"/>
              <w:jc w:val="center"/>
              <w:rPr>
                <w:rFonts w:ascii="Arial" w:hAnsi="Arial" w:cs="Arial"/>
                <w:b/>
                <w:bCs/>
                <w:sz w:val="18"/>
                <w:szCs w:val="18"/>
              </w:rPr>
            </w:pPr>
          </w:p>
        </w:tc>
        <w:tc>
          <w:tcPr>
            <w:tcW w:w="1110" w:type="dxa"/>
            <w:shd w:val="clear" w:color="auto" w:fill="DBE5F1" w:themeFill="accent1" w:themeFillTint="33"/>
            <w:vAlign w:val="center"/>
          </w:tcPr>
          <w:p w14:paraId="7200FDE2" w14:textId="7777777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1041" w:type="dxa"/>
            <w:shd w:val="clear" w:color="auto" w:fill="DBE5F1" w:themeFill="accent1" w:themeFillTint="33"/>
            <w:vAlign w:val="center"/>
          </w:tcPr>
          <w:p w14:paraId="2B18B566" w14:textId="7777777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1276" w:type="dxa"/>
            <w:shd w:val="clear" w:color="auto" w:fill="DBE5F1" w:themeFill="accent1" w:themeFillTint="33"/>
            <w:vAlign w:val="center"/>
          </w:tcPr>
          <w:p w14:paraId="3CE2C33F" w14:textId="11BEA5C0"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1134" w:type="dxa"/>
            <w:shd w:val="clear" w:color="auto" w:fill="DBE5F1" w:themeFill="accent1" w:themeFillTint="33"/>
            <w:vAlign w:val="center"/>
          </w:tcPr>
          <w:p w14:paraId="62692FA9" w14:textId="59E97FA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992" w:type="dxa"/>
            <w:shd w:val="clear" w:color="auto" w:fill="DBE5F1" w:themeFill="accent1" w:themeFillTint="33"/>
            <w:vAlign w:val="center"/>
          </w:tcPr>
          <w:p w14:paraId="7856562F" w14:textId="5776132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992" w:type="dxa"/>
            <w:shd w:val="clear" w:color="auto" w:fill="DBE5F1" w:themeFill="accent1" w:themeFillTint="33"/>
            <w:vAlign w:val="center"/>
          </w:tcPr>
          <w:p w14:paraId="23354994" w14:textId="67C938CC"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992" w:type="dxa"/>
            <w:shd w:val="clear" w:color="auto" w:fill="DBE5F1" w:themeFill="accent1" w:themeFillTint="33"/>
            <w:vAlign w:val="center"/>
          </w:tcPr>
          <w:p w14:paraId="22DF3D3E" w14:textId="2D94D97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992" w:type="dxa"/>
            <w:shd w:val="clear" w:color="auto" w:fill="DBE5F1" w:themeFill="accent1" w:themeFillTint="33"/>
            <w:vAlign w:val="center"/>
          </w:tcPr>
          <w:p w14:paraId="693D2679" w14:textId="612303A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993" w:type="dxa"/>
            <w:shd w:val="clear" w:color="auto" w:fill="DBE5F1" w:themeFill="accent1" w:themeFillTint="33"/>
            <w:vAlign w:val="center"/>
          </w:tcPr>
          <w:p w14:paraId="4E547A06" w14:textId="174F85EB"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1086" w:type="dxa"/>
            <w:shd w:val="clear" w:color="auto" w:fill="DBE5F1" w:themeFill="accent1" w:themeFillTint="33"/>
            <w:vAlign w:val="center"/>
          </w:tcPr>
          <w:p w14:paraId="3D043B02" w14:textId="45CD8E3C" w:rsidR="00B3069D"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1041" w:type="dxa"/>
            <w:shd w:val="clear" w:color="auto" w:fill="DBE5F1" w:themeFill="accent1" w:themeFillTint="33"/>
            <w:vAlign w:val="center"/>
          </w:tcPr>
          <w:p w14:paraId="665895F0" w14:textId="79D663F8" w:rsidR="00B3069D"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1134" w:type="dxa"/>
            <w:shd w:val="clear" w:color="auto" w:fill="DBE5F1" w:themeFill="accent1" w:themeFillTint="33"/>
            <w:vAlign w:val="center"/>
          </w:tcPr>
          <w:p w14:paraId="5934475D" w14:textId="30C60892" w:rsidR="00B3069D" w:rsidRDefault="00B3069D" w:rsidP="00B3069D">
            <w:pPr>
              <w:spacing w:before="225" w:after="225"/>
              <w:jc w:val="center"/>
              <w:rPr>
                <w:rFonts w:ascii="Arial" w:hAnsi="Arial" w:cs="Arial"/>
                <w:sz w:val="18"/>
                <w:szCs w:val="18"/>
              </w:rPr>
            </w:pPr>
            <w:r>
              <w:rPr>
                <w:rFonts w:ascii="Arial" w:hAnsi="Arial" w:cs="Arial"/>
                <w:sz w:val="18"/>
                <w:szCs w:val="18"/>
              </w:rPr>
              <w:t>v EUR z DDV</w:t>
            </w:r>
          </w:p>
        </w:tc>
      </w:tr>
      <w:tr w:rsidR="00B3069D" w14:paraId="1A7D898D" w14:textId="77777777" w:rsidTr="0061547C">
        <w:tc>
          <w:tcPr>
            <w:tcW w:w="2067" w:type="dxa"/>
            <w:shd w:val="clear" w:color="auto" w:fill="D9D9D9" w:themeFill="background1" w:themeFillShade="D9"/>
            <w:vAlign w:val="center"/>
          </w:tcPr>
          <w:p w14:paraId="61806057" w14:textId="777777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opreme*</w:t>
            </w:r>
          </w:p>
        </w:tc>
        <w:tc>
          <w:tcPr>
            <w:tcW w:w="1110" w:type="dxa"/>
            <w:vAlign w:val="center"/>
          </w:tcPr>
          <w:p w14:paraId="14FCD2BC"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422D23B4"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47940631" w14:textId="77777777" w:rsidR="00B3069D" w:rsidRDefault="00B3069D" w:rsidP="00F45583">
            <w:pPr>
              <w:spacing w:before="225" w:after="225"/>
              <w:jc w:val="center"/>
              <w:rPr>
                <w:rFonts w:ascii="Arial" w:hAnsi="Arial" w:cs="Arial"/>
                <w:sz w:val="18"/>
                <w:szCs w:val="18"/>
              </w:rPr>
            </w:pPr>
          </w:p>
          <w:p w14:paraId="14BE5C0C" w14:textId="77777777" w:rsidR="00B3069D" w:rsidRPr="00CA35E3" w:rsidRDefault="00B3069D" w:rsidP="00F45583">
            <w:pPr>
              <w:spacing w:before="225" w:after="225"/>
              <w:jc w:val="center"/>
              <w:rPr>
                <w:rFonts w:ascii="Arial" w:hAnsi="Arial" w:cs="Arial"/>
                <w:sz w:val="18"/>
                <w:szCs w:val="18"/>
              </w:rPr>
            </w:pPr>
          </w:p>
        </w:tc>
        <w:tc>
          <w:tcPr>
            <w:tcW w:w="1134" w:type="dxa"/>
            <w:vAlign w:val="center"/>
          </w:tcPr>
          <w:p w14:paraId="65DDEE75"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E11DDE4"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5E7A301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EBBA0D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F151C56"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1092FDE1" w14:textId="5DEB1619" w:rsidR="00B3069D" w:rsidRPr="00CA35E3" w:rsidRDefault="00B3069D" w:rsidP="00F45583">
            <w:pPr>
              <w:spacing w:before="225" w:after="225"/>
              <w:jc w:val="center"/>
              <w:rPr>
                <w:rFonts w:ascii="Arial" w:hAnsi="Arial" w:cs="Arial"/>
                <w:sz w:val="18"/>
                <w:szCs w:val="18"/>
              </w:rPr>
            </w:pPr>
          </w:p>
        </w:tc>
        <w:tc>
          <w:tcPr>
            <w:tcW w:w="1086" w:type="dxa"/>
          </w:tcPr>
          <w:p w14:paraId="07714DFD" w14:textId="77777777" w:rsidR="00B3069D" w:rsidRPr="00CA35E3" w:rsidRDefault="00B3069D" w:rsidP="00F45583">
            <w:pPr>
              <w:spacing w:before="225" w:after="225"/>
              <w:jc w:val="center"/>
              <w:rPr>
                <w:rFonts w:ascii="Arial" w:hAnsi="Arial" w:cs="Arial"/>
                <w:sz w:val="18"/>
                <w:szCs w:val="18"/>
              </w:rPr>
            </w:pPr>
          </w:p>
        </w:tc>
        <w:tc>
          <w:tcPr>
            <w:tcW w:w="1041" w:type="dxa"/>
          </w:tcPr>
          <w:p w14:paraId="20C99D0F" w14:textId="77777777" w:rsidR="00B3069D" w:rsidRPr="00CA35E3" w:rsidRDefault="00B3069D" w:rsidP="00F45583">
            <w:pPr>
              <w:spacing w:before="225" w:after="225"/>
              <w:jc w:val="center"/>
              <w:rPr>
                <w:rFonts w:ascii="Arial" w:hAnsi="Arial" w:cs="Arial"/>
                <w:sz w:val="18"/>
                <w:szCs w:val="18"/>
              </w:rPr>
            </w:pPr>
          </w:p>
        </w:tc>
        <w:tc>
          <w:tcPr>
            <w:tcW w:w="1134" w:type="dxa"/>
          </w:tcPr>
          <w:p w14:paraId="0AECFBA0" w14:textId="3A5C713F" w:rsidR="00B3069D" w:rsidRPr="00CA35E3" w:rsidRDefault="00B3069D" w:rsidP="00F45583">
            <w:pPr>
              <w:spacing w:before="225" w:after="225"/>
              <w:jc w:val="center"/>
              <w:rPr>
                <w:rFonts w:ascii="Arial" w:hAnsi="Arial" w:cs="Arial"/>
                <w:sz w:val="18"/>
                <w:szCs w:val="18"/>
              </w:rPr>
            </w:pPr>
          </w:p>
        </w:tc>
      </w:tr>
      <w:tr w:rsidR="00B3069D" w14:paraId="11D58B0C" w14:textId="77777777" w:rsidTr="00B3069D">
        <w:tc>
          <w:tcPr>
            <w:tcW w:w="2067" w:type="dxa"/>
            <w:shd w:val="clear" w:color="auto" w:fill="D9D9D9" w:themeFill="background1" w:themeFillShade="D9"/>
            <w:vAlign w:val="center"/>
          </w:tcPr>
          <w:p w14:paraId="380F4CFD" w14:textId="62CA502E"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garancije za odpravo napak (kurativnega vzdrževanja) v času garancijske dobe (24 mesecev)**</w:t>
            </w:r>
          </w:p>
        </w:tc>
        <w:tc>
          <w:tcPr>
            <w:tcW w:w="1110" w:type="dxa"/>
            <w:vAlign w:val="center"/>
          </w:tcPr>
          <w:p w14:paraId="3E096A04"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0A34E8B5"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2AD025A5" w14:textId="77777777" w:rsidR="00B3069D" w:rsidRDefault="00B3069D" w:rsidP="00F45583">
            <w:pPr>
              <w:spacing w:before="225" w:after="225"/>
              <w:jc w:val="center"/>
              <w:rPr>
                <w:rFonts w:ascii="Arial" w:hAnsi="Arial" w:cs="Arial"/>
                <w:sz w:val="18"/>
                <w:szCs w:val="18"/>
              </w:rPr>
            </w:pPr>
          </w:p>
        </w:tc>
        <w:tc>
          <w:tcPr>
            <w:tcW w:w="1134" w:type="dxa"/>
            <w:vAlign w:val="center"/>
          </w:tcPr>
          <w:p w14:paraId="0E41062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F94FBFF"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419467F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564373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20A7B27E"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5C77605E" w14:textId="77777777" w:rsidR="00B3069D" w:rsidRPr="00CA35E3" w:rsidRDefault="00B3069D" w:rsidP="00F45583">
            <w:pPr>
              <w:spacing w:before="225" w:after="225"/>
              <w:jc w:val="center"/>
              <w:rPr>
                <w:rFonts w:ascii="Arial" w:hAnsi="Arial" w:cs="Arial"/>
                <w:sz w:val="18"/>
                <w:szCs w:val="18"/>
              </w:rPr>
            </w:pPr>
          </w:p>
        </w:tc>
        <w:tc>
          <w:tcPr>
            <w:tcW w:w="1086" w:type="dxa"/>
          </w:tcPr>
          <w:p w14:paraId="6AB8D2C2" w14:textId="77777777" w:rsidR="00B3069D" w:rsidRPr="00CA35E3" w:rsidRDefault="00B3069D" w:rsidP="00F45583">
            <w:pPr>
              <w:spacing w:before="225" w:after="225"/>
              <w:jc w:val="center"/>
              <w:rPr>
                <w:rFonts w:ascii="Arial" w:hAnsi="Arial" w:cs="Arial"/>
                <w:sz w:val="18"/>
                <w:szCs w:val="18"/>
              </w:rPr>
            </w:pPr>
          </w:p>
        </w:tc>
        <w:tc>
          <w:tcPr>
            <w:tcW w:w="1041" w:type="dxa"/>
          </w:tcPr>
          <w:p w14:paraId="4F7A49CC" w14:textId="77777777" w:rsidR="00B3069D" w:rsidRPr="00CA35E3" w:rsidRDefault="00B3069D" w:rsidP="00F45583">
            <w:pPr>
              <w:spacing w:before="225" w:after="225"/>
              <w:jc w:val="center"/>
              <w:rPr>
                <w:rFonts w:ascii="Arial" w:hAnsi="Arial" w:cs="Arial"/>
                <w:sz w:val="18"/>
                <w:szCs w:val="18"/>
              </w:rPr>
            </w:pPr>
          </w:p>
        </w:tc>
        <w:tc>
          <w:tcPr>
            <w:tcW w:w="1134" w:type="dxa"/>
          </w:tcPr>
          <w:p w14:paraId="216DF17A" w14:textId="77777777" w:rsidR="00B3069D" w:rsidRPr="00CA35E3" w:rsidRDefault="00B3069D" w:rsidP="00F45583">
            <w:pPr>
              <w:spacing w:before="225" w:after="225"/>
              <w:jc w:val="center"/>
              <w:rPr>
                <w:rFonts w:ascii="Arial" w:hAnsi="Arial" w:cs="Arial"/>
                <w:sz w:val="18"/>
                <w:szCs w:val="18"/>
              </w:rPr>
            </w:pPr>
          </w:p>
        </w:tc>
      </w:tr>
      <w:tr w:rsidR="00B3069D" w14:paraId="7D0A4E7F" w14:textId="77777777" w:rsidTr="0061547C">
        <w:tc>
          <w:tcPr>
            <w:tcW w:w="2067" w:type="dxa"/>
            <w:shd w:val="clear" w:color="auto" w:fill="D9D9D9" w:themeFill="background1" w:themeFillShade="D9"/>
            <w:vAlign w:val="center"/>
          </w:tcPr>
          <w:p w14:paraId="426E3C61" w14:textId="440E5410"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preventivnega rednega vzdrževanja v času garancijske dobe (24 mesecev)***</w:t>
            </w:r>
          </w:p>
        </w:tc>
        <w:tc>
          <w:tcPr>
            <w:tcW w:w="1110" w:type="dxa"/>
            <w:vAlign w:val="center"/>
          </w:tcPr>
          <w:p w14:paraId="1A0F2843"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52884FB5"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5266A387" w14:textId="77777777" w:rsidR="00B3069D" w:rsidRDefault="00B3069D" w:rsidP="00F45583">
            <w:pPr>
              <w:spacing w:before="225" w:after="225"/>
              <w:jc w:val="center"/>
              <w:rPr>
                <w:rFonts w:ascii="Arial" w:hAnsi="Arial" w:cs="Arial"/>
                <w:sz w:val="18"/>
                <w:szCs w:val="18"/>
              </w:rPr>
            </w:pPr>
          </w:p>
        </w:tc>
        <w:tc>
          <w:tcPr>
            <w:tcW w:w="1134" w:type="dxa"/>
            <w:vAlign w:val="center"/>
          </w:tcPr>
          <w:p w14:paraId="469C448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3FE3B7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B3B7208" w14:textId="77777777" w:rsidR="00B3069D" w:rsidRPr="00CA35E3" w:rsidRDefault="00B3069D" w:rsidP="00F45583">
            <w:pPr>
              <w:spacing w:before="225" w:after="225"/>
              <w:jc w:val="center"/>
              <w:rPr>
                <w:rFonts w:ascii="Arial" w:hAnsi="Arial" w:cs="Arial"/>
                <w:sz w:val="18"/>
                <w:szCs w:val="18"/>
              </w:rPr>
            </w:pPr>
          </w:p>
        </w:tc>
        <w:tc>
          <w:tcPr>
            <w:tcW w:w="992" w:type="dxa"/>
            <w:tcBorders>
              <w:bottom w:val="single" w:sz="4" w:space="0" w:color="auto"/>
            </w:tcBorders>
            <w:vAlign w:val="center"/>
          </w:tcPr>
          <w:p w14:paraId="32929338" w14:textId="77777777" w:rsidR="00B3069D" w:rsidRPr="00CA35E3" w:rsidRDefault="00B3069D" w:rsidP="00F45583">
            <w:pPr>
              <w:spacing w:before="225" w:after="225"/>
              <w:jc w:val="center"/>
              <w:rPr>
                <w:rFonts w:ascii="Arial" w:hAnsi="Arial" w:cs="Arial"/>
                <w:sz w:val="18"/>
                <w:szCs w:val="18"/>
              </w:rPr>
            </w:pPr>
          </w:p>
        </w:tc>
        <w:tc>
          <w:tcPr>
            <w:tcW w:w="992" w:type="dxa"/>
            <w:tcBorders>
              <w:bottom w:val="single" w:sz="4" w:space="0" w:color="auto"/>
            </w:tcBorders>
            <w:vAlign w:val="center"/>
          </w:tcPr>
          <w:p w14:paraId="3C269DFD" w14:textId="77777777" w:rsidR="00B3069D" w:rsidRPr="00CA35E3" w:rsidRDefault="00B3069D" w:rsidP="00F45583">
            <w:pPr>
              <w:spacing w:before="225" w:after="225"/>
              <w:jc w:val="center"/>
              <w:rPr>
                <w:rFonts w:ascii="Arial" w:hAnsi="Arial" w:cs="Arial"/>
                <w:sz w:val="18"/>
                <w:szCs w:val="18"/>
              </w:rPr>
            </w:pPr>
          </w:p>
        </w:tc>
        <w:tc>
          <w:tcPr>
            <w:tcW w:w="993" w:type="dxa"/>
            <w:tcBorders>
              <w:bottom w:val="single" w:sz="4" w:space="0" w:color="auto"/>
            </w:tcBorders>
            <w:vAlign w:val="center"/>
          </w:tcPr>
          <w:p w14:paraId="3087DA2A" w14:textId="77777777" w:rsidR="00B3069D" w:rsidRPr="00CA35E3" w:rsidRDefault="00B3069D" w:rsidP="00F45583">
            <w:pPr>
              <w:spacing w:before="225" w:after="225"/>
              <w:jc w:val="center"/>
              <w:rPr>
                <w:rFonts w:ascii="Arial" w:hAnsi="Arial" w:cs="Arial"/>
                <w:sz w:val="18"/>
                <w:szCs w:val="18"/>
              </w:rPr>
            </w:pPr>
          </w:p>
        </w:tc>
        <w:tc>
          <w:tcPr>
            <w:tcW w:w="1086" w:type="dxa"/>
            <w:tcBorders>
              <w:bottom w:val="single" w:sz="4" w:space="0" w:color="auto"/>
            </w:tcBorders>
          </w:tcPr>
          <w:p w14:paraId="66C93C45" w14:textId="77777777" w:rsidR="00B3069D" w:rsidRPr="00CA35E3" w:rsidRDefault="00B3069D" w:rsidP="00F45583">
            <w:pPr>
              <w:spacing w:before="225" w:after="225"/>
              <w:jc w:val="center"/>
              <w:rPr>
                <w:rFonts w:ascii="Arial" w:hAnsi="Arial" w:cs="Arial"/>
                <w:sz w:val="18"/>
                <w:szCs w:val="18"/>
              </w:rPr>
            </w:pPr>
          </w:p>
        </w:tc>
        <w:tc>
          <w:tcPr>
            <w:tcW w:w="1041" w:type="dxa"/>
            <w:tcBorders>
              <w:bottom w:val="single" w:sz="4" w:space="0" w:color="auto"/>
            </w:tcBorders>
          </w:tcPr>
          <w:p w14:paraId="511A1A0D" w14:textId="77777777" w:rsidR="00B3069D" w:rsidRPr="00CA35E3" w:rsidRDefault="00B3069D" w:rsidP="00F45583">
            <w:pPr>
              <w:spacing w:before="225" w:after="225"/>
              <w:jc w:val="center"/>
              <w:rPr>
                <w:rFonts w:ascii="Arial" w:hAnsi="Arial" w:cs="Arial"/>
                <w:sz w:val="18"/>
                <w:szCs w:val="18"/>
              </w:rPr>
            </w:pPr>
          </w:p>
        </w:tc>
        <w:tc>
          <w:tcPr>
            <w:tcW w:w="1134" w:type="dxa"/>
            <w:tcBorders>
              <w:bottom w:val="single" w:sz="4" w:space="0" w:color="auto"/>
            </w:tcBorders>
          </w:tcPr>
          <w:p w14:paraId="71664FA5" w14:textId="77777777" w:rsidR="00B3069D" w:rsidRPr="00CA35E3" w:rsidRDefault="00B3069D" w:rsidP="00F45583">
            <w:pPr>
              <w:spacing w:before="225" w:after="225"/>
              <w:jc w:val="center"/>
              <w:rPr>
                <w:rFonts w:ascii="Arial" w:hAnsi="Arial" w:cs="Arial"/>
                <w:sz w:val="18"/>
                <w:szCs w:val="18"/>
              </w:rPr>
            </w:pPr>
          </w:p>
        </w:tc>
      </w:tr>
      <w:tr w:rsidR="00B3069D" w14:paraId="48CCA058" w14:textId="77777777" w:rsidTr="0061547C">
        <w:tc>
          <w:tcPr>
            <w:tcW w:w="2067" w:type="dxa"/>
            <w:shd w:val="clear" w:color="auto" w:fill="D9D9D9" w:themeFill="background1" w:themeFillShade="D9"/>
            <w:vAlign w:val="center"/>
          </w:tcPr>
          <w:p w14:paraId="5640409D" w14:textId="0EA4D3B9"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 xml:space="preserve">Ponudbena cena garancije za odpravo </w:t>
            </w:r>
            <w:r w:rsidRPr="00332C43">
              <w:rPr>
                <w:rFonts w:ascii="Arial" w:hAnsi="Arial" w:cs="Arial"/>
                <w:b/>
                <w:bCs/>
                <w:sz w:val="18"/>
                <w:szCs w:val="18"/>
              </w:rPr>
              <w:lastRenderedPageBreak/>
              <w:t>napak (kurativnega vzdrževanja) v pogarancijskem obdobju (36 mesecev po izteku obdobja garancije)****</w:t>
            </w:r>
          </w:p>
        </w:tc>
        <w:tc>
          <w:tcPr>
            <w:tcW w:w="1110" w:type="dxa"/>
            <w:vAlign w:val="center"/>
          </w:tcPr>
          <w:p w14:paraId="79FBA36B"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45B93EA6"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6EA54D07" w14:textId="77777777" w:rsidR="00B3069D" w:rsidRDefault="00B3069D" w:rsidP="00F45583">
            <w:pPr>
              <w:spacing w:before="225" w:after="225"/>
              <w:jc w:val="center"/>
              <w:rPr>
                <w:rFonts w:ascii="Arial" w:hAnsi="Arial" w:cs="Arial"/>
                <w:sz w:val="18"/>
                <w:szCs w:val="18"/>
              </w:rPr>
            </w:pPr>
          </w:p>
        </w:tc>
        <w:tc>
          <w:tcPr>
            <w:tcW w:w="1134" w:type="dxa"/>
            <w:vAlign w:val="center"/>
          </w:tcPr>
          <w:p w14:paraId="568906DE"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1D9601E"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B494732"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753D435F"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4A4E773E" w14:textId="77777777" w:rsidR="00B3069D" w:rsidRPr="00CA35E3" w:rsidRDefault="00B3069D" w:rsidP="00F45583">
            <w:pPr>
              <w:spacing w:before="225" w:after="225"/>
              <w:jc w:val="center"/>
              <w:rPr>
                <w:rFonts w:ascii="Arial" w:hAnsi="Arial" w:cs="Arial"/>
                <w:sz w:val="18"/>
                <w:szCs w:val="18"/>
              </w:rPr>
            </w:pPr>
          </w:p>
        </w:tc>
        <w:tc>
          <w:tcPr>
            <w:tcW w:w="993" w:type="dxa"/>
            <w:shd w:val="clear" w:color="auto" w:fill="0F243E" w:themeFill="text2" w:themeFillShade="80"/>
            <w:vAlign w:val="center"/>
          </w:tcPr>
          <w:p w14:paraId="3F41565F" w14:textId="77777777" w:rsidR="00B3069D" w:rsidRPr="00CA35E3" w:rsidRDefault="00B3069D" w:rsidP="00F45583">
            <w:pPr>
              <w:spacing w:before="225" w:after="225"/>
              <w:jc w:val="center"/>
              <w:rPr>
                <w:rFonts w:ascii="Arial" w:hAnsi="Arial" w:cs="Arial"/>
                <w:sz w:val="18"/>
                <w:szCs w:val="18"/>
              </w:rPr>
            </w:pPr>
          </w:p>
        </w:tc>
        <w:tc>
          <w:tcPr>
            <w:tcW w:w="1086" w:type="dxa"/>
            <w:shd w:val="clear" w:color="auto" w:fill="0F243E" w:themeFill="text2" w:themeFillShade="80"/>
          </w:tcPr>
          <w:p w14:paraId="489B53FA" w14:textId="77777777" w:rsidR="00B3069D" w:rsidRPr="00CA35E3" w:rsidRDefault="00B3069D" w:rsidP="00F45583">
            <w:pPr>
              <w:spacing w:before="225" w:after="225"/>
              <w:jc w:val="center"/>
              <w:rPr>
                <w:rFonts w:ascii="Arial" w:hAnsi="Arial" w:cs="Arial"/>
                <w:sz w:val="18"/>
                <w:szCs w:val="18"/>
              </w:rPr>
            </w:pPr>
          </w:p>
        </w:tc>
        <w:tc>
          <w:tcPr>
            <w:tcW w:w="1041" w:type="dxa"/>
            <w:shd w:val="clear" w:color="auto" w:fill="0F243E" w:themeFill="text2" w:themeFillShade="80"/>
          </w:tcPr>
          <w:p w14:paraId="09F17304" w14:textId="77777777" w:rsidR="00B3069D" w:rsidRPr="00CA35E3" w:rsidRDefault="00B3069D" w:rsidP="00F45583">
            <w:pPr>
              <w:spacing w:before="225" w:after="225"/>
              <w:jc w:val="center"/>
              <w:rPr>
                <w:rFonts w:ascii="Arial" w:hAnsi="Arial" w:cs="Arial"/>
                <w:sz w:val="18"/>
                <w:szCs w:val="18"/>
              </w:rPr>
            </w:pPr>
          </w:p>
        </w:tc>
        <w:tc>
          <w:tcPr>
            <w:tcW w:w="1134" w:type="dxa"/>
            <w:shd w:val="clear" w:color="auto" w:fill="0F243E" w:themeFill="text2" w:themeFillShade="80"/>
          </w:tcPr>
          <w:p w14:paraId="0ED62817" w14:textId="77777777" w:rsidR="00B3069D" w:rsidRPr="00CA35E3" w:rsidRDefault="00B3069D" w:rsidP="00F45583">
            <w:pPr>
              <w:spacing w:before="225" w:after="225"/>
              <w:jc w:val="center"/>
              <w:rPr>
                <w:rFonts w:ascii="Arial" w:hAnsi="Arial" w:cs="Arial"/>
                <w:sz w:val="18"/>
                <w:szCs w:val="18"/>
              </w:rPr>
            </w:pPr>
          </w:p>
        </w:tc>
      </w:tr>
      <w:tr w:rsidR="00B3069D" w14:paraId="36C2385C" w14:textId="77777777" w:rsidTr="0061547C">
        <w:tc>
          <w:tcPr>
            <w:tcW w:w="2067" w:type="dxa"/>
            <w:shd w:val="clear" w:color="auto" w:fill="D9D9D9" w:themeFill="background1" w:themeFillShade="D9"/>
            <w:vAlign w:val="center"/>
          </w:tcPr>
          <w:p w14:paraId="6E54EE41" w14:textId="6B04189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preventivnega rednega vzdrževanja v pogarancijskem obdobju (36 mesecev po izteku obdobja garancije)*****</w:t>
            </w:r>
          </w:p>
        </w:tc>
        <w:tc>
          <w:tcPr>
            <w:tcW w:w="1110" w:type="dxa"/>
            <w:vAlign w:val="center"/>
          </w:tcPr>
          <w:p w14:paraId="4B452FC5"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384671A8"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018312C0" w14:textId="77777777" w:rsidR="00B3069D" w:rsidRDefault="00B3069D" w:rsidP="00F45583">
            <w:pPr>
              <w:spacing w:before="225" w:after="225"/>
              <w:jc w:val="center"/>
              <w:rPr>
                <w:rFonts w:ascii="Arial" w:hAnsi="Arial" w:cs="Arial"/>
                <w:sz w:val="18"/>
                <w:szCs w:val="18"/>
              </w:rPr>
            </w:pPr>
          </w:p>
        </w:tc>
        <w:tc>
          <w:tcPr>
            <w:tcW w:w="1134" w:type="dxa"/>
            <w:vAlign w:val="center"/>
          </w:tcPr>
          <w:p w14:paraId="1C7305A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3AB959C"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8972F6A"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0B02DE60"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0819B11E" w14:textId="77777777" w:rsidR="00B3069D" w:rsidRPr="00CA35E3" w:rsidRDefault="00B3069D" w:rsidP="00F45583">
            <w:pPr>
              <w:spacing w:before="225" w:after="225"/>
              <w:jc w:val="center"/>
              <w:rPr>
                <w:rFonts w:ascii="Arial" w:hAnsi="Arial" w:cs="Arial"/>
                <w:sz w:val="18"/>
                <w:szCs w:val="18"/>
              </w:rPr>
            </w:pPr>
          </w:p>
        </w:tc>
        <w:tc>
          <w:tcPr>
            <w:tcW w:w="993" w:type="dxa"/>
            <w:shd w:val="clear" w:color="auto" w:fill="0F243E" w:themeFill="text2" w:themeFillShade="80"/>
            <w:vAlign w:val="center"/>
          </w:tcPr>
          <w:p w14:paraId="5CAC6DC4" w14:textId="77777777" w:rsidR="00B3069D" w:rsidRPr="00CA35E3" w:rsidRDefault="00B3069D" w:rsidP="00F45583">
            <w:pPr>
              <w:spacing w:before="225" w:after="225"/>
              <w:jc w:val="center"/>
              <w:rPr>
                <w:rFonts w:ascii="Arial" w:hAnsi="Arial" w:cs="Arial"/>
                <w:sz w:val="18"/>
                <w:szCs w:val="18"/>
              </w:rPr>
            </w:pPr>
          </w:p>
        </w:tc>
        <w:tc>
          <w:tcPr>
            <w:tcW w:w="1086" w:type="dxa"/>
            <w:shd w:val="clear" w:color="auto" w:fill="0F243E" w:themeFill="text2" w:themeFillShade="80"/>
          </w:tcPr>
          <w:p w14:paraId="5DFBD5F0" w14:textId="77777777" w:rsidR="00B3069D" w:rsidRPr="00CA35E3" w:rsidRDefault="00B3069D" w:rsidP="00F45583">
            <w:pPr>
              <w:spacing w:before="225" w:after="225"/>
              <w:jc w:val="center"/>
              <w:rPr>
                <w:rFonts w:ascii="Arial" w:hAnsi="Arial" w:cs="Arial"/>
                <w:sz w:val="18"/>
                <w:szCs w:val="18"/>
              </w:rPr>
            </w:pPr>
          </w:p>
        </w:tc>
        <w:tc>
          <w:tcPr>
            <w:tcW w:w="1041" w:type="dxa"/>
            <w:shd w:val="clear" w:color="auto" w:fill="0F243E" w:themeFill="text2" w:themeFillShade="80"/>
          </w:tcPr>
          <w:p w14:paraId="214B3AF2" w14:textId="77777777" w:rsidR="00B3069D" w:rsidRPr="00CA35E3" w:rsidRDefault="00B3069D" w:rsidP="00F45583">
            <w:pPr>
              <w:spacing w:before="225" w:after="225"/>
              <w:jc w:val="center"/>
              <w:rPr>
                <w:rFonts w:ascii="Arial" w:hAnsi="Arial" w:cs="Arial"/>
                <w:sz w:val="18"/>
                <w:szCs w:val="18"/>
              </w:rPr>
            </w:pPr>
          </w:p>
        </w:tc>
        <w:tc>
          <w:tcPr>
            <w:tcW w:w="1134" w:type="dxa"/>
            <w:shd w:val="clear" w:color="auto" w:fill="0F243E" w:themeFill="text2" w:themeFillShade="80"/>
          </w:tcPr>
          <w:p w14:paraId="5E2118D3" w14:textId="77777777" w:rsidR="00B3069D" w:rsidRPr="00CA35E3" w:rsidRDefault="00B3069D" w:rsidP="00F45583">
            <w:pPr>
              <w:spacing w:before="225" w:after="225"/>
              <w:jc w:val="center"/>
              <w:rPr>
                <w:rFonts w:ascii="Arial" w:hAnsi="Arial" w:cs="Arial"/>
                <w:sz w:val="18"/>
                <w:szCs w:val="18"/>
              </w:rPr>
            </w:pPr>
          </w:p>
        </w:tc>
      </w:tr>
      <w:tr w:rsidR="00B3069D" w14:paraId="4B7FA799" w14:textId="77777777" w:rsidTr="00B3069D">
        <w:tc>
          <w:tcPr>
            <w:tcW w:w="2067" w:type="dxa"/>
            <w:shd w:val="clear" w:color="auto" w:fill="D9D9D9" w:themeFill="background1" w:themeFillShade="D9"/>
            <w:vAlign w:val="center"/>
          </w:tcPr>
          <w:p w14:paraId="06A709CC" w14:textId="2A88601F"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SKUPAJ:</w:t>
            </w:r>
          </w:p>
        </w:tc>
        <w:tc>
          <w:tcPr>
            <w:tcW w:w="1110" w:type="dxa"/>
            <w:vAlign w:val="center"/>
          </w:tcPr>
          <w:p w14:paraId="512F809E"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26661F5E"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36CE1731" w14:textId="77777777" w:rsidR="00B3069D" w:rsidRDefault="00B3069D" w:rsidP="00F45583">
            <w:pPr>
              <w:spacing w:before="225" w:after="225"/>
              <w:jc w:val="center"/>
              <w:rPr>
                <w:rFonts w:ascii="Arial" w:hAnsi="Arial" w:cs="Arial"/>
                <w:sz w:val="18"/>
                <w:szCs w:val="18"/>
              </w:rPr>
            </w:pPr>
          </w:p>
        </w:tc>
        <w:tc>
          <w:tcPr>
            <w:tcW w:w="1134" w:type="dxa"/>
            <w:vAlign w:val="center"/>
          </w:tcPr>
          <w:p w14:paraId="1B5C7591"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4516E915"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AF8A751"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50379C5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075FEF1"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49C219A6" w14:textId="77777777" w:rsidR="00B3069D" w:rsidRPr="00CA35E3" w:rsidRDefault="00B3069D" w:rsidP="00F45583">
            <w:pPr>
              <w:spacing w:before="225" w:after="225"/>
              <w:jc w:val="center"/>
              <w:rPr>
                <w:rFonts w:ascii="Arial" w:hAnsi="Arial" w:cs="Arial"/>
                <w:sz w:val="18"/>
                <w:szCs w:val="18"/>
              </w:rPr>
            </w:pPr>
          </w:p>
        </w:tc>
        <w:tc>
          <w:tcPr>
            <w:tcW w:w="1086" w:type="dxa"/>
          </w:tcPr>
          <w:p w14:paraId="365ED4B1" w14:textId="77777777" w:rsidR="00B3069D" w:rsidRPr="00CA35E3" w:rsidRDefault="00B3069D" w:rsidP="00F45583">
            <w:pPr>
              <w:spacing w:before="225" w:after="225"/>
              <w:jc w:val="center"/>
              <w:rPr>
                <w:rFonts w:ascii="Arial" w:hAnsi="Arial" w:cs="Arial"/>
                <w:sz w:val="18"/>
                <w:szCs w:val="18"/>
              </w:rPr>
            </w:pPr>
          </w:p>
        </w:tc>
        <w:tc>
          <w:tcPr>
            <w:tcW w:w="1041" w:type="dxa"/>
          </w:tcPr>
          <w:p w14:paraId="6F125201" w14:textId="77777777" w:rsidR="00B3069D" w:rsidRPr="00CA35E3" w:rsidRDefault="00B3069D" w:rsidP="00F45583">
            <w:pPr>
              <w:spacing w:before="225" w:after="225"/>
              <w:jc w:val="center"/>
              <w:rPr>
                <w:rFonts w:ascii="Arial" w:hAnsi="Arial" w:cs="Arial"/>
                <w:sz w:val="18"/>
                <w:szCs w:val="18"/>
              </w:rPr>
            </w:pPr>
          </w:p>
        </w:tc>
        <w:tc>
          <w:tcPr>
            <w:tcW w:w="1134" w:type="dxa"/>
          </w:tcPr>
          <w:p w14:paraId="2CE0EA0C" w14:textId="77777777" w:rsidR="00B3069D" w:rsidRPr="00CA35E3" w:rsidRDefault="00B3069D" w:rsidP="00F45583">
            <w:pPr>
              <w:spacing w:before="225" w:after="225"/>
              <w:jc w:val="center"/>
              <w:rPr>
                <w:rFonts w:ascii="Arial" w:hAnsi="Arial" w:cs="Arial"/>
                <w:sz w:val="18"/>
                <w:szCs w:val="18"/>
              </w:rPr>
            </w:pPr>
          </w:p>
        </w:tc>
      </w:tr>
    </w:tbl>
    <w:p w14:paraId="24441977" w14:textId="77777777" w:rsidR="006C2A3C" w:rsidRDefault="006C2A3C" w:rsidP="006C2A3C">
      <w:pPr>
        <w:spacing w:before="225" w:after="225" w:line="240" w:lineRule="auto"/>
        <w:jc w:val="both"/>
        <w:rPr>
          <w:rFonts w:ascii="Arial" w:hAnsi="Arial" w:cs="Arial"/>
          <w:i/>
          <w:iCs/>
          <w:sz w:val="18"/>
          <w:szCs w:val="18"/>
        </w:rPr>
      </w:pPr>
      <w:r w:rsidRPr="00332C43">
        <w:rPr>
          <w:rFonts w:ascii="Arial" w:hAnsi="Arial" w:cs="Arial"/>
          <w:i/>
          <w:iCs/>
          <w:sz w:val="18"/>
          <w:szCs w:val="18"/>
        </w:rPr>
        <w:t xml:space="preserve">* Ponudnik navede ponudbeno ceno opreme za celotno količino, ki je </w:t>
      </w:r>
      <w:r>
        <w:rPr>
          <w:rFonts w:ascii="Arial" w:hAnsi="Arial" w:cs="Arial"/>
          <w:i/>
          <w:iCs/>
          <w:sz w:val="18"/>
          <w:szCs w:val="18"/>
        </w:rPr>
        <w:t>zahtevana v okviru posameznega sklopa, brez upoštevanja stroškov garancije za odpravo napak ali preventivnega rednega vzdrževanja.</w:t>
      </w:r>
    </w:p>
    <w:p w14:paraId="6391C019"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69836A91"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19C18FC"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0C77735C"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9CA47D4"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 ponudnik navede seštevek vseh postavk za posamezen sklop. Navedena ponudbena cena skupaj v EUR brez DDV je relevantna tudi za razvrstitev ponudb glede na merilo.</w:t>
      </w:r>
    </w:p>
    <w:p w14:paraId="1CB64D43" w14:textId="77777777" w:rsidR="00380D35" w:rsidRDefault="00CA7359">
      <w:pPr>
        <w:spacing w:before="225" w:after="225" w:line="240" w:lineRule="auto"/>
        <w:jc w:val="both"/>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r w:rsidRPr="00731494">
        <w:rPr>
          <w:rFonts w:ascii="Arial" w:hAnsi="Arial" w:cs="Arial"/>
          <w:color w:val="000000"/>
          <w:sz w:val="18"/>
          <w:szCs w:val="18"/>
        </w:rPr>
        <w:t> </w:t>
      </w:r>
    </w:p>
    <w:p w14:paraId="275CA577" w14:textId="77777777" w:rsidR="00BE7E6E" w:rsidRPr="00731494" w:rsidRDefault="00CA7359">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CA7359">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CA7359">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CA7359">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CA7359">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CA7359">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CA7359">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CA7359">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CA7359">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CA7359">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CA7359">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CA7359">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CA7359">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CA7359">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CA7359">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CA7359">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CA7359">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CA7359">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CA7359">
            <w:r w:rsidRPr="00731494">
              <w:rPr>
                <w:rFonts w:ascii="Arial" w:hAnsi="Arial" w:cs="Arial"/>
                <w:color w:val="000000"/>
                <w:position w:val="-2"/>
                <w:sz w:val="18"/>
                <w:szCs w:val="18"/>
              </w:rPr>
              <w:t> </w:t>
            </w:r>
          </w:p>
        </w:tc>
      </w:tr>
    </w:tbl>
    <w:p w14:paraId="1C654414" w14:textId="77777777" w:rsidR="00BE7E6E" w:rsidRPr="00731494" w:rsidRDefault="00BE7E6E"/>
    <w:p w14:paraId="7AFF4373" w14:textId="77777777" w:rsidR="00BE7E6E" w:rsidRDefault="00BE7E6E"/>
    <w:tbl>
      <w:tblPr>
        <w:tblStyle w:val="NormalTablePHPDOCX"/>
        <w:tblW w:w="8745" w:type="dxa"/>
        <w:tblInd w:w="108" w:type="dxa"/>
        <w:tblLook w:val="04A0" w:firstRow="1" w:lastRow="0" w:firstColumn="1" w:lastColumn="0" w:noHBand="0" w:noVBand="1"/>
      </w:tblPr>
      <w:tblGrid>
        <w:gridCol w:w="4080"/>
        <w:gridCol w:w="4665"/>
      </w:tblGrid>
      <w:tr w:rsidR="007728C1" w:rsidRPr="00731494" w14:paraId="1E62BD0A" w14:textId="77777777" w:rsidTr="00CA7359">
        <w:tc>
          <w:tcPr>
            <w:tcW w:w="4080" w:type="dxa"/>
            <w:gridSpan w:val="2"/>
            <w:tcMar>
              <w:top w:w="75" w:type="dxa"/>
              <w:bottom w:w="75" w:type="dxa"/>
            </w:tcMar>
            <w:vAlign w:val="center"/>
          </w:tcPr>
          <w:p w14:paraId="47BFA67C" w14:textId="77777777" w:rsidR="007728C1" w:rsidRPr="00731494" w:rsidRDefault="007728C1" w:rsidP="00CA7359">
            <w:pPr>
              <w:spacing w:before="135" w:after="135"/>
              <w:textAlignment w:val="center"/>
            </w:pPr>
          </w:p>
        </w:tc>
      </w:tr>
      <w:tr w:rsidR="007728C1" w:rsidRPr="00731494" w14:paraId="6B5DE470" w14:textId="77777777" w:rsidTr="00CA7359">
        <w:tc>
          <w:tcPr>
            <w:tcW w:w="4080" w:type="dxa"/>
            <w:tcMar>
              <w:top w:w="75" w:type="dxa"/>
              <w:bottom w:w="75" w:type="dxa"/>
            </w:tcMar>
            <w:vAlign w:val="center"/>
          </w:tcPr>
          <w:p w14:paraId="4CFAE1E1" w14:textId="77777777" w:rsidR="007728C1" w:rsidRPr="00731494" w:rsidRDefault="007728C1"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FB845E3" w14:textId="77777777" w:rsidR="007728C1" w:rsidRPr="00731494" w:rsidRDefault="007728C1" w:rsidP="00CA7359">
            <w:pPr>
              <w:jc w:val="center"/>
            </w:pPr>
            <w:r w:rsidRPr="00731494">
              <w:rPr>
                <w:rFonts w:ascii="Arial" w:hAnsi="Arial" w:cs="Arial"/>
                <w:color w:val="000000"/>
                <w:position w:val="-2"/>
                <w:sz w:val="18"/>
                <w:szCs w:val="18"/>
              </w:rPr>
              <w:t>Ime in priimek: _____________________</w:t>
            </w:r>
          </w:p>
        </w:tc>
      </w:tr>
      <w:tr w:rsidR="007728C1" w:rsidRPr="00731494" w14:paraId="21397CC4" w14:textId="77777777" w:rsidTr="00CA7359">
        <w:tc>
          <w:tcPr>
            <w:tcW w:w="4080" w:type="dxa"/>
            <w:tcMar>
              <w:top w:w="75" w:type="dxa"/>
              <w:bottom w:w="75" w:type="dxa"/>
            </w:tcMar>
            <w:vAlign w:val="center"/>
          </w:tcPr>
          <w:p w14:paraId="0C1187C3" w14:textId="77777777" w:rsidR="007728C1" w:rsidRPr="00731494" w:rsidRDefault="007728C1"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7920D0C" w14:textId="77777777" w:rsidR="007728C1" w:rsidRPr="00731494" w:rsidRDefault="007728C1" w:rsidP="00CA7359"/>
          <w:p w14:paraId="590B4A98" w14:textId="77777777" w:rsidR="007728C1" w:rsidRPr="00731494" w:rsidRDefault="007728C1" w:rsidP="00CA7359">
            <w:pPr>
              <w:jc w:val="center"/>
            </w:pPr>
            <w:r w:rsidRPr="00731494">
              <w:rPr>
                <w:rFonts w:ascii="Arial" w:hAnsi="Arial" w:cs="Arial"/>
                <w:color w:val="000000"/>
                <w:position w:val="-2"/>
                <w:sz w:val="18"/>
                <w:szCs w:val="18"/>
              </w:rPr>
              <w:t xml:space="preserve"> (žig in podpis) </w:t>
            </w:r>
          </w:p>
        </w:tc>
      </w:tr>
    </w:tbl>
    <w:p w14:paraId="289B4119" w14:textId="77777777" w:rsidR="007728C1" w:rsidRDefault="007728C1"/>
    <w:p w14:paraId="64C78622" w14:textId="77777777" w:rsidR="007728C1" w:rsidRDefault="007728C1"/>
    <w:p w14:paraId="5571A18A" w14:textId="77777777" w:rsidR="007728C1" w:rsidRDefault="007728C1">
      <w:pPr>
        <w:sectPr w:rsidR="007728C1" w:rsidSect="00CA7359">
          <w:pgSz w:w="11906" w:h="16838"/>
          <w:pgMar w:top="1418" w:right="1418" w:bottom="1418" w:left="1418" w:header="567" w:footer="596" w:gutter="0"/>
          <w:cols w:space="708"/>
          <w:docGrid w:linePitch="360"/>
        </w:sectPr>
      </w:pPr>
    </w:p>
    <w:p w14:paraId="7706CC59" w14:textId="77777777" w:rsidR="007728C1" w:rsidRPr="00335A49" w:rsidRDefault="007728C1" w:rsidP="007728C1">
      <w:pPr>
        <w:spacing w:after="120"/>
        <w:jc w:val="right"/>
        <w:rPr>
          <w:rFonts w:ascii="Arial" w:hAnsi="Arial" w:cs="Arial"/>
          <w:sz w:val="18"/>
          <w:szCs w:val="18"/>
        </w:rPr>
      </w:pPr>
      <w:r w:rsidRPr="00335A49">
        <w:rPr>
          <w:rFonts w:ascii="Arial" w:hAnsi="Arial" w:cs="Arial"/>
          <w:sz w:val="18"/>
          <w:szCs w:val="18"/>
        </w:rPr>
        <w:lastRenderedPageBreak/>
        <w:t>Obrazec št: 1.1</w:t>
      </w:r>
    </w:p>
    <w:p w14:paraId="5ADA79BA" w14:textId="77777777" w:rsidR="007728C1" w:rsidRPr="00335A49" w:rsidRDefault="007728C1" w:rsidP="007728C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5A49">
        <w:rPr>
          <w:rFonts w:ascii="Arial" w:hAnsi="Arial" w:cs="Arial"/>
        </w:rPr>
        <w:t>Ponudbeni predračun</w:t>
      </w:r>
    </w:p>
    <w:tbl>
      <w:tblPr>
        <w:tblStyle w:val="NormalTablePHPDOCX"/>
        <w:tblW w:w="5000" w:type="pct"/>
        <w:tblInd w:w="-34" w:type="dxa"/>
        <w:tblLook w:val="04A0" w:firstRow="1" w:lastRow="0" w:firstColumn="1" w:lastColumn="0" w:noHBand="0" w:noVBand="1"/>
      </w:tblPr>
      <w:tblGrid>
        <w:gridCol w:w="847"/>
        <w:gridCol w:w="5770"/>
        <w:gridCol w:w="1475"/>
        <w:gridCol w:w="1475"/>
        <w:gridCol w:w="1475"/>
        <w:gridCol w:w="1475"/>
        <w:gridCol w:w="1473"/>
      </w:tblGrid>
      <w:tr w:rsidR="00FE6DCF" w:rsidRPr="00335A49" w14:paraId="3D7E3D3F" w14:textId="77777777" w:rsidTr="00FE6DCF">
        <w:trPr>
          <w:trHeight w:val="753"/>
        </w:trPr>
        <w:tc>
          <w:tcPr>
            <w:tcW w:w="298"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6D8934D0" w14:textId="77777777" w:rsidR="00FE6DCF" w:rsidRPr="00335A49" w:rsidRDefault="00FE6DCF" w:rsidP="00CA7359">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2063"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DFE0340" w14:textId="00BBE587" w:rsidR="00FE6DCF" w:rsidRPr="00335A49" w:rsidRDefault="00FE6DCF" w:rsidP="00FE6DCF">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34CF6818" w14:textId="46B0AF82"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sidR="00FC3125">
              <w:rPr>
                <w:rStyle w:val="Sprotnaopomba-sklic"/>
                <w:rFonts w:ascii="Arial" w:hAnsi="Arial" w:cs="Arial"/>
                <w:b/>
                <w:bCs/>
                <w:color w:val="000000"/>
                <w:position w:val="-2"/>
                <w:sz w:val="18"/>
                <w:szCs w:val="18"/>
                <w:shd w:val="clear" w:color="auto" w:fill="D1D1D1"/>
              </w:rPr>
              <w:footnoteReference w:id="2"/>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3D94341" w14:textId="0A23C267"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0F5C29F" w14:textId="32289130"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3F381578" w14:textId="77777777"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DDV</w:t>
            </w:r>
          </w:p>
        </w:tc>
        <w:tc>
          <w:tcPr>
            <w:tcW w:w="52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659C6FE9" w14:textId="7294DE1A"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sidR="00FC3125">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E6DCF" w:rsidRPr="00335A49" w14:paraId="66AFFBD4" w14:textId="77777777" w:rsidTr="00FE6DCF">
        <w:trPr>
          <w:trHeight w:val="324"/>
        </w:trPr>
        <w:tc>
          <w:tcPr>
            <w:tcW w:w="298"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F00808A" w14:textId="77777777" w:rsidR="00FE6DCF" w:rsidRPr="00335A49" w:rsidRDefault="00FE6DCF" w:rsidP="00CA7359">
            <w:pPr>
              <w:jc w:val="center"/>
              <w:rPr>
                <w:rFonts w:ascii="Arial" w:hAnsi="Arial" w:cs="Arial"/>
                <w:sz w:val="18"/>
                <w:szCs w:val="18"/>
              </w:rPr>
            </w:pPr>
            <w:r w:rsidRPr="00335A49">
              <w:rPr>
                <w:rFonts w:ascii="Arial" w:hAnsi="Arial" w:cs="Arial"/>
                <w:color w:val="000000"/>
                <w:position w:val="-2"/>
                <w:sz w:val="18"/>
                <w:szCs w:val="18"/>
              </w:rPr>
              <w:t>1</w:t>
            </w:r>
          </w:p>
        </w:tc>
        <w:tc>
          <w:tcPr>
            <w:tcW w:w="2063" w:type="pct"/>
            <w:tcBorders>
              <w:top w:val="single" w:sz="4" w:space="0" w:color="auto"/>
              <w:left w:val="single" w:sz="4" w:space="0" w:color="auto"/>
              <w:right w:val="single" w:sz="4" w:space="0" w:color="auto"/>
            </w:tcBorders>
            <w:vAlign w:val="center"/>
          </w:tcPr>
          <w:p w14:paraId="356E7738" w14:textId="33ED6B53"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terapevtskih dinamičnih blazin s črpalko</w:t>
            </w:r>
          </w:p>
        </w:tc>
        <w:tc>
          <w:tcPr>
            <w:tcW w:w="528" w:type="pct"/>
            <w:tcBorders>
              <w:top w:val="single" w:sz="4" w:space="0" w:color="auto"/>
              <w:left w:val="single" w:sz="4" w:space="0" w:color="auto"/>
              <w:right w:val="single" w:sz="4" w:space="0" w:color="auto"/>
            </w:tcBorders>
            <w:vAlign w:val="center"/>
          </w:tcPr>
          <w:p w14:paraId="69E060E7" w14:textId="77777777" w:rsidR="00FE6DCF" w:rsidRPr="00335A49" w:rsidRDefault="00FE6DCF" w:rsidP="00FE6DCF">
            <w:pPr>
              <w:rPr>
                <w:rFonts w:ascii="Arial" w:hAnsi="Arial" w:cs="Arial"/>
                <w:color w:val="000000"/>
                <w:position w:val="-2"/>
                <w:sz w:val="18"/>
                <w:szCs w:val="18"/>
              </w:rPr>
            </w:pPr>
          </w:p>
        </w:tc>
        <w:tc>
          <w:tcPr>
            <w:tcW w:w="528" w:type="pct"/>
            <w:tcBorders>
              <w:top w:val="single" w:sz="4" w:space="0" w:color="auto"/>
              <w:left w:val="single" w:sz="4" w:space="0" w:color="auto"/>
              <w:right w:val="single" w:sz="4" w:space="0" w:color="auto"/>
            </w:tcBorders>
            <w:vAlign w:val="center"/>
          </w:tcPr>
          <w:p w14:paraId="5FF27BA5" w14:textId="32C68529" w:rsidR="00FE6DCF" w:rsidRPr="00335A49" w:rsidRDefault="003E0822" w:rsidP="00FE6DCF">
            <w:pPr>
              <w:jc w:val="center"/>
              <w:rPr>
                <w:rFonts w:ascii="Arial" w:hAnsi="Arial" w:cs="Arial"/>
                <w:color w:val="000000"/>
                <w:position w:val="-2"/>
                <w:sz w:val="18"/>
                <w:szCs w:val="18"/>
              </w:rPr>
            </w:pPr>
            <w:r w:rsidRPr="0061547C">
              <w:rPr>
                <w:rFonts w:ascii="Arial" w:hAnsi="Arial" w:cs="Arial"/>
                <w:color w:val="000000"/>
                <w:position w:val="-2"/>
                <w:sz w:val="18"/>
                <w:szCs w:val="18"/>
              </w:rPr>
              <w:t>30</w:t>
            </w:r>
          </w:p>
        </w:tc>
        <w:tc>
          <w:tcPr>
            <w:tcW w:w="528" w:type="pct"/>
            <w:tcBorders>
              <w:top w:val="single" w:sz="4" w:space="0" w:color="auto"/>
              <w:left w:val="single" w:sz="4" w:space="0" w:color="auto"/>
              <w:right w:val="single" w:sz="4" w:space="0" w:color="auto"/>
            </w:tcBorders>
            <w:vAlign w:val="center"/>
          </w:tcPr>
          <w:p w14:paraId="747E6133" w14:textId="77777777" w:rsidR="00FE6DCF" w:rsidRPr="00335A49" w:rsidRDefault="00FE6DCF" w:rsidP="00CA7359">
            <w:pPr>
              <w:jc w:val="center"/>
              <w:rPr>
                <w:rFonts w:ascii="Arial" w:hAnsi="Arial" w:cs="Arial"/>
                <w:color w:val="000000"/>
                <w:position w:val="-2"/>
                <w:sz w:val="18"/>
                <w:szCs w:val="18"/>
              </w:rPr>
            </w:pPr>
          </w:p>
        </w:tc>
        <w:tc>
          <w:tcPr>
            <w:tcW w:w="528" w:type="pct"/>
            <w:tcBorders>
              <w:top w:val="single" w:sz="4" w:space="0" w:color="auto"/>
              <w:left w:val="single" w:sz="4" w:space="0" w:color="auto"/>
              <w:right w:val="single" w:sz="4" w:space="0" w:color="auto"/>
            </w:tcBorders>
            <w:vAlign w:val="center"/>
          </w:tcPr>
          <w:p w14:paraId="2F63CFD3" w14:textId="77777777" w:rsidR="00FE6DCF" w:rsidRPr="00335A49" w:rsidRDefault="00FE6DCF" w:rsidP="00CA7359">
            <w:pPr>
              <w:jc w:val="center"/>
              <w:rPr>
                <w:rFonts w:ascii="Arial" w:hAnsi="Arial" w:cs="Arial"/>
                <w:color w:val="000000"/>
                <w:position w:val="-2"/>
                <w:sz w:val="18"/>
                <w:szCs w:val="18"/>
              </w:rPr>
            </w:pPr>
          </w:p>
        </w:tc>
        <w:tc>
          <w:tcPr>
            <w:tcW w:w="527" w:type="pct"/>
            <w:tcBorders>
              <w:top w:val="single" w:sz="4" w:space="0" w:color="auto"/>
              <w:left w:val="single" w:sz="4" w:space="0" w:color="auto"/>
              <w:right w:val="single" w:sz="4" w:space="0" w:color="auto"/>
            </w:tcBorders>
            <w:vAlign w:val="center"/>
          </w:tcPr>
          <w:p w14:paraId="23289384" w14:textId="77777777" w:rsidR="00FE6DCF" w:rsidRPr="00335A49" w:rsidRDefault="00FE6DCF" w:rsidP="00CA7359">
            <w:pPr>
              <w:jc w:val="center"/>
              <w:rPr>
                <w:rFonts w:ascii="Arial" w:hAnsi="Arial" w:cs="Arial"/>
                <w:color w:val="000000"/>
                <w:position w:val="-2"/>
                <w:sz w:val="18"/>
                <w:szCs w:val="18"/>
              </w:rPr>
            </w:pPr>
          </w:p>
        </w:tc>
      </w:tr>
      <w:tr w:rsidR="00FE6DCF" w:rsidRPr="00335A49" w14:paraId="56117682" w14:textId="77777777" w:rsidTr="00FE6DCF">
        <w:trPr>
          <w:trHeight w:val="41"/>
        </w:trPr>
        <w:tc>
          <w:tcPr>
            <w:tcW w:w="298"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C2B38E8" w14:textId="7F7CE3EE"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2063" w:type="pct"/>
            <w:tcBorders>
              <w:top w:val="single" w:sz="4" w:space="0" w:color="auto"/>
              <w:left w:val="single" w:sz="4" w:space="0" w:color="auto"/>
              <w:bottom w:val="single" w:sz="4" w:space="0" w:color="auto"/>
              <w:right w:val="single" w:sz="4" w:space="0" w:color="auto"/>
            </w:tcBorders>
            <w:vAlign w:val="center"/>
          </w:tcPr>
          <w:p w14:paraId="7AC8588D" w14:textId="21BC987F"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 xml:space="preserve">terapevtskih dinamičnih blazin </w:t>
            </w:r>
            <w:r>
              <w:rPr>
                <w:rFonts w:ascii="Arial" w:hAnsi="Arial" w:cs="Arial"/>
                <w:color w:val="000000"/>
                <w:position w:val="-2"/>
                <w:sz w:val="18"/>
                <w:szCs w:val="18"/>
              </w:rPr>
              <w:t>brez</w:t>
            </w:r>
            <w:r w:rsidRPr="000D606A">
              <w:rPr>
                <w:rFonts w:ascii="Arial" w:hAnsi="Arial" w:cs="Arial"/>
                <w:color w:val="000000"/>
                <w:position w:val="-2"/>
                <w:sz w:val="18"/>
                <w:szCs w:val="18"/>
              </w:rPr>
              <w:t xml:space="preserve"> črpalk</w:t>
            </w:r>
            <w:r>
              <w:rPr>
                <w:rFonts w:ascii="Arial" w:hAnsi="Arial" w:cs="Arial"/>
                <w:color w:val="000000"/>
                <w:position w:val="-2"/>
                <w:sz w:val="18"/>
                <w:szCs w:val="18"/>
              </w:rPr>
              <w:t>e</w:t>
            </w:r>
          </w:p>
        </w:tc>
        <w:tc>
          <w:tcPr>
            <w:tcW w:w="528" w:type="pct"/>
            <w:tcBorders>
              <w:top w:val="single" w:sz="4" w:space="0" w:color="auto"/>
              <w:left w:val="single" w:sz="4" w:space="0" w:color="auto"/>
              <w:bottom w:val="single" w:sz="4" w:space="0" w:color="auto"/>
              <w:right w:val="single" w:sz="4" w:space="0" w:color="auto"/>
            </w:tcBorders>
            <w:vAlign w:val="center"/>
          </w:tcPr>
          <w:p w14:paraId="72FA1946" w14:textId="77777777" w:rsidR="00FE6DCF" w:rsidRPr="00335A49" w:rsidRDefault="00FE6DCF" w:rsidP="00FE6DCF">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A87C99" w14:textId="04EF38CF" w:rsidR="00FE6DCF" w:rsidRPr="00335A49" w:rsidRDefault="003E0822" w:rsidP="00FE6DCF">
            <w:pPr>
              <w:jc w:val="center"/>
              <w:rPr>
                <w:rFonts w:ascii="Arial" w:hAnsi="Arial" w:cs="Arial"/>
                <w:color w:val="000000"/>
                <w:position w:val="-2"/>
                <w:sz w:val="18"/>
                <w:szCs w:val="18"/>
              </w:rPr>
            </w:pPr>
            <w:r w:rsidRPr="0061547C">
              <w:rPr>
                <w:rFonts w:ascii="Arial" w:hAnsi="Arial" w:cs="Arial"/>
                <w:color w:val="000000"/>
                <w:position w:val="-2"/>
                <w:sz w:val="18"/>
                <w:szCs w:val="18"/>
              </w:rPr>
              <w:t>70</w:t>
            </w:r>
          </w:p>
        </w:tc>
        <w:tc>
          <w:tcPr>
            <w:tcW w:w="528" w:type="pct"/>
            <w:tcBorders>
              <w:top w:val="single" w:sz="4" w:space="0" w:color="auto"/>
              <w:left w:val="single" w:sz="4" w:space="0" w:color="auto"/>
              <w:bottom w:val="single" w:sz="4" w:space="0" w:color="auto"/>
              <w:right w:val="single" w:sz="4" w:space="0" w:color="auto"/>
            </w:tcBorders>
            <w:vAlign w:val="center"/>
          </w:tcPr>
          <w:p w14:paraId="7DC1089E" w14:textId="77777777" w:rsidR="00FE6DCF" w:rsidRPr="00335A49" w:rsidRDefault="00FE6DCF" w:rsidP="00FE6DCF">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1748C28" w14:textId="77777777" w:rsidR="00FE6DCF" w:rsidRPr="00335A49" w:rsidRDefault="00FE6DCF" w:rsidP="00FE6DCF">
            <w:pPr>
              <w:jc w:val="center"/>
              <w:rPr>
                <w:rFonts w:ascii="Arial" w:hAnsi="Arial" w:cs="Arial"/>
                <w:color w:val="000000"/>
                <w:position w:val="-2"/>
                <w:sz w:val="18"/>
                <w:szCs w:val="18"/>
              </w:rPr>
            </w:pPr>
          </w:p>
        </w:tc>
        <w:tc>
          <w:tcPr>
            <w:tcW w:w="527" w:type="pct"/>
            <w:tcBorders>
              <w:top w:val="single" w:sz="4" w:space="0" w:color="auto"/>
              <w:left w:val="single" w:sz="4" w:space="0" w:color="auto"/>
              <w:bottom w:val="single" w:sz="4" w:space="0" w:color="auto"/>
              <w:right w:val="single" w:sz="4" w:space="0" w:color="auto"/>
            </w:tcBorders>
            <w:vAlign w:val="center"/>
          </w:tcPr>
          <w:p w14:paraId="1F31D6FD" w14:textId="77777777" w:rsidR="00FE6DCF" w:rsidRPr="00335A49" w:rsidRDefault="00FE6DCF" w:rsidP="00FE6DCF">
            <w:pPr>
              <w:jc w:val="center"/>
              <w:rPr>
                <w:rFonts w:ascii="Arial" w:hAnsi="Arial" w:cs="Arial"/>
                <w:color w:val="000000"/>
                <w:position w:val="-2"/>
                <w:sz w:val="18"/>
                <w:szCs w:val="18"/>
              </w:rPr>
            </w:pPr>
          </w:p>
        </w:tc>
      </w:tr>
    </w:tbl>
    <w:p w14:paraId="477B0956" w14:textId="77777777" w:rsidR="007728C1" w:rsidRDefault="007728C1" w:rsidP="007728C1"/>
    <w:tbl>
      <w:tblPr>
        <w:tblStyle w:val="NormalTablePHPDOCX"/>
        <w:tblW w:w="5000" w:type="pct"/>
        <w:tblInd w:w="-34" w:type="dxa"/>
        <w:tblLook w:val="04A0" w:firstRow="1" w:lastRow="0" w:firstColumn="1" w:lastColumn="0" w:noHBand="0" w:noVBand="1"/>
      </w:tblPr>
      <w:tblGrid>
        <w:gridCol w:w="847"/>
        <w:gridCol w:w="4187"/>
        <w:gridCol w:w="1584"/>
        <w:gridCol w:w="1758"/>
        <w:gridCol w:w="1193"/>
        <w:gridCol w:w="1475"/>
        <w:gridCol w:w="1475"/>
        <w:gridCol w:w="1471"/>
      </w:tblGrid>
      <w:tr w:rsidR="00FC3125" w:rsidRPr="00335A49" w14:paraId="56553BD1" w14:textId="77777777" w:rsidTr="00FC3125">
        <w:trPr>
          <w:trHeight w:val="753"/>
        </w:trPr>
        <w:tc>
          <w:tcPr>
            <w:tcW w:w="298"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382BB424" w14:textId="77777777" w:rsidR="00FC3125" w:rsidRPr="00335A49" w:rsidRDefault="00FC3125" w:rsidP="00FC3125">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149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E5216B8" w14:textId="77777777"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56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FFED9EF" w14:textId="6285B539" w:rsidR="00FC3125" w:rsidRDefault="00FC3125" w:rsidP="00FC312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Dimenzije </w:t>
            </w:r>
            <w:r w:rsidR="0008111E" w:rsidRPr="0008111E">
              <w:rPr>
                <w:rFonts w:ascii="Arial" w:hAnsi="Arial" w:cs="Arial"/>
                <w:b/>
                <w:bCs/>
                <w:color w:val="000000"/>
                <w:position w:val="-2"/>
                <w:sz w:val="18"/>
                <w:szCs w:val="18"/>
                <w:shd w:val="clear" w:color="auto" w:fill="D1D1D1"/>
              </w:rPr>
              <w:t>posteljnih vložkov</w:t>
            </w:r>
          </w:p>
          <w:p w14:paraId="7FAA90C8" w14:textId="7AF16595" w:rsidR="00FC3125" w:rsidRPr="00335A49" w:rsidRDefault="00FC3125" w:rsidP="00FC312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 cm)</w:t>
            </w:r>
          </w:p>
        </w:tc>
        <w:tc>
          <w:tcPr>
            <w:tcW w:w="62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D814257" w14:textId="6BBA63C0"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Pr>
                <w:rStyle w:val="Sprotnaopomba-sklic"/>
              </w:rPr>
              <w:t>1</w:t>
            </w:r>
          </w:p>
        </w:tc>
        <w:tc>
          <w:tcPr>
            <w:tcW w:w="42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72DADCD8" w14:textId="7038DD1E"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157311F" w14:textId="01935BF6"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9044642" w14:textId="431C96E4"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DDV</w:t>
            </w:r>
          </w:p>
        </w:tc>
        <w:tc>
          <w:tcPr>
            <w:tcW w:w="526"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4081D34" w14:textId="2E544120"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C3125" w:rsidRPr="00335A49" w14:paraId="0ABA614E" w14:textId="77777777" w:rsidTr="00FC3125">
        <w:trPr>
          <w:trHeight w:val="32"/>
        </w:trPr>
        <w:tc>
          <w:tcPr>
            <w:tcW w:w="298" w:type="pct"/>
            <w:vMerge w:val="restart"/>
            <w:tcBorders>
              <w:top w:val="single" w:sz="4" w:space="0" w:color="auto"/>
              <w:left w:val="single" w:sz="4" w:space="0" w:color="auto"/>
              <w:right w:val="single" w:sz="4" w:space="0" w:color="auto"/>
            </w:tcBorders>
            <w:tcMar>
              <w:top w:w="135" w:type="dxa"/>
              <w:bottom w:w="135" w:type="dxa"/>
            </w:tcMar>
            <w:vAlign w:val="center"/>
          </w:tcPr>
          <w:p w14:paraId="1EE4984B" w14:textId="7748D0B2" w:rsidR="00FC3125" w:rsidRPr="00335A49" w:rsidRDefault="00FC3125" w:rsidP="00FC3125">
            <w:pPr>
              <w:jc w:val="center"/>
              <w:rPr>
                <w:rFonts w:ascii="Arial" w:hAnsi="Arial" w:cs="Arial"/>
                <w:sz w:val="18"/>
                <w:szCs w:val="18"/>
              </w:rPr>
            </w:pPr>
            <w:r>
              <w:rPr>
                <w:rFonts w:ascii="Arial" w:hAnsi="Arial" w:cs="Arial"/>
                <w:color w:val="000000"/>
                <w:position w:val="-2"/>
                <w:sz w:val="18"/>
                <w:szCs w:val="18"/>
              </w:rPr>
              <w:t>3</w:t>
            </w:r>
          </w:p>
        </w:tc>
        <w:tc>
          <w:tcPr>
            <w:tcW w:w="1497" w:type="pct"/>
            <w:vMerge w:val="restart"/>
            <w:tcBorders>
              <w:top w:val="single" w:sz="4" w:space="0" w:color="auto"/>
              <w:left w:val="single" w:sz="4" w:space="0" w:color="auto"/>
              <w:right w:val="single" w:sz="4" w:space="0" w:color="auto"/>
            </w:tcBorders>
            <w:vAlign w:val="center"/>
          </w:tcPr>
          <w:p w14:paraId="0C6F8210" w14:textId="7FDF6A10"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0008111E" w:rsidRPr="0008111E">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odrasle</w:t>
            </w:r>
          </w:p>
        </w:tc>
        <w:tc>
          <w:tcPr>
            <w:tcW w:w="567" w:type="pct"/>
            <w:tcBorders>
              <w:top w:val="single" w:sz="4" w:space="0" w:color="auto"/>
              <w:left w:val="single" w:sz="4" w:space="0" w:color="auto"/>
              <w:right w:val="single" w:sz="4" w:space="0" w:color="auto"/>
            </w:tcBorders>
            <w:vAlign w:val="center"/>
          </w:tcPr>
          <w:p w14:paraId="42B34725" w14:textId="170C42A0" w:rsidR="00FC3125" w:rsidRPr="00335A49" w:rsidRDefault="00FC3125" w:rsidP="00FC3125">
            <w:pPr>
              <w:jc w:val="center"/>
              <w:rPr>
                <w:rFonts w:ascii="Arial" w:hAnsi="Arial" w:cs="Arial"/>
                <w:color w:val="000000"/>
                <w:position w:val="-2"/>
                <w:sz w:val="18"/>
                <w:szCs w:val="18"/>
              </w:rPr>
            </w:pPr>
            <w:r w:rsidRPr="00FC3125">
              <w:rPr>
                <w:rFonts w:ascii="Arial" w:hAnsi="Arial" w:cs="Arial"/>
                <w:color w:val="000000"/>
                <w:position w:val="-2"/>
                <w:sz w:val="18"/>
                <w:szCs w:val="18"/>
              </w:rPr>
              <w:t>190x80</w:t>
            </w:r>
          </w:p>
        </w:tc>
        <w:tc>
          <w:tcPr>
            <w:tcW w:w="629" w:type="pct"/>
            <w:tcBorders>
              <w:top w:val="single" w:sz="4" w:space="0" w:color="auto"/>
              <w:left w:val="single" w:sz="4" w:space="0" w:color="auto"/>
              <w:bottom w:val="single" w:sz="4" w:space="0" w:color="auto"/>
              <w:right w:val="single" w:sz="4" w:space="0" w:color="auto"/>
            </w:tcBorders>
            <w:vAlign w:val="center"/>
          </w:tcPr>
          <w:p w14:paraId="72BD1E5F"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C430ABC" w14:textId="50B275EC"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84</w:t>
            </w:r>
          </w:p>
        </w:tc>
        <w:tc>
          <w:tcPr>
            <w:tcW w:w="528" w:type="pct"/>
            <w:tcBorders>
              <w:top w:val="single" w:sz="4" w:space="0" w:color="auto"/>
              <w:left w:val="single" w:sz="4" w:space="0" w:color="auto"/>
              <w:bottom w:val="single" w:sz="4" w:space="0" w:color="auto"/>
              <w:right w:val="single" w:sz="4" w:space="0" w:color="auto"/>
            </w:tcBorders>
            <w:vAlign w:val="center"/>
          </w:tcPr>
          <w:p w14:paraId="12FFC19D"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B36C6A"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6530A2F" w14:textId="77777777" w:rsidR="00FC3125" w:rsidRPr="00335A49" w:rsidRDefault="00FC3125" w:rsidP="00FC3125">
            <w:pPr>
              <w:jc w:val="center"/>
              <w:rPr>
                <w:rFonts w:ascii="Arial" w:hAnsi="Arial" w:cs="Arial"/>
                <w:color w:val="000000"/>
                <w:position w:val="-2"/>
                <w:sz w:val="18"/>
                <w:szCs w:val="18"/>
              </w:rPr>
            </w:pPr>
          </w:p>
        </w:tc>
      </w:tr>
      <w:tr w:rsidR="00FC3125" w:rsidRPr="00335A49" w14:paraId="2EC0475B"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59A98F6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8F00956"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0BA2FFB0" w14:textId="1F7DFA8A"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w:t>
            </w:r>
            <w:r w:rsidRPr="00FC3125">
              <w:rPr>
                <w:rFonts w:ascii="Arial" w:hAnsi="Arial" w:cs="Arial"/>
                <w:color w:val="000000"/>
                <w:position w:val="-2"/>
                <w:sz w:val="18"/>
                <w:szCs w:val="18"/>
              </w:rPr>
              <w:t>90x85</w:t>
            </w:r>
          </w:p>
        </w:tc>
        <w:tc>
          <w:tcPr>
            <w:tcW w:w="629" w:type="pct"/>
            <w:tcBorders>
              <w:top w:val="single" w:sz="4" w:space="0" w:color="auto"/>
              <w:left w:val="single" w:sz="4" w:space="0" w:color="auto"/>
              <w:bottom w:val="single" w:sz="4" w:space="0" w:color="auto"/>
              <w:right w:val="single" w:sz="4" w:space="0" w:color="auto"/>
            </w:tcBorders>
            <w:vAlign w:val="center"/>
          </w:tcPr>
          <w:p w14:paraId="0737B571"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F3873DB" w14:textId="36389EA9"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137</w:t>
            </w:r>
          </w:p>
        </w:tc>
        <w:tc>
          <w:tcPr>
            <w:tcW w:w="528" w:type="pct"/>
            <w:tcBorders>
              <w:top w:val="single" w:sz="4" w:space="0" w:color="auto"/>
              <w:left w:val="single" w:sz="4" w:space="0" w:color="auto"/>
              <w:bottom w:val="single" w:sz="4" w:space="0" w:color="auto"/>
              <w:right w:val="single" w:sz="4" w:space="0" w:color="auto"/>
            </w:tcBorders>
            <w:vAlign w:val="center"/>
          </w:tcPr>
          <w:p w14:paraId="33C1A786"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7448909"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0B49F172" w14:textId="77777777" w:rsidR="00FC3125" w:rsidRPr="00335A49" w:rsidRDefault="00FC3125" w:rsidP="00FC3125">
            <w:pPr>
              <w:jc w:val="center"/>
              <w:rPr>
                <w:rFonts w:ascii="Arial" w:hAnsi="Arial" w:cs="Arial"/>
                <w:color w:val="000000"/>
                <w:position w:val="-2"/>
                <w:sz w:val="18"/>
                <w:szCs w:val="18"/>
              </w:rPr>
            </w:pPr>
          </w:p>
        </w:tc>
      </w:tr>
      <w:tr w:rsidR="00FC3125" w:rsidRPr="00335A49" w14:paraId="5B24F70E"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217E3697"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201121B"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7E2041B7" w14:textId="2E255D7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190x90</w:t>
            </w:r>
          </w:p>
        </w:tc>
        <w:tc>
          <w:tcPr>
            <w:tcW w:w="629" w:type="pct"/>
            <w:tcBorders>
              <w:top w:val="single" w:sz="4" w:space="0" w:color="auto"/>
              <w:left w:val="single" w:sz="4" w:space="0" w:color="auto"/>
              <w:bottom w:val="single" w:sz="4" w:space="0" w:color="auto"/>
              <w:right w:val="single" w:sz="4" w:space="0" w:color="auto"/>
            </w:tcBorders>
            <w:vAlign w:val="center"/>
          </w:tcPr>
          <w:p w14:paraId="3685F442"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BF84C3C" w14:textId="621E491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88</w:t>
            </w:r>
          </w:p>
        </w:tc>
        <w:tc>
          <w:tcPr>
            <w:tcW w:w="528" w:type="pct"/>
            <w:tcBorders>
              <w:top w:val="single" w:sz="4" w:space="0" w:color="auto"/>
              <w:left w:val="single" w:sz="4" w:space="0" w:color="auto"/>
              <w:bottom w:val="single" w:sz="4" w:space="0" w:color="auto"/>
              <w:right w:val="single" w:sz="4" w:space="0" w:color="auto"/>
            </w:tcBorders>
            <w:vAlign w:val="center"/>
          </w:tcPr>
          <w:p w14:paraId="0F9185D9"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C88676"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3DB324A" w14:textId="77777777" w:rsidR="00FC3125" w:rsidRPr="00335A49" w:rsidRDefault="00FC3125" w:rsidP="00FC3125">
            <w:pPr>
              <w:jc w:val="center"/>
              <w:rPr>
                <w:rFonts w:ascii="Arial" w:hAnsi="Arial" w:cs="Arial"/>
                <w:color w:val="000000"/>
                <w:position w:val="-2"/>
                <w:sz w:val="18"/>
                <w:szCs w:val="18"/>
              </w:rPr>
            </w:pPr>
          </w:p>
        </w:tc>
      </w:tr>
      <w:tr w:rsidR="00FC3125" w:rsidRPr="00335A49" w14:paraId="6F8F7F02"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3426BA70"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4CCB392C"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2B5D28B3" w14:textId="5F75DA4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195x80</w:t>
            </w:r>
          </w:p>
        </w:tc>
        <w:tc>
          <w:tcPr>
            <w:tcW w:w="629" w:type="pct"/>
            <w:tcBorders>
              <w:top w:val="single" w:sz="4" w:space="0" w:color="auto"/>
              <w:left w:val="single" w:sz="4" w:space="0" w:color="auto"/>
              <w:bottom w:val="single" w:sz="4" w:space="0" w:color="auto"/>
              <w:right w:val="single" w:sz="4" w:space="0" w:color="auto"/>
            </w:tcBorders>
            <w:vAlign w:val="center"/>
          </w:tcPr>
          <w:p w14:paraId="2FEF1B18"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2EF26D0" w14:textId="3A94DE93"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38</w:t>
            </w:r>
          </w:p>
        </w:tc>
        <w:tc>
          <w:tcPr>
            <w:tcW w:w="528" w:type="pct"/>
            <w:tcBorders>
              <w:top w:val="single" w:sz="4" w:space="0" w:color="auto"/>
              <w:left w:val="single" w:sz="4" w:space="0" w:color="auto"/>
              <w:bottom w:val="single" w:sz="4" w:space="0" w:color="auto"/>
              <w:right w:val="single" w:sz="4" w:space="0" w:color="auto"/>
            </w:tcBorders>
            <w:vAlign w:val="center"/>
          </w:tcPr>
          <w:p w14:paraId="2BB0AACB"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394EE3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3827A01" w14:textId="77777777" w:rsidR="00FC3125" w:rsidRPr="00335A49" w:rsidRDefault="00FC3125" w:rsidP="00FC3125">
            <w:pPr>
              <w:jc w:val="center"/>
              <w:rPr>
                <w:rFonts w:ascii="Arial" w:hAnsi="Arial" w:cs="Arial"/>
                <w:color w:val="000000"/>
                <w:position w:val="-2"/>
                <w:sz w:val="18"/>
                <w:szCs w:val="18"/>
              </w:rPr>
            </w:pPr>
          </w:p>
        </w:tc>
      </w:tr>
      <w:tr w:rsidR="00FC3125" w:rsidRPr="00335A49" w14:paraId="25182F1C"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6F08594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2E56B64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4F9B19B5" w14:textId="11AC8E8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195x85</w:t>
            </w:r>
          </w:p>
        </w:tc>
        <w:tc>
          <w:tcPr>
            <w:tcW w:w="629" w:type="pct"/>
            <w:tcBorders>
              <w:top w:val="single" w:sz="4" w:space="0" w:color="auto"/>
              <w:left w:val="single" w:sz="4" w:space="0" w:color="auto"/>
              <w:bottom w:val="single" w:sz="4" w:space="0" w:color="auto"/>
              <w:right w:val="single" w:sz="4" w:space="0" w:color="auto"/>
            </w:tcBorders>
            <w:vAlign w:val="center"/>
          </w:tcPr>
          <w:p w14:paraId="0C3607C7"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FD51AAA" w14:textId="3933B332"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528" w:type="pct"/>
            <w:tcBorders>
              <w:top w:val="single" w:sz="4" w:space="0" w:color="auto"/>
              <w:left w:val="single" w:sz="4" w:space="0" w:color="auto"/>
              <w:bottom w:val="single" w:sz="4" w:space="0" w:color="auto"/>
              <w:right w:val="single" w:sz="4" w:space="0" w:color="auto"/>
            </w:tcBorders>
            <w:vAlign w:val="center"/>
          </w:tcPr>
          <w:p w14:paraId="7D6C962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9C9C21E"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5C28D249" w14:textId="77777777" w:rsidR="00FC3125" w:rsidRPr="00335A49" w:rsidRDefault="00FC3125" w:rsidP="00FC3125">
            <w:pPr>
              <w:jc w:val="center"/>
              <w:rPr>
                <w:rFonts w:ascii="Arial" w:hAnsi="Arial" w:cs="Arial"/>
                <w:color w:val="000000"/>
                <w:position w:val="-2"/>
                <w:sz w:val="18"/>
                <w:szCs w:val="18"/>
              </w:rPr>
            </w:pPr>
          </w:p>
        </w:tc>
      </w:tr>
      <w:tr w:rsidR="00FC3125" w:rsidRPr="00335A49" w14:paraId="32E19E66"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2BD410ED"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19A201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10CD59CA" w14:textId="49AE46A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195x90</w:t>
            </w:r>
          </w:p>
        </w:tc>
        <w:tc>
          <w:tcPr>
            <w:tcW w:w="629" w:type="pct"/>
            <w:tcBorders>
              <w:top w:val="single" w:sz="4" w:space="0" w:color="auto"/>
              <w:left w:val="single" w:sz="4" w:space="0" w:color="auto"/>
              <w:bottom w:val="single" w:sz="4" w:space="0" w:color="auto"/>
              <w:right w:val="single" w:sz="4" w:space="0" w:color="auto"/>
            </w:tcBorders>
            <w:vAlign w:val="center"/>
          </w:tcPr>
          <w:p w14:paraId="30FA488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CBDB748" w14:textId="1451684D"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96</w:t>
            </w:r>
          </w:p>
        </w:tc>
        <w:tc>
          <w:tcPr>
            <w:tcW w:w="528" w:type="pct"/>
            <w:tcBorders>
              <w:top w:val="single" w:sz="4" w:space="0" w:color="auto"/>
              <w:left w:val="single" w:sz="4" w:space="0" w:color="auto"/>
              <w:bottom w:val="single" w:sz="4" w:space="0" w:color="auto"/>
              <w:right w:val="single" w:sz="4" w:space="0" w:color="auto"/>
            </w:tcBorders>
            <w:vAlign w:val="center"/>
          </w:tcPr>
          <w:p w14:paraId="652CF885"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46E0B9"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F27BF44" w14:textId="77777777" w:rsidR="00FC3125" w:rsidRPr="00335A49" w:rsidRDefault="00FC3125" w:rsidP="00FC3125">
            <w:pPr>
              <w:jc w:val="center"/>
              <w:rPr>
                <w:rFonts w:ascii="Arial" w:hAnsi="Arial" w:cs="Arial"/>
                <w:color w:val="000000"/>
                <w:position w:val="-2"/>
                <w:sz w:val="18"/>
                <w:szCs w:val="18"/>
              </w:rPr>
            </w:pPr>
          </w:p>
        </w:tc>
      </w:tr>
      <w:tr w:rsidR="00FC3125" w:rsidRPr="00335A49" w14:paraId="1B9E0551"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14866AED"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3C0BE99"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145CA56A" w14:textId="70DF7144"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200x80</w:t>
            </w:r>
          </w:p>
        </w:tc>
        <w:tc>
          <w:tcPr>
            <w:tcW w:w="629" w:type="pct"/>
            <w:tcBorders>
              <w:top w:val="single" w:sz="4" w:space="0" w:color="auto"/>
              <w:left w:val="single" w:sz="4" w:space="0" w:color="auto"/>
              <w:bottom w:val="single" w:sz="4" w:space="0" w:color="auto"/>
              <w:right w:val="single" w:sz="4" w:space="0" w:color="auto"/>
            </w:tcBorders>
            <w:vAlign w:val="center"/>
          </w:tcPr>
          <w:p w14:paraId="41427EF7"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F0DB10F" w14:textId="121B1BE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528" w:type="pct"/>
            <w:tcBorders>
              <w:top w:val="single" w:sz="4" w:space="0" w:color="auto"/>
              <w:left w:val="single" w:sz="4" w:space="0" w:color="auto"/>
              <w:bottom w:val="single" w:sz="4" w:space="0" w:color="auto"/>
              <w:right w:val="single" w:sz="4" w:space="0" w:color="auto"/>
            </w:tcBorders>
            <w:vAlign w:val="center"/>
          </w:tcPr>
          <w:p w14:paraId="3B4E526F"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6BD38D3"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439E1F3" w14:textId="77777777" w:rsidR="00FC3125" w:rsidRPr="00335A49" w:rsidRDefault="00FC3125" w:rsidP="00FC3125">
            <w:pPr>
              <w:jc w:val="center"/>
              <w:rPr>
                <w:rFonts w:ascii="Arial" w:hAnsi="Arial" w:cs="Arial"/>
                <w:color w:val="000000"/>
                <w:position w:val="-2"/>
                <w:sz w:val="18"/>
                <w:szCs w:val="18"/>
              </w:rPr>
            </w:pPr>
          </w:p>
        </w:tc>
      </w:tr>
      <w:tr w:rsidR="00FC3125" w:rsidRPr="00335A49" w14:paraId="63CD6AF2"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183EA655"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367FBD4E"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5D8E3C8A" w14:textId="25C25CCF"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200x85</w:t>
            </w:r>
          </w:p>
        </w:tc>
        <w:tc>
          <w:tcPr>
            <w:tcW w:w="629" w:type="pct"/>
            <w:tcBorders>
              <w:top w:val="single" w:sz="4" w:space="0" w:color="auto"/>
              <w:left w:val="single" w:sz="4" w:space="0" w:color="auto"/>
              <w:bottom w:val="single" w:sz="4" w:space="0" w:color="auto"/>
              <w:right w:val="single" w:sz="4" w:space="0" w:color="auto"/>
            </w:tcBorders>
            <w:vAlign w:val="center"/>
          </w:tcPr>
          <w:p w14:paraId="34B566D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E37A88A" w14:textId="0C2D2BA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270</w:t>
            </w:r>
          </w:p>
        </w:tc>
        <w:tc>
          <w:tcPr>
            <w:tcW w:w="528" w:type="pct"/>
            <w:tcBorders>
              <w:top w:val="single" w:sz="4" w:space="0" w:color="auto"/>
              <w:left w:val="single" w:sz="4" w:space="0" w:color="auto"/>
              <w:bottom w:val="single" w:sz="4" w:space="0" w:color="auto"/>
              <w:right w:val="single" w:sz="4" w:space="0" w:color="auto"/>
            </w:tcBorders>
            <w:vAlign w:val="center"/>
          </w:tcPr>
          <w:p w14:paraId="28498CD4"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8AC5A9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71B0CF8" w14:textId="77777777" w:rsidR="00FC3125" w:rsidRPr="00335A49" w:rsidRDefault="00FC3125" w:rsidP="00FC3125">
            <w:pPr>
              <w:jc w:val="center"/>
              <w:rPr>
                <w:rFonts w:ascii="Arial" w:hAnsi="Arial" w:cs="Arial"/>
                <w:color w:val="000000"/>
                <w:position w:val="-2"/>
                <w:sz w:val="18"/>
                <w:szCs w:val="18"/>
              </w:rPr>
            </w:pPr>
          </w:p>
        </w:tc>
      </w:tr>
      <w:tr w:rsidR="00FC3125" w:rsidRPr="00335A49" w14:paraId="3B177E43"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5A8CB27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62A8207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66F1E113" w14:textId="18D29D3C"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200x90</w:t>
            </w:r>
          </w:p>
        </w:tc>
        <w:tc>
          <w:tcPr>
            <w:tcW w:w="629" w:type="pct"/>
            <w:tcBorders>
              <w:top w:val="single" w:sz="4" w:space="0" w:color="auto"/>
              <w:left w:val="single" w:sz="4" w:space="0" w:color="auto"/>
              <w:bottom w:val="single" w:sz="4" w:space="0" w:color="auto"/>
              <w:right w:val="single" w:sz="4" w:space="0" w:color="auto"/>
            </w:tcBorders>
            <w:vAlign w:val="center"/>
          </w:tcPr>
          <w:p w14:paraId="6854750F"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B1BB484" w14:textId="19F42ED1"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167</w:t>
            </w:r>
          </w:p>
        </w:tc>
        <w:tc>
          <w:tcPr>
            <w:tcW w:w="528" w:type="pct"/>
            <w:tcBorders>
              <w:top w:val="single" w:sz="4" w:space="0" w:color="auto"/>
              <w:left w:val="single" w:sz="4" w:space="0" w:color="auto"/>
              <w:bottom w:val="single" w:sz="4" w:space="0" w:color="auto"/>
              <w:right w:val="single" w:sz="4" w:space="0" w:color="auto"/>
            </w:tcBorders>
            <w:vAlign w:val="center"/>
          </w:tcPr>
          <w:p w14:paraId="40E8ED4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418B5"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394B604" w14:textId="77777777" w:rsidR="00FC3125" w:rsidRPr="00335A49" w:rsidRDefault="00FC3125" w:rsidP="00FC3125">
            <w:pPr>
              <w:jc w:val="center"/>
              <w:rPr>
                <w:rFonts w:ascii="Arial" w:hAnsi="Arial" w:cs="Arial"/>
                <w:color w:val="000000"/>
                <w:position w:val="-2"/>
                <w:sz w:val="18"/>
                <w:szCs w:val="18"/>
              </w:rPr>
            </w:pPr>
          </w:p>
        </w:tc>
      </w:tr>
      <w:tr w:rsidR="00FC3125" w:rsidRPr="00335A49" w14:paraId="5C48ED8B" w14:textId="77777777" w:rsidTr="004638BF">
        <w:trPr>
          <w:trHeight w:val="32"/>
        </w:trPr>
        <w:tc>
          <w:tcPr>
            <w:tcW w:w="298" w:type="pct"/>
            <w:vMerge/>
            <w:tcBorders>
              <w:left w:val="single" w:sz="4" w:space="0" w:color="auto"/>
              <w:bottom w:val="single" w:sz="4" w:space="0" w:color="auto"/>
              <w:right w:val="single" w:sz="4" w:space="0" w:color="auto"/>
            </w:tcBorders>
            <w:tcMar>
              <w:top w:w="135" w:type="dxa"/>
              <w:bottom w:w="135" w:type="dxa"/>
            </w:tcMar>
            <w:vAlign w:val="center"/>
          </w:tcPr>
          <w:p w14:paraId="0F539CC5"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bottom w:val="single" w:sz="4" w:space="0" w:color="auto"/>
              <w:right w:val="single" w:sz="4" w:space="0" w:color="auto"/>
            </w:tcBorders>
            <w:vAlign w:val="center"/>
          </w:tcPr>
          <w:p w14:paraId="15B1EF89"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63F168F" w14:textId="4359F8B1"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205x90</w:t>
            </w:r>
          </w:p>
        </w:tc>
        <w:tc>
          <w:tcPr>
            <w:tcW w:w="629" w:type="pct"/>
            <w:tcBorders>
              <w:top w:val="single" w:sz="4" w:space="0" w:color="auto"/>
              <w:left w:val="single" w:sz="4" w:space="0" w:color="auto"/>
              <w:bottom w:val="single" w:sz="4" w:space="0" w:color="auto"/>
              <w:right w:val="single" w:sz="4" w:space="0" w:color="auto"/>
            </w:tcBorders>
            <w:vAlign w:val="center"/>
          </w:tcPr>
          <w:p w14:paraId="1D516A35"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7642934" w14:textId="7C7A851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528" w:type="pct"/>
            <w:tcBorders>
              <w:top w:val="single" w:sz="4" w:space="0" w:color="auto"/>
              <w:left w:val="single" w:sz="4" w:space="0" w:color="auto"/>
              <w:bottom w:val="single" w:sz="4" w:space="0" w:color="auto"/>
              <w:right w:val="single" w:sz="4" w:space="0" w:color="auto"/>
            </w:tcBorders>
            <w:vAlign w:val="center"/>
          </w:tcPr>
          <w:p w14:paraId="388D8157"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7A7AB1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65B6BF1" w14:textId="77777777" w:rsidR="00FC3125" w:rsidRPr="00335A49" w:rsidRDefault="00FC3125" w:rsidP="00FC3125">
            <w:pPr>
              <w:jc w:val="center"/>
              <w:rPr>
                <w:rFonts w:ascii="Arial" w:hAnsi="Arial" w:cs="Arial"/>
                <w:color w:val="000000"/>
                <w:position w:val="-2"/>
                <w:sz w:val="18"/>
                <w:szCs w:val="18"/>
              </w:rPr>
            </w:pPr>
          </w:p>
        </w:tc>
      </w:tr>
      <w:tr w:rsidR="004638BF" w:rsidRPr="00335A49" w14:paraId="548D3559" w14:textId="77777777" w:rsidTr="004638BF">
        <w:trPr>
          <w:trHeight w:val="32"/>
        </w:trPr>
        <w:tc>
          <w:tcPr>
            <w:tcW w:w="299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CEC8DF3" w14:textId="6012DB62" w:rsidR="004638BF" w:rsidRPr="00335A49" w:rsidRDefault="004638BF" w:rsidP="004638BF">
            <w:pPr>
              <w:jc w:val="right"/>
              <w:rPr>
                <w:rFonts w:ascii="Arial" w:hAnsi="Arial" w:cs="Arial"/>
                <w:color w:val="000000"/>
                <w:position w:val="-2"/>
                <w:sz w:val="18"/>
                <w:szCs w:val="18"/>
              </w:rPr>
            </w:pPr>
            <w:r>
              <w:rPr>
                <w:rFonts w:ascii="Arial" w:hAnsi="Arial" w:cs="Arial"/>
                <w:color w:val="000000"/>
                <w:position w:val="-2"/>
                <w:sz w:val="18"/>
                <w:szCs w:val="18"/>
              </w:rPr>
              <w:t>SKUPAJ:</w:t>
            </w:r>
          </w:p>
        </w:tc>
        <w:tc>
          <w:tcPr>
            <w:tcW w:w="427" w:type="pct"/>
            <w:tcBorders>
              <w:top w:val="single" w:sz="4" w:space="0" w:color="auto"/>
              <w:left w:val="single" w:sz="4" w:space="0" w:color="auto"/>
              <w:bottom w:val="single" w:sz="4" w:space="0" w:color="auto"/>
              <w:right w:val="single" w:sz="4" w:space="0" w:color="auto"/>
            </w:tcBorders>
            <w:vAlign w:val="center"/>
          </w:tcPr>
          <w:p w14:paraId="4A0E99BD" w14:textId="3DB95A46" w:rsidR="004638BF"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922</w:t>
            </w:r>
          </w:p>
        </w:tc>
        <w:tc>
          <w:tcPr>
            <w:tcW w:w="528" w:type="pct"/>
            <w:tcBorders>
              <w:top w:val="single" w:sz="4" w:space="0" w:color="auto"/>
              <w:left w:val="single" w:sz="4" w:space="0" w:color="auto"/>
              <w:bottom w:val="single" w:sz="4" w:space="0" w:color="auto"/>
              <w:right w:val="single" w:sz="4" w:space="0" w:color="auto"/>
            </w:tcBorders>
            <w:vAlign w:val="center"/>
          </w:tcPr>
          <w:p w14:paraId="2D2CC83F" w14:textId="77777777" w:rsidR="004638BF" w:rsidRPr="00335A49" w:rsidRDefault="004638BF"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A0AD189" w14:textId="77777777" w:rsidR="004638BF" w:rsidRPr="00335A49" w:rsidRDefault="004638BF"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C153488" w14:textId="77777777" w:rsidR="004638BF" w:rsidRPr="00335A49" w:rsidRDefault="004638BF" w:rsidP="00FC3125">
            <w:pPr>
              <w:jc w:val="center"/>
              <w:rPr>
                <w:rFonts w:ascii="Arial" w:hAnsi="Arial" w:cs="Arial"/>
                <w:color w:val="000000"/>
                <w:position w:val="-2"/>
                <w:sz w:val="18"/>
                <w:szCs w:val="18"/>
              </w:rPr>
            </w:pPr>
          </w:p>
        </w:tc>
      </w:tr>
      <w:tr w:rsidR="004638BF" w:rsidRPr="00335A49" w14:paraId="1A774AF0" w14:textId="77777777" w:rsidTr="004638BF">
        <w:trPr>
          <w:trHeight w:val="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58323DBC" w14:textId="77777777" w:rsidR="004638BF" w:rsidRPr="00335A49" w:rsidRDefault="004638BF" w:rsidP="00FC3125">
            <w:pPr>
              <w:jc w:val="center"/>
              <w:rPr>
                <w:rFonts w:ascii="Arial" w:hAnsi="Arial" w:cs="Arial"/>
                <w:color w:val="000000"/>
                <w:position w:val="-2"/>
                <w:sz w:val="18"/>
                <w:szCs w:val="18"/>
              </w:rPr>
            </w:pPr>
          </w:p>
        </w:tc>
      </w:tr>
      <w:tr w:rsidR="00FC3125" w:rsidRPr="00335A49" w14:paraId="09AABF5C" w14:textId="77777777" w:rsidTr="004638BF">
        <w:trPr>
          <w:trHeight w:val="25"/>
        </w:trPr>
        <w:tc>
          <w:tcPr>
            <w:tcW w:w="298" w:type="pct"/>
            <w:vMerge w:val="restart"/>
            <w:tcBorders>
              <w:top w:val="single" w:sz="4" w:space="0" w:color="auto"/>
              <w:left w:val="single" w:sz="4" w:space="0" w:color="auto"/>
              <w:right w:val="single" w:sz="4" w:space="0" w:color="auto"/>
            </w:tcBorders>
            <w:tcMar>
              <w:top w:w="135" w:type="dxa"/>
              <w:bottom w:w="135" w:type="dxa"/>
            </w:tcMar>
            <w:vAlign w:val="center"/>
          </w:tcPr>
          <w:p w14:paraId="2B33919A" w14:textId="5F3A96C9"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497" w:type="pct"/>
            <w:vMerge w:val="restart"/>
            <w:tcBorders>
              <w:top w:val="single" w:sz="4" w:space="0" w:color="auto"/>
              <w:left w:val="single" w:sz="4" w:space="0" w:color="auto"/>
              <w:right w:val="single" w:sz="4" w:space="0" w:color="auto"/>
            </w:tcBorders>
            <w:vAlign w:val="center"/>
          </w:tcPr>
          <w:p w14:paraId="4EFE2CD1" w14:textId="3893CD2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0008111E" w:rsidRPr="0008111E">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otroke</w:t>
            </w:r>
          </w:p>
        </w:tc>
        <w:tc>
          <w:tcPr>
            <w:tcW w:w="567" w:type="pct"/>
            <w:tcBorders>
              <w:top w:val="single" w:sz="4" w:space="0" w:color="auto"/>
              <w:left w:val="single" w:sz="4" w:space="0" w:color="auto"/>
              <w:bottom w:val="single" w:sz="4" w:space="0" w:color="auto"/>
              <w:right w:val="single" w:sz="4" w:space="0" w:color="auto"/>
            </w:tcBorders>
            <w:vAlign w:val="center"/>
          </w:tcPr>
          <w:p w14:paraId="7465977C" w14:textId="0D766C1D"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120x60</w:t>
            </w:r>
          </w:p>
        </w:tc>
        <w:tc>
          <w:tcPr>
            <w:tcW w:w="629" w:type="pct"/>
            <w:tcBorders>
              <w:top w:val="single" w:sz="4" w:space="0" w:color="auto"/>
              <w:left w:val="single" w:sz="4" w:space="0" w:color="auto"/>
              <w:bottom w:val="single" w:sz="4" w:space="0" w:color="auto"/>
              <w:right w:val="single" w:sz="4" w:space="0" w:color="auto"/>
            </w:tcBorders>
            <w:vAlign w:val="center"/>
          </w:tcPr>
          <w:p w14:paraId="78716861"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31BE4681" w14:textId="242A9A68"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528" w:type="pct"/>
            <w:tcBorders>
              <w:top w:val="single" w:sz="4" w:space="0" w:color="auto"/>
              <w:left w:val="single" w:sz="4" w:space="0" w:color="auto"/>
              <w:bottom w:val="single" w:sz="4" w:space="0" w:color="auto"/>
              <w:right w:val="single" w:sz="4" w:space="0" w:color="auto"/>
            </w:tcBorders>
            <w:vAlign w:val="center"/>
          </w:tcPr>
          <w:p w14:paraId="6BA380AD"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A8C676D"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768C717" w14:textId="77777777" w:rsidR="00FC3125" w:rsidRPr="00335A49" w:rsidRDefault="00FC3125" w:rsidP="00FC3125">
            <w:pPr>
              <w:jc w:val="center"/>
              <w:rPr>
                <w:rFonts w:ascii="Arial" w:hAnsi="Arial" w:cs="Arial"/>
                <w:color w:val="000000"/>
                <w:position w:val="-2"/>
                <w:sz w:val="18"/>
                <w:szCs w:val="18"/>
              </w:rPr>
            </w:pPr>
          </w:p>
        </w:tc>
      </w:tr>
      <w:tr w:rsidR="00FC3125" w:rsidRPr="00335A49" w14:paraId="3BDC1EB6"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107DB6E3"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41DDCDA0"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75263E93" w14:textId="3DEEB9AF"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135x70</w:t>
            </w:r>
          </w:p>
        </w:tc>
        <w:tc>
          <w:tcPr>
            <w:tcW w:w="629" w:type="pct"/>
            <w:tcBorders>
              <w:top w:val="single" w:sz="4" w:space="0" w:color="auto"/>
              <w:left w:val="single" w:sz="4" w:space="0" w:color="auto"/>
              <w:bottom w:val="single" w:sz="4" w:space="0" w:color="auto"/>
              <w:right w:val="single" w:sz="4" w:space="0" w:color="auto"/>
            </w:tcBorders>
            <w:vAlign w:val="center"/>
          </w:tcPr>
          <w:p w14:paraId="573B8A3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232EACD" w14:textId="11724BD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528" w:type="pct"/>
            <w:tcBorders>
              <w:top w:val="single" w:sz="4" w:space="0" w:color="auto"/>
              <w:left w:val="single" w:sz="4" w:space="0" w:color="auto"/>
              <w:bottom w:val="single" w:sz="4" w:space="0" w:color="auto"/>
              <w:right w:val="single" w:sz="4" w:space="0" w:color="auto"/>
            </w:tcBorders>
            <w:vAlign w:val="center"/>
          </w:tcPr>
          <w:p w14:paraId="16668D7F"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74EFE8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2C866BA3" w14:textId="77777777" w:rsidR="00FC3125" w:rsidRPr="00335A49" w:rsidRDefault="00FC3125" w:rsidP="00FC3125">
            <w:pPr>
              <w:jc w:val="center"/>
              <w:rPr>
                <w:rFonts w:ascii="Arial" w:hAnsi="Arial" w:cs="Arial"/>
                <w:color w:val="000000"/>
                <w:position w:val="-2"/>
                <w:sz w:val="18"/>
                <w:szCs w:val="18"/>
              </w:rPr>
            </w:pPr>
          </w:p>
        </w:tc>
      </w:tr>
      <w:tr w:rsidR="00FC3125" w:rsidRPr="00335A49" w14:paraId="302AF2EC"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0693056F"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1443A95"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41883601" w14:textId="22F78BE6"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138x68</w:t>
            </w:r>
          </w:p>
        </w:tc>
        <w:tc>
          <w:tcPr>
            <w:tcW w:w="629" w:type="pct"/>
            <w:tcBorders>
              <w:top w:val="single" w:sz="4" w:space="0" w:color="auto"/>
              <w:left w:val="single" w:sz="4" w:space="0" w:color="auto"/>
              <w:bottom w:val="single" w:sz="4" w:space="0" w:color="auto"/>
              <w:right w:val="single" w:sz="4" w:space="0" w:color="auto"/>
            </w:tcBorders>
            <w:vAlign w:val="center"/>
          </w:tcPr>
          <w:p w14:paraId="218C8FF8"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87BDB23" w14:textId="114C3789"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29</w:t>
            </w:r>
          </w:p>
        </w:tc>
        <w:tc>
          <w:tcPr>
            <w:tcW w:w="528" w:type="pct"/>
            <w:tcBorders>
              <w:top w:val="single" w:sz="4" w:space="0" w:color="auto"/>
              <w:left w:val="single" w:sz="4" w:space="0" w:color="auto"/>
              <w:bottom w:val="single" w:sz="4" w:space="0" w:color="auto"/>
              <w:right w:val="single" w:sz="4" w:space="0" w:color="auto"/>
            </w:tcBorders>
            <w:vAlign w:val="center"/>
          </w:tcPr>
          <w:p w14:paraId="3292907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BBD6C1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CE88B0A" w14:textId="77777777" w:rsidR="00FC3125" w:rsidRPr="00335A49" w:rsidRDefault="00FC3125" w:rsidP="00FC3125">
            <w:pPr>
              <w:jc w:val="center"/>
              <w:rPr>
                <w:rFonts w:ascii="Arial" w:hAnsi="Arial" w:cs="Arial"/>
                <w:color w:val="000000"/>
                <w:position w:val="-2"/>
                <w:sz w:val="18"/>
                <w:szCs w:val="18"/>
              </w:rPr>
            </w:pPr>
          </w:p>
        </w:tc>
      </w:tr>
      <w:tr w:rsidR="00FC3125" w:rsidRPr="00335A49" w14:paraId="31E623C8"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7AB61DF9"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37A8DC48"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417958A" w14:textId="0E60072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140x70</w:t>
            </w:r>
          </w:p>
        </w:tc>
        <w:tc>
          <w:tcPr>
            <w:tcW w:w="629" w:type="pct"/>
            <w:tcBorders>
              <w:top w:val="single" w:sz="4" w:space="0" w:color="auto"/>
              <w:left w:val="single" w:sz="4" w:space="0" w:color="auto"/>
              <w:bottom w:val="single" w:sz="4" w:space="0" w:color="auto"/>
              <w:right w:val="single" w:sz="4" w:space="0" w:color="auto"/>
            </w:tcBorders>
            <w:vAlign w:val="center"/>
          </w:tcPr>
          <w:p w14:paraId="77D0B1BC"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C3F7B00" w14:textId="33FB30B4"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528" w:type="pct"/>
            <w:tcBorders>
              <w:top w:val="single" w:sz="4" w:space="0" w:color="auto"/>
              <w:left w:val="single" w:sz="4" w:space="0" w:color="auto"/>
              <w:bottom w:val="single" w:sz="4" w:space="0" w:color="auto"/>
              <w:right w:val="single" w:sz="4" w:space="0" w:color="auto"/>
            </w:tcBorders>
            <w:vAlign w:val="center"/>
          </w:tcPr>
          <w:p w14:paraId="4A5E72A9"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461980F"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F13490C" w14:textId="77777777" w:rsidR="00FC3125" w:rsidRPr="00335A49" w:rsidRDefault="00FC3125" w:rsidP="00FC3125">
            <w:pPr>
              <w:jc w:val="center"/>
              <w:rPr>
                <w:rFonts w:ascii="Arial" w:hAnsi="Arial" w:cs="Arial"/>
                <w:color w:val="000000"/>
                <w:position w:val="-2"/>
                <w:sz w:val="18"/>
                <w:szCs w:val="18"/>
              </w:rPr>
            </w:pPr>
          </w:p>
        </w:tc>
      </w:tr>
      <w:tr w:rsidR="00FC3125" w:rsidRPr="00335A49" w14:paraId="7398A182"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64F78200"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6432BBF"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59F1E785" w14:textId="38303276"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160x70</w:t>
            </w:r>
          </w:p>
        </w:tc>
        <w:tc>
          <w:tcPr>
            <w:tcW w:w="629" w:type="pct"/>
            <w:tcBorders>
              <w:top w:val="single" w:sz="4" w:space="0" w:color="auto"/>
              <w:left w:val="single" w:sz="4" w:space="0" w:color="auto"/>
              <w:bottom w:val="single" w:sz="4" w:space="0" w:color="auto"/>
              <w:right w:val="single" w:sz="4" w:space="0" w:color="auto"/>
            </w:tcBorders>
            <w:vAlign w:val="center"/>
          </w:tcPr>
          <w:p w14:paraId="304BCECE"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749877B" w14:textId="46882A21"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528" w:type="pct"/>
            <w:tcBorders>
              <w:top w:val="single" w:sz="4" w:space="0" w:color="auto"/>
              <w:left w:val="single" w:sz="4" w:space="0" w:color="auto"/>
              <w:bottom w:val="single" w:sz="4" w:space="0" w:color="auto"/>
              <w:right w:val="single" w:sz="4" w:space="0" w:color="auto"/>
            </w:tcBorders>
            <w:vAlign w:val="center"/>
          </w:tcPr>
          <w:p w14:paraId="0ADF60F0"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969634"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A0D1983" w14:textId="77777777" w:rsidR="00FC3125" w:rsidRPr="00335A49" w:rsidRDefault="00FC3125" w:rsidP="00FC3125">
            <w:pPr>
              <w:jc w:val="center"/>
              <w:rPr>
                <w:rFonts w:ascii="Arial" w:hAnsi="Arial" w:cs="Arial"/>
                <w:color w:val="000000"/>
                <w:position w:val="-2"/>
                <w:sz w:val="18"/>
                <w:szCs w:val="18"/>
              </w:rPr>
            </w:pPr>
          </w:p>
        </w:tc>
      </w:tr>
      <w:tr w:rsidR="00FC3125" w:rsidRPr="00335A49" w14:paraId="30FB1E27"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41790026"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A077850"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B9F6BFA" w14:textId="63DD74C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75x50</w:t>
            </w:r>
          </w:p>
        </w:tc>
        <w:tc>
          <w:tcPr>
            <w:tcW w:w="629" w:type="pct"/>
            <w:tcBorders>
              <w:top w:val="single" w:sz="4" w:space="0" w:color="auto"/>
              <w:left w:val="single" w:sz="4" w:space="0" w:color="auto"/>
              <w:bottom w:val="single" w:sz="4" w:space="0" w:color="auto"/>
              <w:right w:val="single" w:sz="4" w:space="0" w:color="auto"/>
            </w:tcBorders>
            <w:vAlign w:val="center"/>
          </w:tcPr>
          <w:p w14:paraId="5DFE4AA2"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F820995" w14:textId="70C50B6D"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528" w:type="pct"/>
            <w:tcBorders>
              <w:top w:val="single" w:sz="4" w:space="0" w:color="auto"/>
              <w:left w:val="single" w:sz="4" w:space="0" w:color="auto"/>
              <w:bottom w:val="single" w:sz="4" w:space="0" w:color="auto"/>
              <w:right w:val="single" w:sz="4" w:space="0" w:color="auto"/>
            </w:tcBorders>
            <w:vAlign w:val="center"/>
          </w:tcPr>
          <w:p w14:paraId="3AB68613"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74264CB"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92163B7" w14:textId="77777777" w:rsidR="00FC3125" w:rsidRPr="00335A49" w:rsidRDefault="00FC3125" w:rsidP="00FC3125">
            <w:pPr>
              <w:jc w:val="center"/>
              <w:rPr>
                <w:rFonts w:ascii="Arial" w:hAnsi="Arial" w:cs="Arial"/>
                <w:color w:val="000000"/>
                <w:position w:val="-2"/>
                <w:sz w:val="18"/>
                <w:szCs w:val="18"/>
              </w:rPr>
            </w:pPr>
          </w:p>
        </w:tc>
      </w:tr>
      <w:tr w:rsidR="00FC3125" w:rsidRPr="00335A49" w14:paraId="620DAFF1"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2CC07A43"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6F1F29BD"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199129DB" w14:textId="012DF478"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170x80</w:t>
            </w:r>
          </w:p>
        </w:tc>
        <w:tc>
          <w:tcPr>
            <w:tcW w:w="629" w:type="pct"/>
            <w:tcBorders>
              <w:top w:val="single" w:sz="4" w:space="0" w:color="auto"/>
              <w:left w:val="single" w:sz="4" w:space="0" w:color="auto"/>
              <w:bottom w:val="single" w:sz="4" w:space="0" w:color="auto"/>
              <w:right w:val="single" w:sz="4" w:space="0" w:color="auto"/>
            </w:tcBorders>
            <w:vAlign w:val="center"/>
          </w:tcPr>
          <w:p w14:paraId="70FF6323"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08B38D8" w14:textId="525453D3"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528" w:type="pct"/>
            <w:tcBorders>
              <w:top w:val="single" w:sz="4" w:space="0" w:color="auto"/>
              <w:left w:val="single" w:sz="4" w:space="0" w:color="auto"/>
              <w:bottom w:val="single" w:sz="4" w:space="0" w:color="auto"/>
              <w:right w:val="single" w:sz="4" w:space="0" w:color="auto"/>
            </w:tcBorders>
            <w:vAlign w:val="center"/>
          </w:tcPr>
          <w:p w14:paraId="48106500"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FF831F"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0561919" w14:textId="77777777" w:rsidR="00FC3125" w:rsidRPr="00335A49" w:rsidRDefault="00FC3125" w:rsidP="00FC3125">
            <w:pPr>
              <w:jc w:val="center"/>
              <w:rPr>
                <w:rFonts w:ascii="Arial" w:hAnsi="Arial" w:cs="Arial"/>
                <w:color w:val="000000"/>
                <w:position w:val="-2"/>
                <w:sz w:val="18"/>
                <w:szCs w:val="18"/>
              </w:rPr>
            </w:pPr>
          </w:p>
        </w:tc>
      </w:tr>
      <w:tr w:rsidR="00FC3125" w:rsidRPr="00335A49" w14:paraId="230F9E8C" w14:textId="77777777" w:rsidTr="004638BF">
        <w:trPr>
          <w:trHeight w:val="25"/>
        </w:trPr>
        <w:tc>
          <w:tcPr>
            <w:tcW w:w="298" w:type="pct"/>
            <w:vMerge/>
            <w:tcBorders>
              <w:left w:val="single" w:sz="4" w:space="0" w:color="auto"/>
              <w:bottom w:val="single" w:sz="4" w:space="0" w:color="auto"/>
              <w:right w:val="single" w:sz="4" w:space="0" w:color="auto"/>
            </w:tcBorders>
            <w:tcMar>
              <w:top w:w="135" w:type="dxa"/>
              <w:bottom w:w="135" w:type="dxa"/>
            </w:tcMar>
            <w:vAlign w:val="center"/>
          </w:tcPr>
          <w:p w14:paraId="4223A4EA"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bottom w:val="single" w:sz="4" w:space="0" w:color="auto"/>
              <w:right w:val="single" w:sz="4" w:space="0" w:color="auto"/>
            </w:tcBorders>
            <w:vAlign w:val="center"/>
          </w:tcPr>
          <w:p w14:paraId="6C7A8237"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32E276AF" w14:textId="7E129E77"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110x60</w:t>
            </w:r>
          </w:p>
        </w:tc>
        <w:tc>
          <w:tcPr>
            <w:tcW w:w="629" w:type="pct"/>
            <w:tcBorders>
              <w:top w:val="single" w:sz="4" w:space="0" w:color="auto"/>
              <w:left w:val="single" w:sz="4" w:space="0" w:color="auto"/>
              <w:bottom w:val="single" w:sz="4" w:space="0" w:color="auto"/>
              <w:right w:val="single" w:sz="4" w:space="0" w:color="auto"/>
            </w:tcBorders>
            <w:vAlign w:val="center"/>
          </w:tcPr>
          <w:p w14:paraId="34EFF769"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4F336D5" w14:textId="0820AFD4"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528" w:type="pct"/>
            <w:tcBorders>
              <w:top w:val="single" w:sz="4" w:space="0" w:color="auto"/>
              <w:left w:val="single" w:sz="4" w:space="0" w:color="auto"/>
              <w:bottom w:val="single" w:sz="4" w:space="0" w:color="auto"/>
              <w:right w:val="single" w:sz="4" w:space="0" w:color="auto"/>
            </w:tcBorders>
            <w:vAlign w:val="center"/>
          </w:tcPr>
          <w:p w14:paraId="318B725B"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AED2F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6E039A1" w14:textId="77777777" w:rsidR="00FC3125" w:rsidRPr="00335A49" w:rsidRDefault="00FC3125" w:rsidP="00FC3125">
            <w:pPr>
              <w:jc w:val="center"/>
              <w:rPr>
                <w:rFonts w:ascii="Arial" w:hAnsi="Arial" w:cs="Arial"/>
                <w:color w:val="000000"/>
                <w:position w:val="-2"/>
                <w:sz w:val="18"/>
                <w:szCs w:val="18"/>
              </w:rPr>
            </w:pPr>
          </w:p>
        </w:tc>
      </w:tr>
      <w:tr w:rsidR="004638BF" w:rsidRPr="00335A49" w14:paraId="633135A3" w14:textId="77777777" w:rsidTr="004638BF">
        <w:trPr>
          <w:trHeight w:val="25"/>
        </w:trPr>
        <w:tc>
          <w:tcPr>
            <w:tcW w:w="299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AE61A44" w14:textId="79BC42DD" w:rsidR="004638BF" w:rsidRPr="00335A49" w:rsidRDefault="004638BF" w:rsidP="004638BF">
            <w:pPr>
              <w:jc w:val="right"/>
              <w:rPr>
                <w:rFonts w:ascii="Arial" w:hAnsi="Arial" w:cs="Arial"/>
                <w:color w:val="000000"/>
                <w:position w:val="-2"/>
                <w:sz w:val="18"/>
                <w:szCs w:val="18"/>
              </w:rPr>
            </w:pPr>
            <w:r>
              <w:rPr>
                <w:rFonts w:ascii="Arial" w:hAnsi="Arial" w:cs="Arial"/>
                <w:color w:val="000000"/>
                <w:position w:val="-2"/>
                <w:sz w:val="18"/>
                <w:szCs w:val="18"/>
              </w:rPr>
              <w:t>SKUPAJ:</w:t>
            </w:r>
          </w:p>
        </w:tc>
        <w:tc>
          <w:tcPr>
            <w:tcW w:w="427" w:type="pct"/>
            <w:tcBorders>
              <w:top w:val="single" w:sz="4" w:space="0" w:color="auto"/>
              <w:left w:val="single" w:sz="4" w:space="0" w:color="auto"/>
              <w:bottom w:val="single" w:sz="4" w:space="0" w:color="auto"/>
              <w:right w:val="single" w:sz="4" w:space="0" w:color="auto"/>
            </w:tcBorders>
            <w:vAlign w:val="center"/>
          </w:tcPr>
          <w:p w14:paraId="188A82B0" w14:textId="24511467" w:rsidR="004638BF"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76</w:t>
            </w:r>
          </w:p>
        </w:tc>
        <w:tc>
          <w:tcPr>
            <w:tcW w:w="528" w:type="pct"/>
            <w:tcBorders>
              <w:top w:val="single" w:sz="4" w:space="0" w:color="auto"/>
              <w:left w:val="single" w:sz="4" w:space="0" w:color="auto"/>
              <w:bottom w:val="single" w:sz="4" w:space="0" w:color="auto"/>
              <w:right w:val="single" w:sz="4" w:space="0" w:color="auto"/>
            </w:tcBorders>
            <w:vAlign w:val="center"/>
          </w:tcPr>
          <w:p w14:paraId="14C467A4" w14:textId="77777777" w:rsidR="004638BF" w:rsidRPr="00335A49" w:rsidRDefault="004638BF"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C8BFEA" w14:textId="77777777" w:rsidR="004638BF" w:rsidRPr="00335A49" w:rsidRDefault="004638BF"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29775CD6" w14:textId="77777777" w:rsidR="004638BF" w:rsidRPr="00335A49" w:rsidRDefault="004638BF" w:rsidP="00FC3125">
            <w:pPr>
              <w:jc w:val="center"/>
              <w:rPr>
                <w:rFonts w:ascii="Arial" w:hAnsi="Arial" w:cs="Arial"/>
                <w:color w:val="000000"/>
                <w:position w:val="-2"/>
                <w:sz w:val="18"/>
                <w:szCs w:val="18"/>
              </w:rPr>
            </w:pPr>
          </w:p>
        </w:tc>
      </w:tr>
    </w:tbl>
    <w:p w14:paraId="06512EE4" w14:textId="10DE388A" w:rsidR="00FE6DCF" w:rsidRDefault="00FE6DCF" w:rsidP="007728C1"/>
    <w:tbl>
      <w:tblPr>
        <w:tblStyle w:val="NormalTablePHPDOCX"/>
        <w:tblW w:w="8745" w:type="dxa"/>
        <w:jc w:val="center"/>
        <w:tblLook w:val="04A0" w:firstRow="1" w:lastRow="0" w:firstColumn="1" w:lastColumn="0" w:noHBand="0" w:noVBand="1"/>
      </w:tblPr>
      <w:tblGrid>
        <w:gridCol w:w="4080"/>
        <w:gridCol w:w="4665"/>
      </w:tblGrid>
      <w:tr w:rsidR="0063768A" w:rsidRPr="00335A49" w14:paraId="7A66B8A1" w14:textId="77777777" w:rsidTr="004638BF">
        <w:trPr>
          <w:jc w:val="center"/>
        </w:trPr>
        <w:tc>
          <w:tcPr>
            <w:tcW w:w="4080" w:type="dxa"/>
            <w:tcMar>
              <w:top w:w="75" w:type="dxa"/>
              <w:bottom w:w="75" w:type="dxa"/>
            </w:tcMar>
            <w:vAlign w:val="center"/>
          </w:tcPr>
          <w:p w14:paraId="53561A21" w14:textId="77777777" w:rsidR="0063768A" w:rsidRPr="00335A49" w:rsidRDefault="0063768A" w:rsidP="00CA7359">
            <w:r w:rsidRPr="00335A49">
              <w:rPr>
                <w:rFonts w:ascii="Arial" w:hAnsi="Arial" w:cs="Arial"/>
                <w:color w:val="000000"/>
                <w:position w:val="-2"/>
                <w:sz w:val="18"/>
                <w:szCs w:val="18"/>
              </w:rPr>
              <w:t>Kraj in datum:</w:t>
            </w:r>
          </w:p>
        </w:tc>
        <w:tc>
          <w:tcPr>
            <w:tcW w:w="0" w:type="auto"/>
            <w:tcMar>
              <w:top w:w="75" w:type="dxa"/>
              <w:bottom w:w="75" w:type="dxa"/>
            </w:tcMar>
            <w:vAlign w:val="center"/>
          </w:tcPr>
          <w:p w14:paraId="29353CB5" w14:textId="77777777" w:rsidR="0063768A" w:rsidRPr="00335A49" w:rsidRDefault="0063768A" w:rsidP="00CA7359">
            <w:pPr>
              <w:jc w:val="center"/>
            </w:pPr>
            <w:r w:rsidRPr="00335A49">
              <w:rPr>
                <w:rFonts w:ascii="Arial" w:hAnsi="Arial" w:cs="Arial"/>
                <w:color w:val="000000"/>
                <w:position w:val="-2"/>
                <w:sz w:val="18"/>
                <w:szCs w:val="18"/>
              </w:rPr>
              <w:t>Ime in priimek: _____________________</w:t>
            </w:r>
          </w:p>
        </w:tc>
      </w:tr>
      <w:tr w:rsidR="0063768A" w:rsidRPr="00731494" w14:paraId="1A50A6D9" w14:textId="77777777" w:rsidTr="004638BF">
        <w:trPr>
          <w:jc w:val="center"/>
        </w:trPr>
        <w:tc>
          <w:tcPr>
            <w:tcW w:w="4080" w:type="dxa"/>
            <w:tcMar>
              <w:top w:w="75" w:type="dxa"/>
              <w:bottom w:w="75" w:type="dxa"/>
            </w:tcMar>
            <w:vAlign w:val="center"/>
          </w:tcPr>
          <w:p w14:paraId="51C5E043" w14:textId="77777777" w:rsidR="0063768A" w:rsidRPr="00335A49" w:rsidRDefault="0063768A" w:rsidP="00CA7359">
            <w:r w:rsidRPr="00335A49">
              <w:rPr>
                <w:rFonts w:ascii="Arial" w:hAnsi="Arial" w:cs="Arial"/>
                <w:color w:val="000000"/>
                <w:position w:val="-2"/>
                <w:sz w:val="18"/>
                <w:szCs w:val="18"/>
              </w:rPr>
              <w:t> </w:t>
            </w:r>
          </w:p>
        </w:tc>
        <w:tc>
          <w:tcPr>
            <w:tcW w:w="0" w:type="auto"/>
            <w:tcMar>
              <w:top w:w="75" w:type="dxa"/>
              <w:bottom w:w="75" w:type="dxa"/>
            </w:tcMar>
            <w:vAlign w:val="center"/>
          </w:tcPr>
          <w:p w14:paraId="2F395A36" w14:textId="77777777" w:rsidR="0063768A" w:rsidRPr="00335A49" w:rsidRDefault="0063768A" w:rsidP="00CA7359"/>
          <w:p w14:paraId="4646845C" w14:textId="77777777" w:rsidR="0063768A" w:rsidRPr="00731494" w:rsidRDefault="0063768A" w:rsidP="00CA7359">
            <w:pPr>
              <w:jc w:val="center"/>
            </w:pPr>
            <w:r w:rsidRPr="00335A49">
              <w:rPr>
                <w:rFonts w:ascii="Arial" w:hAnsi="Arial" w:cs="Arial"/>
                <w:color w:val="000000"/>
                <w:position w:val="-2"/>
                <w:sz w:val="18"/>
                <w:szCs w:val="18"/>
              </w:rPr>
              <w:t xml:space="preserve"> (žig in podpis)</w:t>
            </w:r>
            <w:r w:rsidRPr="00731494">
              <w:rPr>
                <w:rFonts w:ascii="Arial" w:hAnsi="Arial" w:cs="Arial"/>
                <w:color w:val="000000"/>
                <w:position w:val="-2"/>
                <w:sz w:val="18"/>
                <w:szCs w:val="18"/>
              </w:rPr>
              <w:t> </w:t>
            </w:r>
          </w:p>
        </w:tc>
      </w:tr>
    </w:tbl>
    <w:p w14:paraId="231D9C1D" w14:textId="77777777" w:rsidR="0063768A" w:rsidRDefault="0063768A" w:rsidP="0063768A"/>
    <w:p w14:paraId="3CFCC288" w14:textId="767F0C61" w:rsidR="007728C1" w:rsidRDefault="007728C1" w:rsidP="007728C1">
      <w:pPr>
        <w:tabs>
          <w:tab w:val="left" w:pos="3131"/>
        </w:tabs>
        <w:sectPr w:rsidR="007728C1" w:rsidSect="007728C1">
          <w:pgSz w:w="16838" w:h="11906" w:orient="landscape"/>
          <w:pgMar w:top="1418" w:right="1418" w:bottom="1418" w:left="1418" w:header="567" w:footer="596" w:gutter="0"/>
          <w:cols w:space="708"/>
          <w:docGrid w:linePitch="360"/>
        </w:sectPr>
      </w:pPr>
    </w:p>
    <w:p w14:paraId="302EBB07" w14:textId="7995A6DA"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CA7359"/>
    <w:p w14:paraId="57EF4F13"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CA7359">
      <w:pPr>
        <w:spacing w:after="120"/>
        <w:rPr>
          <w:rFonts w:ascii="Arial" w:hAnsi="Arial" w:cs="Arial"/>
        </w:rPr>
      </w:pPr>
    </w:p>
    <w:p w14:paraId="7115F270" w14:textId="02BBF275" w:rsidR="00BE7E6E" w:rsidRPr="00731494" w:rsidRDefault="00CA7359">
      <w:pPr>
        <w:spacing w:before="225" w:after="225" w:line="240" w:lineRule="auto"/>
        <w:jc w:val="both"/>
      </w:pPr>
      <w:r w:rsidRPr="00731494">
        <w:rPr>
          <w:rFonts w:ascii="Arial" w:hAnsi="Arial" w:cs="Arial"/>
          <w:color w:val="000000"/>
          <w:sz w:val="18"/>
          <w:szCs w:val="18"/>
        </w:rPr>
        <w:t xml:space="preserve">V zvezi z javnim naročilom </w:t>
      </w:r>
      <w:r w:rsidRPr="0063768A">
        <w:rPr>
          <w:rFonts w:ascii="Arial" w:hAnsi="Arial" w:cs="Arial"/>
          <w:b/>
          <w:bCs/>
          <w:color w:val="000000"/>
          <w:sz w:val="18"/>
          <w:szCs w:val="18"/>
        </w:rPr>
        <w:t>»</w:t>
      </w:r>
      <w:r w:rsidR="0063768A"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016BDD">
        <w:rPr>
          <w:rFonts w:ascii="Arial" w:hAnsi="Arial" w:cs="Arial"/>
          <w:b/>
          <w:bCs/>
          <w:color w:val="000000"/>
          <w:sz w:val="18"/>
          <w:szCs w:val="18"/>
        </w:rPr>
        <w:t xml:space="preserve"> s prevleko za potrebe UKC Ljubljana</w:t>
      </w:r>
      <w:r w:rsidR="00435805" w:rsidRPr="00731494">
        <w:rPr>
          <w:rFonts w:ascii="Arial" w:hAnsi="Arial" w:cs="Arial"/>
          <w:b/>
          <w:bCs/>
          <w:color w:val="000000"/>
          <w:sz w:val="18"/>
          <w:szCs w:val="18"/>
        </w:rPr>
        <w:t>«</w:t>
      </w:r>
    </w:p>
    <w:p w14:paraId="7202A82C" w14:textId="77777777" w:rsidR="00BE7E6E" w:rsidRPr="00731494" w:rsidRDefault="00CA7359">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CA7359">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CA7359">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CA7359">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CA7359">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16393BF2" w:rsidR="00BE7E6E" w:rsidRPr="00731494" w:rsidRDefault="00CA7359">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63768A" w:rsidRPr="0063768A">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63768A">
        <w:rPr>
          <w:rFonts w:ascii="Arial" w:hAnsi="Arial" w:cs="Arial"/>
          <w:b/>
          <w:bCs/>
          <w:color w:val="000000"/>
          <w:sz w:val="18"/>
          <w:szCs w:val="18"/>
        </w:rPr>
        <w:t xml:space="preserve"> s prevleko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CA7359">
            <w:pPr>
              <w:jc w:val="center"/>
            </w:pPr>
            <w:r w:rsidRPr="00731494">
              <w:rPr>
                <w:rFonts w:ascii="Arial" w:hAnsi="Arial" w:cs="Arial"/>
                <w:color w:val="A9A9A9"/>
                <w:position w:val="-2"/>
                <w:sz w:val="18"/>
                <w:szCs w:val="18"/>
              </w:rPr>
              <w:t>(žig in podpis)</w:t>
            </w:r>
          </w:p>
        </w:tc>
      </w:tr>
    </w:tbl>
    <w:p w14:paraId="6A766F27"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CA7359">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CA7359"/>
    <w:p w14:paraId="3558EB34"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CA7359">
      <w:pPr>
        <w:spacing w:after="120"/>
        <w:rPr>
          <w:rFonts w:ascii="Arial" w:hAnsi="Arial" w:cs="Arial"/>
        </w:rPr>
      </w:pPr>
    </w:p>
    <w:p w14:paraId="5D84034C" w14:textId="77777777" w:rsidR="00BE7E6E" w:rsidRPr="00731494" w:rsidRDefault="00CA7359">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CA7359">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CA7359">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CA7359">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CA7359"/>
    <w:p w14:paraId="1E5F1D0D"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CA7359">
      <w:pPr>
        <w:spacing w:after="120"/>
        <w:rPr>
          <w:rFonts w:ascii="Arial" w:hAnsi="Arial" w:cs="Arial"/>
        </w:rPr>
      </w:pPr>
    </w:p>
    <w:p w14:paraId="537462EB" w14:textId="77777777" w:rsidR="00BE7E6E" w:rsidRPr="00731494" w:rsidRDefault="00CA7359">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CA7359">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CA7359">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CA7359">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CA7359">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CA7359">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CA7359">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CA7359">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CA7359">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CA7359">
            <w:r w:rsidRPr="00731494">
              <w:rPr>
                <w:rFonts w:ascii="Arial" w:hAnsi="Arial" w:cs="Arial"/>
                <w:color w:val="000000"/>
                <w:position w:val="-2"/>
                <w:sz w:val="18"/>
                <w:szCs w:val="18"/>
              </w:rPr>
              <w:t> </w:t>
            </w:r>
          </w:p>
        </w:tc>
      </w:tr>
    </w:tbl>
    <w:p w14:paraId="6B9EF5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CA7359">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CA7359">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CA7359">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CA7359">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CA7359">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CA7359">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CA7359">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CA7359">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CA7359">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CA7359">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CA7359">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CA7359">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CA7359">
            <w:r w:rsidRPr="00731494">
              <w:rPr>
                <w:rFonts w:ascii="Arial" w:hAnsi="Arial" w:cs="Arial"/>
                <w:color w:val="000000"/>
                <w:position w:val="-2"/>
                <w:sz w:val="18"/>
                <w:szCs w:val="18"/>
              </w:rPr>
              <w:t> </w:t>
            </w:r>
          </w:p>
        </w:tc>
      </w:tr>
    </w:tbl>
    <w:p w14:paraId="459283CB" w14:textId="77777777" w:rsidR="00BE7E6E" w:rsidRPr="00731494" w:rsidRDefault="00CA7359">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CA7359">
            <w:pPr>
              <w:jc w:val="center"/>
            </w:pPr>
            <w:r w:rsidRPr="00731494">
              <w:rPr>
                <w:rFonts w:ascii="Arial" w:hAnsi="Arial" w:cs="Arial"/>
                <w:color w:val="A9A9A9"/>
                <w:position w:val="-2"/>
                <w:sz w:val="18"/>
                <w:szCs w:val="18"/>
              </w:rPr>
              <w:t>(podpis)</w:t>
            </w:r>
          </w:p>
        </w:tc>
      </w:tr>
    </w:tbl>
    <w:p w14:paraId="37B5D49D"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CA7359">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02"/>
        <w:gridCol w:w="4577"/>
        <w:gridCol w:w="1735"/>
        <w:gridCol w:w="1547"/>
        <w:gridCol w:w="1713"/>
        <w:gridCol w:w="2310"/>
      </w:tblGrid>
      <w:tr w:rsidR="0063768A" w:rsidRPr="00731494" w14:paraId="542B96E2" w14:textId="77777777" w:rsidTr="0063768A">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3768A" w:rsidRPr="00731494" w:rsidRDefault="0063768A" w:rsidP="00CA7359">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63768A" w:rsidRDefault="0063768A" w:rsidP="00CA7359">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39E2EAF1" w14:textId="77777777" w:rsidR="0063768A" w:rsidRPr="00731494" w:rsidRDefault="0063768A" w:rsidP="00CA7359">
            <w:pPr>
              <w:jc w:val="center"/>
              <w:rPr>
                <w:rFonts w:ascii="Arial" w:hAnsi="Arial" w:cs="Arial"/>
                <w:bCs/>
                <w:i/>
                <w:iCs/>
                <w:color w:val="000000"/>
                <w:position w:val="-2"/>
                <w:sz w:val="18"/>
                <w:szCs w:val="18"/>
                <w:shd w:val="clear" w:color="auto" w:fill="CCCCCC"/>
              </w:rPr>
            </w:pPr>
          </w:p>
          <w:p w14:paraId="022D8318" w14:textId="1B140827" w:rsidR="0063768A" w:rsidRPr="00731494"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s črpalko </w:t>
            </w:r>
            <w:r w:rsidRPr="00731494">
              <w:rPr>
                <w:rFonts w:ascii="Arial" w:hAnsi="Arial" w:cs="Arial"/>
                <w:bCs/>
                <w:i/>
                <w:iCs/>
                <w:color w:val="000000"/>
                <w:position w:val="-2"/>
                <w:sz w:val="18"/>
                <w:szCs w:val="18"/>
                <w:shd w:val="clear" w:color="auto" w:fill="CCCCCC"/>
              </w:rPr>
              <w:t>ali</w:t>
            </w:r>
          </w:p>
          <w:p w14:paraId="635ABA39" w14:textId="708573E7" w:rsidR="0063768A"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w:t>
            </w:r>
            <w:r>
              <w:rPr>
                <w:rFonts w:ascii="Arial" w:hAnsi="Arial" w:cs="Arial"/>
                <w:bCs/>
                <w:i/>
                <w:iCs/>
                <w:color w:val="000000"/>
                <w:position w:val="-2"/>
                <w:sz w:val="18"/>
                <w:szCs w:val="18"/>
                <w:shd w:val="clear" w:color="auto" w:fill="CCCCCC"/>
              </w:rPr>
              <w:t>brez</w:t>
            </w:r>
            <w:r w:rsidRPr="0063768A">
              <w:rPr>
                <w:rFonts w:ascii="Arial" w:hAnsi="Arial" w:cs="Arial"/>
                <w:bCs/>
                <w:i/>
                <w:iCs/>
                <w:color w:val="000000"/>
                <w:position w:val="-2"/>
                <w:sz w:val="18"/>
                <w:szCs w:val="18"/>
                <w:shd w:val="clear" w:color="auto" w:fill="CCCCCC"/>
              </w:rPr>
              <w:t xml:space="preserve"> črpalk</w:t>
            </w:r>
            <w:r>
              <w:rPr>
                <w:rFonts w:ascii="Arial" w:hAnsi="Arial" w:cs="Arial"/>
                <w:bCs/>
                <w:i/>
                <w:iCs/>
                <w:color w:val="000000"/>
                <w:position w:val="-2"/>
                <w:sz w:val="18"/>
                <w:szCs w:val="18"/>
                <w:shd w:val="clear" w:color="auto" w:fill="CCCCCC"/>
              </w:rPr>
              <w:t>e ali</w:t>
            </w:r>
          </w:p>
          <w:p w14:paraId="376F1438" w14:textId="3B20E038" w:rsidR="0063768A" w:rsidRPr="00731494"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 xml:space="preserve">izvedena dobava </w:t>
            </w:r>
            <w:r w:rsidR="0008111E" w:rsidRPr="0008111E">
              <w:rPr>
                <w:rFonts w:ascii="Arial" w:hAnsi="Arial" w:cs="Arial"/>
                <w:bCs/>
                <w:i/>
                <w:iCs/>
                <w:color w:val="000000"/>
                <w:position w:val="-2"/>
                <w:sz w:val="18"/>
                <w:szCs w:val="18"/>
                <w:shd w:val="clear" w:color="auto" w:fill="CCCCCC"/>
              </w:rPr>
              <w:t>posteljnih vložkov</w:t>
            </w:r>
            <w:r w:rsidRPr="0063768A">
              <w:rPr>
                <w:rFonts w:ascii="Arial" w:hAnsi="Arial" w:cs="Arial"/>
                <w:bCs/>
                <w:i/>
                <w:iCs/>
                <w:color w:val="000000"/>
                <w:position w:val="-2"/>
                <w:sz w:val="18"/>
                <w:szCs w:val="18"/>
                <w:shd w:val="clear" w:color="auto" w:fill="CCCCCC"/>
              </w:rPr>
              <w:t xml:space="preserve"> s prevleko za odrasle</w:t>
            </w:r>
            <w:r>
              <w:rPr>
                <w:rFonts w:ascii="Arial" w:hAnsi="Arial" w:cs="Arial"/>
                <w:bCs/>
                <w:i/>
                <w:iCs/>
                <w:color w:val="000000"/>
                <w:position w:val="-2"/>
                <w:sz w:val="18"/>
                <w:szCs w:val="18"/>
                <w:shd w:val="clear" w:color="auto" w:fill="CCCCCC"/>
              </w:rPr>
              <w:t xml:space="preserve"> ali</w:t>
            </w:r>
          </w:p>
          <w:p w14:paraId="4F86EDFE" w14:textId="2B21E18B" w:rsidR="0063768A"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 xml:space="preserve">izvedena dobava </w:t>
            </w:r>
            <w:r w:rsidR="0008111E" w:rsidRPr="0008111E">
              <w:rPr>
                <w:rFonts w:ascii="Arial" w:hAnsi="Arial" w:cs="Arial"/>
                <w:bCs/>
                <w:i/>
                <w:iCs/>
                <w:color w:val="000000"/>
                <w:position w:val="-2"/>
                <w:sz w:val="18"/>
                <w:szCs w:val="18"/>
                <w:shd w:val="clear" w:color="auto" w:fill="CCCCCC"/>
              </w:rPr>
              <w:t>posteljnih vložkov</w:t>
            </w:r>
            <w:r w:rsidRPr="0063768A">
              <w:rPr>
                <w:rFonts w:ascii="Arial" w:hAnsi="Arial" w:cs="Arial"/>
                <w:bCs/>
                <w:i/>
                <w:iCs/>
                <w:color w:val="000000"/>
                <w:position w:val="-2"/>
                <w:sz w:val="18"/>
                <w:szCs w:val="18"/>
                <w:shd w:val="clear" w:color="auto" w:fill="CCCCCC"/>
              </w:rPr>
              <w:t xml:space="preserve"> s prevleko za </w:t>
            </w:r>
            <w:r>
              <w:rPr>
                <w:rFonts w:ascii="Arial" w:hAnsi="Arial" w:cs="Arial"/>
                <w:bCs/>
                <w:i/>
                <w:iCs/>
                <w:color w:val="000000"/>
                <w:position w:val="-2"/>
                <w:sz w:val="18"/>
                <w:szCs w:val="18"/>
                <w:shd w:val="clear" w:color="auto" w:fill="CCCCCC"/>
              </w:rPr>
              <w:t>otroke)</w:t>
            </w:r>
            <w:r w:rsidRPr="00731494">
              <w:rPr>
                <w:rFonts w:ascii="Arial" w:hAnsi="Arial" w:cs="Arial"/>
                <w:bCs/>
                <w:i/>
                <w:iCs/>
                <w:color w:val="000000"/>
                <w:position w:val="-2"/>
                <w:sz w:val="18"/>
                <w:szCs w:val="18"/>
                <w:shd w:val="clear" w:color="auto" w:fill="CCCCCC"/>
              </w:rPr>
              <w:t>.</w:t>
            </w:r>
          </w:p>
          <w:p w14:paraId="2C8C137D" w14:textId="13A8057F" w:rsidR="0063768A" w:rsidRPr="00731494" w:rsidRDefault="0063768A" w:rsidP="0063768A">
            <w:pPr>
              <w:pStyle w:val="Odstavekseznama"/>
              <w:ind w:left="360"/>
              <w:jc w:val="both"/>
              <w:rPr>
                <w:rFonts w:ascii="Arial" w:hAnsi="Arial" w:cs="Arial"/>
                <w:bCs/>
                <w:i/>
                <w:iCs/>
                <w:color w:val="000000"/>
                <w:position w:val="-2"/>
                <w:sz w:val="18"/>
                <w:szCs w:val="18"/>
                <w:shd w:val="clear" w:color="auto" w:fill="CCCCCC"/>
              </w:rPr>
            </w:pP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C69142" w14:textId="77777777" w:rsidR="0063768A" w:rsidRDefault="0063768A" w:rsidP="00CA7359">
            <w:pPr>
              <w:jc w:val="center"/>
              <w:rPr>
                <w:rFonts w:ascii="Arial" w:hAnsi="Arial" w:cs="Arial"/>
                <w:b/>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Čas realizacije referenčnega posla</w:t>
            </w:r>
          </w:p>
          <w:p w14:paraId="5483D938" w14:textId="689C506F" w:rsidR="0063768A" w:rsidRPr="0063768A" w:rsidRDefault="0063768A" w:rsidP="00CA7359">
            <w:pPr>
              <w:jc w:val="center"/>
              <w:rPr>
                <w:i/>
                <w:iCs/>
              </w:rPr>
            </w:pPr>
            <w:r w:rsidRPr="00731494">
              <w:rPr>
                <w:rFonts w:ascii="Arial" w:hAnsi="Arial" w:cs="Arial"/>
                <w:b/>
                <w:bCs/>
                <w:color w:val="000000"/>
                <w:position w:val="-2"/>
                <w:sz w:val="18"/>
                <w:szCs w:val="18"/>
                <w:shd w:val="clear" w:color="auto" w:fill="CCCCCC"/>
              </w:rPr>
              <w:br/>
            </w:r>
            <w:r w:rsidRPr="0063768A">
              <w:rPr>
                <w:rFonts w:ascii="Arial" w:hAnsi="Arial" w:cs="Arial"/>
                <w:i/>
                <w:iCs/>
                <w:color w:val="000000"/>
                <w:position w:val="-2"/>
                <w:sz w:val="18"/>
                <w:szCs w:val="18"/>
                <w:shd w:val="clear" w:color="auto" w:fill="CCCCCC"/>
              </w:rPr>
              <w:t xml:space="preserve">(datum dobave blaga) </w:t>
            </w:r>
          </w:p>
        </w:tc>
        <w:tc>
          <w:tcPr>
            <w:tcW w:w="416" w:type="pct"/>
            <w:tcBorders>
              <w:top w:val="inset" w:sz="7" w:space="0" w:color="000000"/>
              <w:left w:val="inset" w:sz="7" w:space="0" w:color="000000"/>
              <w:bottom w:val="inset" w:sz="7" w:space="0" w:color="000000"/>
              <w:right w:val="inset" w:sz="7" w:space="0" w:color="000000"/>
            </w:tcBorders>
            <w:shd w:val="clear" w:color="auto" w:fill="CCCCCC"/>
            <w:vAlign w:val="center"/>
          </w:tcPr>
          <w:p w14:paraId="5244EA6D" w14:textId="77777777" w:rsidR="0063768A" w:rsidRPr="00927365" w:rsidRDefault="0063768A" w:rsidP="0063768A">
            <w:pPr>
              <w:jc w:val="center"/>
              <w:rPr>
                <w:rFonts w:ascii="Arial" w:hAnsi="Arial" w:cs="Arial"/>
                <w:b/>
                <w:color w:val="000000"/>
                <w:position w:val="-2"/>
                <w:sz w:val="18"/>
                <w:szCs w:val="18"/>
                <w:shd w:val="clear" w:color="auto" w:fill="CCCCCC"/>
              </w:rPr>
            </w:pPr>
            <w:r w:rsidRPr="00927365">
              <w:rPr>
                <w:rFonts w:ascii="Arial" w:hAnsi="Arial" w:cs="Arial"/>
                <w:b/>
                <w:color w:val="000000"/>
                <w:position w:val="-2"/>
                <w:sz w:val="18"/>
                <w:szCs w:val="18"/>
                <w:shd w:val="clear" w:color="auto" w:fill="CCCCCC"/>
              </w:rPr>
              <w:t>Ponudnik z referenco izkazuje usposobljenost za sklop</w:t>
            </w:r>
          </w:p>
          <w:p w14:paraId="38E22B12" w14:textId="77777777" w:rsidR="0063768A" w:rsidRPr="00927365" w:rsidRDefault="0063768A" w:rsidP="0063768A">
            <w:pPr>
              <w:jc w:val="center"/>
              <w:rPr>
                <w:rFonts w:ascii="Arial" w:hAnsi="Arial" w:cs="Arial"/>
                <w:bCs/>
                <w:i/>
                <w:iCs/>
                <w:color w:val="000000"/>
                <w:position w:val="-2"/>
                <w:sz w:val="18"/>
                <w:szCs w:val="18"/>
                <w:shd w:val="clear" w:color="auto" w:fill="CCCCCC"/>
              </w:rPr>
            </w:pPr>
          </w:p>
          <w:p w14:paraId="3567C3AA" w14:textId="579B125A" w:rsidR="0063768A" w:rsidRPr="00731494" w:rsidRDefault="0063768A" w:rsidP="0063768A">
            <w:pPr>
              <w:jc w:val="center"/>
            </w:pPr>
            <w:r w:rsidRPr="00927365">
              <w:rPr>
                <w:rFonts w:ascii="Arial" w:hAnsi="Arial" w:cs="Arial"/>
                <w:bCs/>
                <w:i/>
                <w:iCs/>
                <w:color w:val="000000"/>
                <w:position w:val="-2"/>
                <w:sz w:val="18"/>
                <w:szCs w:val="18"/>
                <w:shd w:val="clear" w:color="auto" w:fill="CCCCCC"/>
              </w:rPr>
              <w:t>(navedba sklopa na katerega se predložena referenca nanaša)</w:t>
            </w:r>
          </w:p>
        </w:tc>
        <w:tc>
          <w:tcPr>
            <w:tcW w:w="6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63768A" w:rsidRPr="00731494" w:rsidRDefault="0063768A" w:rsidP="00CA7359">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3768A" w:rsidRPr="00731494" w14:paraId="47E7B754"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CC71A"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5283F1BA" w14:textId="650F34E3"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58C4F8BD"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D6AE1"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7FE98269" w14:textId="4F076BBF"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7D7063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461E2"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4C5B14EE" w14:textId="3550AC72"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16DDF74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FC2BB"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E40F9"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F5D68"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543F4D86"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DF95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0F1B" w14:textId="77777777" w:rsidR="0063768A" w:rsidRDefault="0063768A" w:rsidP="00CA7359">
            <w:pPr>
              <w:rPr>
                <w:rFonts w:ascii="Arial" w:hAnsi="Arial" w:cs="Arial"/>
                <w:color w:val="000000"/>
                <w:position w:val="-2"/>
                <w:sz w:val="18"/>
                <w:szCs w:val="18"/>
              </w:rPr>
            </w:pPr>
          </w:p>
          <w:p w14:paraId="30A3CC36" w14:textId="77777777" w:rsidR="0063768A" w:rsidRPr="00731494" w:rsidRDefault="0063768A" w:rsidP="00CA7359">
            <w:pPr>
              <w:rPr>
                <w:rFonts w:ascii="Arial" w:hAnsi="Arial" w:cs="Arial"/>
                <w:color w:val="000000"/>
                <w:position w:val="-2"/>
                <w:sz w:val="18"/>
                <w:szCs w:val="18"/>
              </w:rPr>
            </w:pPr>
          </w:p>
        </w:tc>
      </w:tr>
      <w:tr w:rsidR="0063768A" w:rsidRPr="00731494" w14:paraId="2CC518B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AF228"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8D4E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B883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7416777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1A18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F9869" w14:textId="77777777" w:rsidR="0063768A" w:rsidRDefault="0063768A" w:rsidP="00CA7359">
            <w:pPr>
              <w:rPr>
                <w:rFonts w:ascii="Arial" w:hAnsi="Arial" w:cs="Arial"/>
                <w:color w:val="000000"/>
                <w:position w:val="-2"/>
                <w:sz w:val="18"/>
                <w:szCs w:val="18"/>
              </w:rPr>
            </w:pPr>
          </w:p>
          <w:p w14:paraId="7CCF0378" w14:textId="77777777" w:rsidR="0063768A" w:rsidRDefault="0063768A" w:rsidP="00CA7359">
            <w:pPr>
              <w:rPr>
                <w:rFonts w:ascii="Arial" w:hAnsi="Arial" w:cs="Arial"/>
                <w:color w:val="000000"/>
                <w:position w:val="-2"/>
                <w:sz w:val="18"/>
                <w:szCs w:val="18"/>
              </w:rPr>
            </w:pPr>
          </w:p>
        </w:tc>
      </w:tr>
      <w:tr w:rsidR="0063768A" w:rsidRPr="00731494" w14:paraId="61176A8F"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C9BB6"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E85E2"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172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0D8CFEA7"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21652"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E5521" w14:textId="77777777" w:rsidR="0063768A" w:rsidRDefault="0063768A" w:rsidP="00CA7359">
            <w:pPr>
              <w:rPr>
                <w:rFonts w:ascii="Arial" w:hAnsi="Arial" w:cs="Arial"/>
                <w:color w:val="000000"/>
                <w:position w:val="-2"/>
                <w:sz w:val="18"/>
                <w:szCs w:val="18"/>
              </w:rPr>
            </w:pPr>
          </w:p>
          <w:p w14:paraId="51EF36D5" w14:textId="77777777" w:rsidR="0063768A" w:rsidRDefault="0063768A" w:rsidP="00CA7359">
            <w:pPr>
              <w:rPr>
                <w:rFonts w:ascii="Arial" w:hAnsi="Arial" w:cs="Arial"/>
                <w:color w:val="000000"/>
                <w:position w:val="-2"/>
                <w:sz w:val="18"/>
                <w:szCs w:val="18"/>
              </w:rPr>
            </w:pPr>
          </w:p>
        </w:tc>
      </w:tr>
      <w:tr w:rsidR="0063768A" w:rsidRPr="00731494" w14:paraId="762C706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4D9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13768"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7738A"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9A8380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ADFB4"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F43A" w14:textId="77777777" w:rsidR="0063768A" w:rsidRDefault="0063768A" w:rsidP="00CA7359">
            <w:pPr>
              <w:rPr>
                <w:rFonts w:ascii="Arial" w:hAnsi="Arial" w:cs="Arial"/>
                <w:color w:val="000000"/>
                <w:position w:val="-2"/>
                <w:sz w:val="18"/>
                <w:szCs w:val="18"/>
              </w:rPr>
            </w:pPr>
          </w:p>
          <w:p w14:paraId="45E4D0D6" w14:textId="77777777" w:rsidR="0063768A" w:rsidRDefault="0063768A" w:rsidP="00CA7359">
            <w:pPr>
              <w:rPr>
                <w:rFonts w:ascii="Arial" w:hAnsi="Arial" w:cs="Arial"/>
                <w:color w:val="000000"/>
                <w:position w:val="-2"/>
                <w:sz w:val="18"/>
                <w:szCs w:val="18"/>
              </w:rPr>
            </w:pPr>
          </w:p>
        </w:tc>
      </w:tr>
      <w:tr w:rsidR="0063768A" w:rsidRPr="00731494" w14:paraId="5D055F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FCE84"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281D5"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BA716"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4A5E79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325CF"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11820" w14:textId="77777777" w:rsidR="0063768A" w:rsidRDefault="0063768A" w:rsidP="00CA7359">
            <w:pPr>
              <w:rPr>
                <w:rFonts w:ascii="Arial" w:hAnsi="Arial" w:cs="Arial"/>
                <w:color w:val="000000"/>
                <w:position w:val="-2"/>
                <w:sz w:val="18"/>
                <w:szCs w:val="18"/>
              </w:rPr>
            </w:pPr>
          </w:p>
          <w:p w14:paraId="02BE63C0" w14:textId="77777777" w:rsidR="0063768A" w:rsidRDefault="0063768A" w:rsidP="00CA7359">
            <w:pPr>
              <w:rPr>
                <w:rFonts w:ascii="Arial" w:hAnsi="Arial" w:cs="Arial"/>
                <w:color w:val="000000"/>
                <w:position w:val="-2"/>
                <w:sz w:val="18"/>
                <w:szCs w:val="18"/>
              </w:rPr>
            </w:pPr>
          </w:p>
        </w:tc>
      </w:tr>
      <w:tr w:rsidR="0063768A" w:rsidRPr="00731494" w14:paraId="702A5557"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B4CD2"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ECB1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0F630"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7614CF5"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20B59"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DC52E" w14:textId="77777777" w:rsidR="0063768A" w:rsidRDefault="0063768A" w:rsidP="00CA7359">
            <w:pPr>
              <w:rPr>
                <w:rFonts w:ascii="Arial" w:hAnsi="Arial" w:cs="Arial"/>
                <w:color w:val="000000"/>
                <w:position w:val="-2"/>
                <w:sz w:val="18"/>
                <w:szCs w:val="18"/>
              </w:rPr>
            </w:pPr>
          </w:p>
          <w:p w14:paraId="470A45F3" w14:textId="77777777" w:rsidR="0063768A" w:rsidRDefault="0063768A" w:rsidP="00CA7359">
            <w:pPr>
              <w:rPr>
                <w:rFonts w:ascii="Arial" w:hAnsi="Arial" w:cs="Arial"/>
                <w:color w:val="000000"/>
                <w:position w:val="-2"/>
                <w:sz w:val="18"/>
                <w:szCs w:val="18"/>
              </w:rPr>
            </w:pPr>
          </w:p>
        </w:tc>
      </w:tr>
      <w:tr w:rsidR="0063768A" w:rsidRPr="00731494" w14:paraId="02478873"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C6A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29EF6"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8FB31"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1F946A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7D220"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E2C4C" w14:textId="77777777" w:rsidR="0063768A" w:rsidRDefault="0063768A" w:rsidP="00CA7359">
            <w:pPr>
              <w:rPr>
                <w:rFonts w:ascii="Arial" w:hAnsi="Arial" w:cs="Arial"/>
                <w:color w:val="000000"/>
                <w:position w:val="-2"/>
                <w:sz w:val="18"/>
                <w:szCs w:val="18"/>
              </w:rPr>
            </w:pPr>
          </w:p>
          <w:p w14:paraId="03E4F995" w14:textId="77777777" w:rsidR="0063768A" w:rsidRDefault="0063768A" w:rsidP="00CA7359">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CA7359">
        <w:tc>
          <w:tcPr>
            <w:tcW w:w="2500" w:type="pct"/>
            <w:tcMar>
              <w:top w:w="75" w:type="dxa"/>
              <w:bottom w:w="75" w:type="dxa"/>
            </w:tcMar>
            <w:vAlign w:val="center"/>
          </w:tcPr>
          <w:p w14:paraId="055E4167" w14:textId="77777777" w:rsidR="00CF2BF2" w:rsidRPr="00731494" w:rsidRDefault="00CF2BF2"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CA7359">
            <w:r w:rsidRPr="00731494">
              <w:rPr>
                <w:rFonts w:ascii="Arial" w:hAnsi="Arial" w:cs="Arial"/>
                <w:color w:val="000000"/>
                <w:position w:val="-2"/>
                <w:sz w:val="18"/>
                <w:szCs w:val="18"/>
              </w:rPr>
              <w:t>Ime in priimek: _____________________</w:t>
            </w:r>
          </w:p>
        </w:tc>
      </w:tr>
      <w:tr w:rsidR="00CF2BF2" w:rsidRPr="00731494" w14:paraId="42E9588A" w14:textId="77777777" w:rsidTr="00CA7359">
        <w:tc>
          <w:tcPr>
            <w:tcW w:w="2500" w:type="pct"/>
            <w:tcMar>
              <w:top w:w="75" w:type="dxa"/>
              <w:bottom w:w="75" w:type="dxa"/>
            </w:tcMar>
            <w:vAlign w:val="center"/>
          </w:tcPr>
          <w:p w14:paraId="532001BE" w14:textId="77777777" w:rsidR="00CF2BF2" w:rsidRPr="00731494" w:rsidRDefault="00CF2BF2" w:rsidP="00CA7359"/>
        </w:tc>
        <w:tc>
          <w:tcPr>
            <w:tcW w:w="0" w:type="auto"/>
            <w:tcMar>
              <w:top w:w="75" w:type="dxa"/>
              <w:bottom w:w="75" w:type="dxa"/>
            </w:tcMar>
            <w:vAlign w:val="center"/>
          </w:tcPr>
          <w:p w14:paraId="0DEFC871" w14:textId="77777777" w:rsidR="00CF2BF2" w:rsidRPr="00731494" w:rsidRDefault="00CF2BF2" w:rsidP="00CA7359">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6</w:t>
      </w:r>
    </w:p>
    <w:p w14:paraId="15051090" w14:textId="77777777" w:rsidR="009A6465" w:rsidRPr="00731494" w:rsidRDefault="009A6465" w:rsidP="00CA7359"/>
    <w:p w14:paraId="7E593229"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CA7359">
      <w:pPr>
        <w:spacing w:after="120"/>
        <w:rPr>
          <w:rFonts w:ascii="Arial" w:hAnsi="Arial" w:cs="Arial"/>
        </w:rPr>
      </w:pPr>
    </w:p>
    <w:p w14:paraId="22DFF62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1E9333A3"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w:t>
      </w:r>
      <w:r w:rsidR="00D671D6" w:rsidRPr="00731494">
        <w:rPr>
          <w:rFonts w:ascii="Arial" w:hAnsi="Arial" w:cs="Arial"/>
          <w:b/>
          <w:bCs/>
          <w:color w:val="000000"/>
          <w:sz w:val="18"/>
          <w:szCs w:val="18"/>
        </w:rPr>
        <w:t xml:space="preserve"> </w:t>
      </w:r>
      <w:r w:rsidR="0027203B" w:rsidRPr="00731494">
        <w:rPr>
          <w:rFonts w:ascii="Arial" w:hAnsi="Arial" w:cs="Arial"/>
          <w:b/>
          <w:bCs/>
          <w:color w:val="000000"/>
          <w:sz w:val="18"/>
          <w:szCs w:val="18"/>
        </w:rPr>
        <w:t>za sklop:______</w:t>
      </w:r>
    </w:p>
    <w:p w14:paraId="4C760A2D" w14:textId="1C450CAA"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CA735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4B3D83F"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327BCDD1" w14:textId="77777777" w:rsidR="00BE7E6E" w:rsidRPr="00731494" w:rsidRDefault="00CA7359">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CA7359">
            <w:pPr>
              <w:jc w:val="center"/>
            </w:pPr>
            <w:r w:rsidRPr="00731494">
              <w:rPr>
                <w:rFonts w:ascii="Arial" w:hAnsi="Arial" w:cs="Arial"/>
                <w:color w:val="A9A9A9"/>
                <w:position w:val="-2"/>
                <w:sz w:val="18"/>
                <w:szCs w:val="18"/>
              </w:rPr>
              <w:t>(žig in podpis)</w:t>
            </w:r>
          </w:p>
        </w:tc>
      </w:tr>
    </w:tbl>
    <w:p w14:paraId="2822C0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84385C5"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CA7359">
          <w:footerReference w:type="default" r:id="rId17"/>
          <w:pgSz w:w="11906" w:h="16838"/>
          <w:pgMar w:top="1418" w:right="1418" w:bottom="1418" w:left="1418" w:header="567" w:footer="596" w:gutter="0"/>
          <w:cols w:space="708"/>
          <w:docGrid w:linePitch="360"/>
        </w:sectPr>
      </w:pPr>
    </w:p>
    <w:p w14:paraId="0774ED5D" w14:textId="26E5FF32" w:rsidR="005E7855" w:rsidRDefault="005E7855" w:rsidP="005E7855">
      <w:pPr>
        <w:spacing w:after="0"/>
        <w:jc w:val="right"/>
        <w:rPr>
          <w:rFonts w:ascii="Arial" w:hAnsi="Arial" w:cs="Arial"/>
          <w:sz w:val="18"/>
          <w:szCs w:val="18"/>
        </w:rPr>
      </w:pPr>
      <w:r w:rsidRPr="00731494">
        <w:rPr>
          <w:rFonts w:ascii="Arial" w:hAnsi="Arial" w:cs="Arial"/>
          <w:sz w:val="18"/>
          <w:szCs w:val="18"/>
        </w:rPr>
        <w:lastRenderedPageBreak/>
        <w:t>Obrazec št: 6</w:t>
      </w:r>
      <w:r>
        <w:rPr>
          <w:rFonts w:ascii="Arial" w:hAnsi="Arial" w:cs="Arial"/>
          <w:sz w:val="18"/>
          <w:szCs w:val="18"/>
        </w:rPr>
        <w:t>.1</w:t>
      </w:r>
    </w:p>
    <w:p w14:paraId="2BC2CC99" w14:textId="77777777" w:rsidR="005E7855" w:rsidRDefault="005E7855" w:rsidP="005E7855">
      <w:pPr>
        <w:spacing w:after="0"/>
        <w:jc w:val="right"/>
        <w:rPr>
          <w:rFonts w:ascii="Arial" w:hAnsi="Arial" w:cs="Arial"/>
          <w:sz w:val="18"/>
          <w:szCs w:val="18"/>
        </w:rPr>
      </w:pPr>
    </w:p>
    <w:p w14:paraId="6B2FCBD1" w14:textId="77777777" w:rsidR="005E7855" w:rsidRPr="00731494" w:rsidRDefault="005E7855" w:rsidP="005E7855">
      <w:pPr>
        <w:spacing w:after="0"/>
        <w:jc w:val="right"/>
        <w:rPr>
          <w:rFonts w:ascii="Arial" w:hAnsi="Arial" w:cs="Arial"/>
          <w:sz w:val="18"/>
          <w:szCs w:val="18"/>
        </w:rPr>
      </w:pPr>
    </w:p>
    <w:p w14:paraId="23AB00A5" w14:textId="77777777" w:rsidR="005E7855" w:rsidRDefault="005E7855" w:rsidP="005E78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2448D2F" w14:textId="77777777" w:rsidR="005E7855" w:rsidRDefault="005E7855" w:rsidP="005E7855">
      <w:pPr>
        <w:spacing w:after="120"/>
        <w:rPr>
          <w:rFonts w:ascii="Arial" w:hAnsi="Arial" w:cs="Arial"/>
        </w:rPr>
      </w:pPr>
    </w:p>
    <w:p w14:paraId="4AE93CB5" w14:textId="77777777" w:rsidR="005E7855" w:rsidRDefault="005E7855" w:rsidP="005E7855">
      <w:pPr>
        <w:spacing w:before="225" w:after="225" w:line="240" w:lineRule="auto"/>
        <w:jc w:val="center"/>
      </w:pPr>
      <w:r>
        <w:rPr>
          <w:rFonts w:ascii="Arial" w:hAnsi="Arial" w:cs="Arial"/>
          <w:b/>
          <w:bCs/>
          <w:color w:val="000000"/>
          <w:sz w:val="24"/>
          <w:szCs w:val="24"/>
        </w:rPr>
        <w:t>MENIČNA IZJAVA</w:t>
      </w:r>
    </w:p>
    <w:p w14:paraId="70CAD686" w14:textId="77777777" w:rsidR="005E7855" w:rsidRDefault="005E7855" w:rsidP="005E7855">
      <w:pPr>
        <w:spacing w:before="225" w:after="225" w:line="240" w:lineRule="auto"/>
        <w:jc w:val="center"/>
      </w:pPr>
      <w:r>
        <w:rPr>
          <w:rFonts w:ascii="Arial" w:hAnsi="Arial" w:cs="Arial"/>
          <w:color w:val="000000"/>
          <w:sz w:val="21"/>
          <w:szCs w:val="21"/>
        </w:rPr>
        <w:t>s pooblastilom za izpolnitev in unovčenje menice</w:t>
      </w:r>
    </w:p>
    <w:p w14:paraId="3094CCAA" w14:textId="77777777" w:rsidR="005E7855" w:rsidRDefault="005E7855" w:rsidP="005E7855">
      <w:pPr>
        <w:spacing w:before="225" w:after="225" w:line="240" w:lineRule="auto"/>
        <w:jc w:val="both"/>
      </w:pPr>
      <w:r>
        <w:rPr>
          <w:rFonts w:ascii="Arial" w:hAnsi="Arial" w:cs="Arial"/>
          <w:color w:val="000000"/>
          <w:sz w:val="18"/>
          <w:szCs w:val="18"/>
        </w:rPr>
        <w:t> </w:t>
      </w:r>
    </w:p>
    <w:p w14:paraId="577C6482" w14:textId="77777777" w:rsidR="005E7855" w:rsidRDefault="005E7855" w:rsidP="005E785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5A28A565" w14:textId="77777777" w:rsidR="005E7855" w:rsidRDefault="005E7855" w:rsidP="005E7855">
      <w:pPr>
        <w:spacing w:before="225" w:after="225" w:line="240" w:lineRule="auto"/>
        <w:jc w:val="both"/>
      </w:pPr>
    </w:p>
    <w:p w14:paraId="6A84BBE2" w14:textId="7D9AC97D" w:rsidR="005E7855" w:rsidRDefault="005E7855" w:rsidP="005E7855">
      <w:pPr>
        <w:spacing w:before="225" w:after="225" w:line="240" w:lineRule="auto"/>
        <w:jc w:val="center"/>
        <w:rPr>
          <w:rFonts w:ascii="Arial" w:hAnsi="Arial" w:cs="Arial"/>
          <w:b/>
          <w:bCs/>
          <w:sz w:val="18"/>
          <w:szCs w:val="18"/>
        </w:rPr>
      </w:pPr>
      <w:r w:rsidRPr="005E7855">
        <w:rPr>
          <w:rFonts w:ascii="Arial" w:hAnsi="Arial" w:cs="Arial"/>
          <w:b/>
          <w:bCs/>
          <w:sz w:val="18"/>
          <w:szCs w:val="18"/>
        </w:rPr>
        <w:t xml:space="preserve">Nakup terapevtskih dinamičnih blazin in </w:t>
      </w:r>
      <w:r w:rsidR="0008111E" w:rsidRPr="0008111E">
        <w:rPr>
          <w:rFonts w:ascii="Arial" w:hAnsi="Arial" w:cs="Arial"/>
          <w:b/>
          <w:bCs/>
          <w:sz w:val="18"/>
          <w:szCs w:val="18"/>
        </w:rPr>
        <w:t>posteljnih vložkov</w:t>
      </w:r>
      <w:r w:rsidRPr="005E7855">
        <w:rPr>
          <w:rFonts w:ascii="Arial" w:hAnsi="Arial" w:cs="Arial"/>
          <w:b/>
          <w:bCs/>
          <w:sz w:val="18"/>
          <w:szCs w:val="18"/>
        </w:rPr>
        <w:t xml:space="preserve"> s prevleko za potrebe UKC Ljubljana </w:t>
      </w:r>
    </w:p>
    <w:p w14:paraId="01C79395" w14:textId="64C06F03" w:rsidR="005E7855" w:rsidRDefault="005E7855" w:rsidP="005E785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za sklop 4: </w:t>
      </w:r>
      <w:r w:rsidRPr="005E7855">
        <w:rPr>
          <w:rFonts w:ascii="Arial" w:hAnsi="Arial" w:cs="Arial"/>
          <w:b/>
          <w:bCs/>
          <w:color w:val="000000"/>
          <w:sz w:val="18"/>
          <w:szCs w:val="18"/>
        </w:rPr>
        <w:t xml:space="preserve">Nakup in dobava </w:t>
      </w:r>
      <w:r w:rsidR="0008111E" w:rsidRPr="0008111E">
        <w:rPr>
          <w:rFonts w:ascii="Arial" w:hAnsi="Arial" w:cs="Arial"/>
          <w:b/>
          <w:bCs/>
          <w:color w:val="000000"/>
          <w:sz w:val="18"/>
          <w:szCs w:val="18"/>
        </w:rPr>
        <w:t>posteljnih vložkov</w:t>
      </w:r>
      <w:r w:rsidRPr="005E7855">
        <w:rPr>
          <w:rFonts w:ascii="Arial" w:hAnsi="Arial" w:cs="Arial"/>
          <w:b/>
          <w:bCs/>
          <w:color w:val="000000"/>
          <w:sz w:val="18"/>
          <w:szCs w:val="18"/>
        </w:rPr>
        <w:t xml:space="preserve"> s prevleko za otroke</w:t>
      </w:r>
    </w:p>
    <w:p w14:paraId="63FB1F06" w14:textId="77777777" w:rsidR="005E7855" w:rsidRDefault="005E7855" w:rsidP="005E7855">
      <w:pPr>
        <w:spacing w:before="225" w:after="225" w:line="240" w:lineRule="auto"/>
        <w:jc w:val="center"/>
        <w:rPr>
          <w:rFonts w:ascii="Arial" w:hAnsi="Arial" w:cs="Arial"/>
          <w:color w:val="000000"/>
          <w:sz w:val="18"/>
          <w:szCs w:val="18"/>
        </w:rPr>
      </w:pPr>
    </w:p>
    <w:p w14:paraId="607576FF" w14:textId="77777777" w:rsidR="005E7855" w:rsidRPr="001155E2" w:rsidRDefault="005E7855" w:rsidP="005E785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562F380" w14:textId="77777777" w:rsidR="005E7855" w:rsidRDefault="005E7855" w:rsidP="005E7855">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10243E55" w14:textId="77777777" w:rsidR="005E7855" w:rsidRDefault="005E7855" w:rsidP="005E785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9780BA2" w14:textId="77777777" w:rsidR="005E7855" w:rsidRDefault="005E7855" w:rsidP="005E785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D632E00" w14:textId="77777777" w:rsidR="005E7855" w:rsidRDefault="005E7855" w:rsidP="005E785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E8A246" w14:textId="77777777" w:rsidR="005E7855" w:rsidRDefault="005E7855" w:rsidP="005E785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7A61D0A" w14:textId="77777777" w:rsidR="005E7855" w:rsidRDefault="005E7855" w:rsidP="005E7855">
      <w:pPr>
        <w:spacing w:before="225" w:after="225" w:line="240" w:lineRule="auto"/>
        <w:jc w:val="both"/>
      </w:pPr>
      <w:r>
        <w:rPr>
          <w:rFonts w:ascii="Arial" w:hAnsi="Arial" w:cs="Arial"/>
          <w:color w:val="000000"/>
          <w:sz w:val="18"/>
          <w:szCs w:val="18"/>
        </w:rPr>
        <w:t> </w:t>
      </w:r>
    </w:p>
    <w:p w14:paraId="4AB4D8A8" w14:textId="77777777" w:rsidR="005E7855" w:rsidRDefault="005E7855" w:rsidP="005E7855">
      <w:pPr>
        <w:spacing w:before="225" w:after="225" w:line="240" w:lineRule="auto"/>
        <w:jc w:val="both"/>
      </w:pPr>
      <w:r>
        <w:rPr>
          <w:rFonts w:ascii="Arial" w:hAnsi="Arial" w:cs="Arial"/>
          <w:color w:val="000000"/>
          <w:sz w:val="18"/>
          <w:szCs w:val="18"/>
        </w:rPr>
        <w:t>Priloga: </w:t>
      </w:r>
    </w:p>
    <w:p w14:paraId="16E87E93" w14:textId="77777777" w:rsidR="005E7855" w:rsidRDefault="005E7855" w:rsidP="005E7855">
      <w:pPr>
        <w:spacing w:before="225" w:after="225" w:line="240" w:lineRule="auto"/>
        <w:jc w:val="both"/>
      </w:pPr>
      <w:r>
        <w:rPr>
          <w:rFonts w:ascii="Arial" w:hAnsi="Arial" w:cs="Arial"/>
          <w:color w:val="000000"/>
          <w:sz w:val="18"/>
          <w:szCs w:val="18"/>
        </w:rPr>
        <w:t>- bianco menica, podpisana in žigosana</w:t>
      </w:r>
    </w:p>
    <w:p w14:paraId="704C8333" w14:textId="77777777" w:rsidR="005E7855" w:rsidRDefault="005E7855" w:rsidP="005E785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E7855" w14:paraId="780F1E26" w14:textId="77777777" w:rsidTr="00CA7359">
        <w:tc>
          <w:tcPr>
            <w:tcW w:w="2500" w:type="pct"/>
            <w:tcMar>
              <w:top w:w="75" w:type="dxa"/>
              <w:bottom w:w="75" w:type="dxa"/>
            </w:tcMar>
            <w:vAlign w:val="center"/>
          </w:tcPr>
          <w:p w14:paraId="42522567" w14:textId="77777777" w:rsidR="005E7855" w:rsidRDefault="005E7855" w:rsidP="00CA735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471AD38" w14:textId="77777777" w:rsidR="005E7855" w:rsidRDefault="005E7855" w:rsidP="00CA735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E7855" w14:paraId="7311AC25" w14:textId="77777777" w:rsidTr="00CA7359">
        <w:tc>
          <w:tcPr>
            <w:tcW w:w="2500" w:type="pct"/>
            <w:tcMar>
              <w:top w:w="75" w:type="dxa"/>
              <w:bottom w:w="75" w:type="dxa"/>
            </w:tcMar>
            <w:vAlign w:val="center"/>
          </w:tcPr>
          <w:p w14:paraId="77048BB7" w14:textId="77777777" w:rsidR="005E7855" w:rsidRDefault="005E7855" w:rsidP="00CA735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470EBB0" w14:textId="77777777" w:rsidR="005E7855" w:rsidRDefault="005E7855" w:rsidP="00CA7359"/>
          <w:p w14:paraId="7B0E6A51" w14:textId="77777777" w:rsidR="005E7855" w:rsidRDefault="005E7855" w:rsidP="00CA7359">
            <w:pPr>
              <w:jc w:val="center"/>
            </w:pPr>
            <w:r>
              <w:rPr>
                <w:rFonts w:ascii="Arial" w:hAnsi="Arial" w:cs="Arial"/>
                <w:color w:val="A9A9A9"/>
                <w:position w:val="-2"/>
                <w:sz w:val="18"/>
                <w:szCs w:val="18"/>
              </w:rPr>
              <w:t>(žig in podpis)</w:t>
            </w:r>
          </w:p>
        </w:tc>
      </w:tr>
    </w:tbl>
    <w:p w14:paraId="0805F7EA" w14:textId="77777777" w:rsidR="005E7855" w:rsidRDefault="005E7855" w:rsidP="005E7855">
      <w:pPr>
        <w:rPr>
          <w:rFonts w:ascii="Arial" w:hAnsi="Arial" w:cs="Arial"/>
          <w:sz w:val="18"/>
          <w:szCs w:val="18"/>
        </w:rPr>
      </w:pPr>
    </w:p>
    <w:p w14:paraId="4466A0F1" w14:textId="77777777" w:rsidR="005E7855" w:rsidRDefault="005E7855">
      <w:pPr>
        <w:rPr>
          <w:rFonts w:ascii="Arial" w:hAnsi="Arial" w:cs="Arial"/>
          <w:sz w:val="18"/>
          <w:szCs w:val="18"/>
        </w:rPr>
      </w:pPr>
      <w:r>
        <w:rPr>
          <w:rFonts w:ascii="Arial" w:hAnsi="Arial" w:cs="Arial"/>
          <w:sz w:val="18"/>
          <w:szCs w:val="18"/>
        </w:rPr>
        <w:br w:type="page"/>
      </w:r>
    </w:p>
    <w:p w14:paraId="295B8314" w14:textId="2003948D"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7</w:t>
      </w:r>
    </w:p>
    <w:p w14:paraId="36C05C40" w14:textId="77777777" w:rsidR="009A6465" w:rsidRPr="00731494" w:rsidRDefault="009A6465" w:rsidP="00CA7359"/>
    <w:p w14:paraId="0C9FCFC1"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69F1E40C" w14:textId="77777777" w:rsidR="009A6465" w:rsidRPr="00731494" w:rsidRDefault="009A6465" w:rsidP="00CA7359">
      <w:pPr>
        <w:spacing w:after="120"/>
        <w:rPr>
          <w:rFonts w:ascii="Arial" w:hAnsi="Arial" w:cs="Arial"/>
        </w:rPr>
      </w:pPr>
    </w:p>
    <w:p w14:paraId="7FC67E6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CEBC0F4"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7B564FF1"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945C1C5"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42767BA"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6C31726"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55BD8B4"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F9571AB"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33685C4" w14:textId="129DEC3A"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 </w:t>
      </w:r>
      <w:r w:rsidR="0027203B" w:rsidRPr="00731494">
        <w:rPr>
          <w:rFonts w:ascii="Arial" w:hAnsi="Arial" w:cs="Arial"/>
          <w:b/>
          <w:bCs/>
          <w:color w:val="000000"/>
          <w:sz w:val="18"/>
          <w:szCs w:val="18"/>
        </w:rPr>
        <w:t>za sklop</w:t>
      </w:r>
      <w:r w:rsidRPr="00731494">
        <w:rPr>
          <w:rFonts w:ascii="Arial" w:hAnsi="Arial" w:cs="Arial"/>
          <w:i/>
          <w:iCs/>
          <w:color w:val="000000"/>
          <w:sz w:val="18"/>
          <w:szCs w:val="18"/>
        </w:rPr>
        <w:t> </w:t>
      </w:r>
    </w:p>
    <w:p w14:paraId="5DB65F1B" w14:textId="6D227D75"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5,00 % pogodbene vrednosti z DDV, kar znaša </w:t>
      </w:r>
      <w:r w:rsidRPr="00731494">
        <w:rPr>
          <w:rFonts w:ascii="Arial" w:hAnsi="Arial" w:cs="Arial"/>
          <w:b/>
          <w:bCs/>
          <w:color w:val="000000"/>
          <w:sz w:val="18"/>
          <w:szCs w:val="18"/>
          <w:u w:val="single"/>
        </w:rPr>
        <w:t>__________</w:t>
      </w:r>
    </w:p>
    <w:p w14:paraId="386B83C6"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FAB222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34A79EE"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4B345CAD"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32D4420C"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3F6A11A"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78F14A5"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717F29B"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CC2F71A"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E95A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F0F44FD"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7D66F49" w14:textId="77777777" w:rsidR="00BE7E6E" w:rsidRPr="00731494" w:rsidRDefault="00CA7359">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878010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ECC94FA"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697C2B6F"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B9B41C0"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4B90EBD8" w14:textId="77777777">
        <w:tc>
          <w:tcPr>
            <w:tcW w:w="2500" w:type="pct"/>
            <w:tcMar>
              <w:top w:w="75" w:type="dxa"/>
              <w:bottom w:w="75" w:type="dxa"/>
            </w:tcMar>
            <w:vAlign w:val="center"/>
          </w:tcPr>
          <w:p w14:paraId="6E364953"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3A7E88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0A943D41" w14:textId="77777777">
        <w:tc>
          <w:tcPr>
            <w:tcW w:w="2500" w:type="pct"/>
            <w:tcMar>
              <w:top w:w="75" w:type="dxa"/>
              <w:bottom w:w="75" w:type="dxa"/>
            </w:tcMar>
            <w:vAlign w:val="center"/>
          </w:tcPr>
          <w:p w14:paraId="11B4A506"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5A2B8BB4" w14:textId="77777777" w:rsidR="00BE7E6E" w:rsidRPr="00731494" w:rsidRDefault="00BE7E6E"/>
          <w:p w14:paraId="539B5EE4" w14:textId="77777777" w:rsidR="00BE7E6E" w:rsidRPr="00731494" w:rsidRDefault="00CA7359">
            <w:pPr>
              <w:jc w:val="center"/>
            </w:pPr>
            <w:r w:rsidRPr="00731494">
              <w:rPr>
                <w:rFonts w:ascii="Arial" w:hAnsi="Arial" w:cs="Arial"/>
                <w:color w:val="A9A9A9"/>
                <w:position w:val="-2"/>
                <w:sz w:val="18"/>
                <w:szCs w:val="18"/>
              </w:rPr>
              <w:t>(žig in podpis)</w:t>
            </w:r>
          </w:p>
        </w:tc>
      </w:tr>
    </w:tbl>
    <w:p w14:paraId="73FE93B8"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0875E106"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E51E710" w14:textId="77777777" w:rsidR="00BE7E6E" w:rsidRDefault="00BE7E6E"/>
    <w:p w14:paraId="2D465B4D" w14:textId="77777777" w:rsidR="008615A5" w:rsidRPr="00731494" w:rsidRDefault="008615A5">
      <w:pPr>
        <w:sectPr w:rsidR="008615A5" w:rsidRPr="00731494" w:rsidSect="00CA7359">
          <w:footerReference w:type="default" r:id="rId18"/>
          <w:pgSz w:w="11906" w:h="16838"/>
          <w:pgMar w:top="1418" w:right="1418" w:bottom="1418" w:left="1418" w:header="567" w:footer="596" w:gutter="0"/>
          <w:cols w:space="708"/>
          <w:docGrid w:linePitch="360"/>
        </w:sectPr>
      </w:pPr>
    </w:p>
    <w:p w14:paraId="38D34F47" w14:textId="77777777" w:rsidR="008615A5" w:rsidRDefault="008615A5" w:rsidP="008615A5">
      <w:pPr>
        <w:spacing w:after="0"/>
        <w:jc w:val="right"/>
        <w:rPr>
          <w:rFonts w:ascii="Arial" w:hAnsi="Arial" w:cs="Arial"/>
          <w:sz w:val="18"/>
          <w:szCs w:val="18"/>
        </w:rPr>
      </w:pPr>
    </w:p>
    <w:p w14:paraId="7D25C277" w14:textId="08BFB52F" w:rsidR="008615A5" w:rsidRPr="00731494" w:rsidRDefault="008615A5" w:rsidP="008615A5">
      <w:pPr>
        <w:spacing w:after="0"/>
        <w:jc w:val="right"/>
        <w:rPr>
          <w:rFonts w:ascii="Arial" w:hAnsi="Arial" w:cs="Arial"/>
          <w:sz w:val="18"/>
          <w:szCs w:val="18"/>
        </w:rPr>
      </w:pPr>
      <w:r w:rsidRPr="00731494">
        <w:rPr>
          <w:rFonts w:ascii="Arial" w:hAnsi="Arial" w:cs="Arial"/>
          <w:sz w:val="18"/>
          <w:szCs w:val="18"/>
        </w:rPr>
        <w:t>Obrazec št: 7</w:t>
      </w:r>
      <w:r>
        <w:rPr>
          <w:rFonts w:ascii="Arial" w:hAnsi="Arial" w:cs="Arial"/>
          <w:sz w:val="18"/>
          <w:szCs w:val="18"/>
        </w:rPr>
        <w:t>.1</w:t>
      </w:r>
    </w:p>
    <w:p w14:paraId="2CA23F8D" w14:textId="77777777" w:rsidR="008615A5" w:rsidRPr="00731494" w:rsidRDefault="008615A5" w:rsidP="008615A5"/>
    <w:p w14:paraId="676CC27C" w14:textId="77777777" w:rsidR="008615A5" w:rsidRDefault="008615A5" w:rsidP="008615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26E0D13" w14:textId="77777777" w:rsidR="008615A5" w:rsidRDefault="008615A5" w:rsidP="008615A5">
      <w:pPr>
        <w:spacing w:after="120"/>
        <w:rPr>
          <w:rFonts w:ascii="Arial" w:hAnsi="Arial" w:cs="Arial"/>
        </w:rPr>
      </w:pPr>
    </w:p>
    <w:p w14:paraId="62F87FAC" w14:textId="77777777" w:rsidR="008615A5" w:rsidRDefault="008615A5" w:rsidP="008615A5">
      <w:pPr>
        <w:spacing w:before="225" w:after="225" w:line="240" w:lineRule="auto"/>
        <w:jc w:val="center"/>
      </w:pPr>
      <w:r>
        <w:rPr>
          <w:rFonts w:ascii="Arial" w:hAnsi="Arial" w:cs="Arial"/>
          <w:b/>
          <w:bCs/>
          <w:color w:val="000000"/>
          <w:sz w:val="24"/>
          <w:szCs w:val="24"/>
        </w:rPr>
        <w:t>MENIČNA IZJAVA</w:t>
      </w:r>
    </w:p>
    <w:p w14:paraId="7246C74B" w14:textId="77777777" w:rsidR="008615A5" w:rsidRDefault="008615A5" w:rsidP="008615A5">
      <w:pPr>
        <w:spacing w:before="225" w:after="225" w:line="240" w:lineRule="auto"/>
        <w:jc w:val="center"/>
      </w:pPr>
      <w:r>
        <w:rPr>
          <w:rFonts w:ascii="Arial" w:hAnsi="Arial" w:cs="Arial"/>
          <w:color w:val="000000"/>
          <w:sz w:val="21"/>
          <w:szCs w:val="21"/>
        </w:rPr>
        <w:t>s pooblastilom za izpolnitev in unovčenje menice</w:t>
      </w:r>
    </w:p>
    <w:p w14:paraId="205871F9" w14:textId="77777777" w:rsidR="008615A5" w:rsidRDefault="008615A5" w:rsidP="008615A5">
      <w:pPr>
        <w:spacing w:before="225" w:after="225" w:line="240" w:lineRule="auto"/>
        <w:jc w:val="both"/>
      </w:pPr>
      <w:r>
        <w:rPr>
          <w:rFonts w:ascii="Arial" w:hAnsi="Arial" w:cs="Arial"/>
          <w:color w:val="000000"/>
          <w:sz w:val="18"/>
          <w:szCs w:val="18"/>
        </w:rPr>
        <w:t> </w:t>
      </w:r>
    </w:p>
    <w:p w14:paraId="7C191C52" w14:textId="77777777" w:rsidR="008615A5" w:rsidRDefault="008615A5" w:rsidP="008615A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A605ED6" w14:textId="77777777" w:rsidR="008615A5" w:rsidRDefault="008615A5" w:rsidP="008615A5">
      <w:pPr>
        <w:spacing w:before="225" w:after="225" w:line="240" w:lineRule="auto"/>
        <w:jc w:val="both"/>
      </w:pPr>
    </w:p>
    <w:p w14:paraId="05360A6D" w14:textId="4A775B3E" w:rsidR="008615A5" w:rsidRDefault="008615A5" w:rsidP="008615A5">
      <w:pPr>
        <w:spacing w:before="225" w:after="225" w:line="240" w:lineRule="auto"/>
        <w:jc w:val="center"/>
        <w:rPr>
          <w:rFonts w:ascii="Arial" w:hAnsi="Arial" w:cs="Arial"/>
          <w:b/>
          <w:bCs/>
          <w:sz w:val="18"/>
          <w:szCs w:val="18"/>
        </w:rPr>
      </w:pPr>
      <w:r w:rsidRPr="005E7855">
        <w:rPr>
          <w:rFonts w:ascii="Arial" w:hAnsi="Arial" w:cs="Arial"/>
          <w:b/>
          <w:bCs/>
          <w:sz w:val="18"/>
          <w:szCs w:val="18"/>
        </w:rPr>
        <w:t xml:space="preserve">Nakup terapevtskih dinamičnih blazin in </w:t>
      </w:r>
      <w:r w:rsidR="0008111E" w:rsidRPr="0008111E">
        <w:rPr>
          <w:rFonts w:ascii="Arial" w:hAnsi="Arial" w:cs="Arial"/>
          <w:b/>
          <w:bCs/>
          <w:sz w:val="18"/>
          <w:szCs w:val="18"/>
        </w:rPr>
        <w:t>posteljnih vložkov</w:t>
      </w:r>
      <w:r w:rsidRPr="005E7855">
        <w:rPr>
          <w:rFonts w:ascii="Arial" w:hAnsi="Arial" w:cs="Arial"/>
          <w:b/>
          <w:bCs/>
          <w:sz w:val="18"/>
          <w:szCs w:val="18"/>
        </w:rPr>
        <w:t xml:space="preserve"> s prevleko za potrebe UKC Ljubljana </w:t>
      </w:r>
    </w:p>
    <w:p w14:paraId="053ABC16" w14:textId="25643C1B" w:rsidR="008615A5" w:rsidRDefault="008615A5" w:rsidP="008615A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za sklop 4: </w:t>
      </w:r>
      <w:r w:rsidRPr="005E7855">
        <w:rPr>
          <w:rFonts w:ascii="Arial" w:hAnsi="Arial" w:cs="Arial"/>
          <w:b/>
          <w:bCs/>
          <w:color w:val="000000"/>
          <w:sz w:val="18"/>
          <w:szCs w:val="18"/>
        </w:rPr>
        <w:t xml:space="preserve">Nakup in dobava </w:t>
      </w:r>
      <w:r w:rsidR="0008111E" w:rsidRPr="0008111E">
        <w:rPr>
          <w:rFonts w:ascii="Arial" w:hAnsi="Arial" w:cs="Arial"/>
          <w:b/>
          <w:bCs/>
          <w:color w:val="000000"/>
          <w:sz w:val="18"/>
          <w:szCs w:val="18"/>
        </w:rPr>
        <w:t>posteljnih vložkov</w:t>
      </w:r>
      <w:r w:rsidRPr="005E7855">
        <w:rPr>
          <w:rFonts w:ascii="Arial" w:hAnsi="Arial" w:cs="Arial"/>
          <w:b/>
          <w:bCs/>
          <w:color w:val="000000"/>
          <w:sz w:val="18"/>
          <w:szCs w:val="18"/>
        </w:rPr>
        <w:t xml:space="preserve"> s prevleko za otroke</w:t>
      </w:r>
    </w:p>
    <w:p w14:paraId="411D9FD4" w14:textId="77777777" w:rsidR="008615A5" w:rsidRDefault="008615A5" w:rsidP="008615A5">
      <w:pPr>
        <w:spacing w:before="225" w:after="225" w:line="240" w:lineRule="auto"/>
        <w:jc w:val="both"/>
        <w:rPr>
          <w:rFonts w:ascii="Arial" w:hAnsi="Arial" w:cs="Arial"/>
          <w:color w:val="000000"/>
          <w:sz w:val="18"/>
          <w:szCs w:val="18"/>
        </w:rPr>
      </w:pPr>
    </w:p>
    <w:p w14:paraId="737B2AE7" w14:textId="7C5417AF" w:rsidR="008615A5" w:rsidRDefault="008615A5" w:rsidP="008615A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729E01F" w14:textId="77777777" w:rsidR="008615A5" w:rsidRDefault="008615A5" w:rsidP="008615A5">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7C87D701" w14:textId="77777777" w:rsidR="008615A5" w:rsidRDefault="008615A5" w:rsidP="008615A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2504817" w14:textId="77777777" w:rsidR="008615A5" w:rsidRDefault="008615A5" w:rsidP="008615A5">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CEA3E18" w14:textId="77777777" w:rsidR="008615A5" w:rsidRDefault="008615A5" w:rsidP="008615A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5D1137" w14:textId="77777777" w:rsidR="008615A5" w:rsidRDefault="008615A5" w:rsidP="008615A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6A2414" w14:textId="77777777" w:rsidR="008615A5" w:rsidRDefault="008615A5" w:rsidP="008615A5">
      <w:pPr>
        <w:spacing w:before="225" w:after="225" w:line="240" w:lineRule="auto"/>
        <w:jc w:val="both"/>
      </w:pPr>
      <w:r>
        <w:rPr>
          <w:rFonts w:ascii="Arial" w:hAnsi="Arial" w:cs="Arial"/>
          <w:color w:val="000000"/>
          <w:sz w:val="18"/>
          <w:szCs w:val="18"/>
        </w:rPr>
        <w:t>Priloga: </w:t>
      </w:r>
    </w:p>
    <w:p w14:paraId="24F6D67A" w14:textId="77777777" w:rsidR="008615A5" w:rsidRDefault="008615A5" w:rsidP="008615A5">
      <w:pPr>
        <w:spacing w:before="225" w:after="225" w:line="240" w:lineRule="auto"/>
        <w:jc w:val="both"/>
      </w:pPr>
      <w:r>
        <w:rPr>
          <w:rFonts w:ascii="Arial" w:hAnsi="Arial" w:cs="Arial"/>
          <w:color w:val="000000"/>
          <w:sz w:val="18"/>
          <w:szCs w:val="18"/>
        </w:rPr>
        <w:t>- bianco menica, podpisana in žigosana</w:t>
      </w:r>
    </w:p>
    <w:p w14:paraId="2C8EDD8A" w14:textId="77777777" w:rsidR="008615A5" w:rsidRDefault="008615A5" w:rsidP="008615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615A5" w14:paraId="0E73AD4F" w14:textId="77777777" w:rsidTr="00CA7359">
        <w:tc>
          <w:tcPr>
            <w:tcW w:w="2500" w:type="pct"/>
            <w:tcMar>
              <w:top w:w="75" w:type="dxa"/>
              <w:bottom w:w="75" w:type="dxa"/>
            </w:tcMar>
            <w:vAlign w:val="center"/>
          </w:tcPr>
          <w:p w14:paraId="7FD5BB17" w14:textId="77777777" w:rsidR="008615A5" w:rsidRDefault="008615A5" w:rsidP="00CA735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7757E4" w14:textId="77777777" w:rsidR="008615A5" w:rsidRDefault="008615A5" w:rsidP="00CA735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615A5" w14:paraId="7B309375" w14:textId="77777777" w:rsidTr="00CA7359">
        <w:tc>
          <w:tcPr>
            <w:tcW w:w="2500" w:type="pct"/>
            <w:tcMar>
              <w:top w:w="75" w:type="dxa"/>
              <w:bottom w:w="75" w:type="dxa"/>
            </w:tcMar>
            <w:vAlign w:val="center"/>
          </w:tcPr>
          <w:p w14:paraId="06CC5D42" w14:textId="77777777" w:rsidR="008615A5" w:rsidRDefault="008615A5" w:rsidP="00CA735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22713C" w14:textId="77777777" w:rsidR="008615A5" w:rsidRDefault="008615A5" w:rsidP="00CA7359"/>
          <w:p w14:paraId="695EF6D7" w14:textId="77777777" w:rsidR="008615A5" w:rsidRDefault="008615A5" w:rsidP="00CA7359">
            <w:pPr>
              <w:jc w:val="center"/>
            </w:pPr>
            <w:r>
              <w:rPr>
                <w:rFonts w:ascii="Arial" w:hAnsi="Arial" w:cs="Arial"/>
                <w:color w:val="A9A9A9"/>
                <w:position w:val="-2"/>
                <w:sz w:val="18"/>
                <w:szCs w:val="18"/>
              </w:rPr>
              <w:t>(žig in podpis)</w:t>
            </w:r>
          </w:p>
        </w:tc>
      </w:tr>
    </w:tbl>
    <w:p w14:paraId="1195EB4A" w14:textId="77777777" w:rsidR="008615A5" w:rsidRDefault="008615A5" w:rsidP="008615A5">
      <w:pPr>
        <w:spacing w:before="225" w:after="225" w:line="240" w:lineRule="auto"/>
        <w:jc w:val="both"/>
      </w:pPr>
      <w:r>
        <w:rPr>
          <w:rFonts w:ascii="Arial" w:hAnsi="Arial" w:cs="Arial"/>
          <w:color w:val="000000"/>
          <w:sz w:val="18"/>
          <w:szCs w:val="18"/>
        </w:rPr>
        <w:t> </w:t>
      </w:r>
    </w:p>
    <w:p w14:paraId="1638A86C" w14:textId="3F702C0E" w:rsidR="008615A5" w:rsidRDefault="008615A5">
      <w:pPr>
        <w:rPr>
          <w:rFonts w:ascii="Arial" w:hAnsi="Arial" w:cs="Arial"/>
          <w:sz w:val="18"/>
          <w:szCs w:val="18"/>
        </w:rPr>
      </w:pPr>
    </w:p>
    <w:p w14:paraId="22846412" w14:textId="77777777" w:rsidR="00804F75" w:rsidRDefault="00804F75" w:rsidP="0027203B">
      <w:pPr>
        <w:spacing w:after="0"/>
        <w:jc w:val="right"/>
        <w:rPr>
          <w:rFonts w:ascii="Arial" w:hAnsi="Arial" w:cs="Arial"/>
          <w:sz w:val="18"/>
          <w:szCs w:val="18"/>
        </w:rPr>
      </w:pPr>
    </w:p>
    <w:p w14:paraId="307B2FFE" w14:textId="77777777" w:rsidR="00804F75" w:rsidRDefault="00804F75" w:rsidP="0027203B">
      <w:pPr>
        <w:spacing w:after="0"/>
        <w:jc w:val="right"/>
        <w:rPr>
          <w:rFonts w:ascii="Arial" w:hAnsi="Arial" w:cs="Arial"/>
          <w:sz w:val="18"/>
          <w:szCs w:val="18"/>
        </w:rPr>
      </w:pPr>
    </w:p>
    <w:p w14:paraId="1BD45472" w14:textId="77777777" w:rsidR="00804F75" w:rsidRDefault="00804F75" w:rsidP="0027203B">
      <w:pPr>
        <w:spacing w:after="0"/>
        <w:jc w:val="right"/>
        <w:rPr>
          <w:rFonts w:ascii="Arial" w:hAnsi="Arial" w:cs="Arial"/>
          <w:sz w:val="18"/>
          <w:szCs w:val="18"/>
        </w:rPr>
      </w:pPr>
    </w:p>
    <w:p w14:paraId="2BD75C8F" w14:textId="77777777" w:rsidR="00804F75" w:rsidRDefault="00804F75" w:rsidP="0027203B">
      <w:pPr>
        <w:spacing w:after="0"/>
        <w:jc w:val="right"/>
        <w:rPr>
          <w:rFonts w:ascii="Arial" w:hAnsi="Arial" w:cs="Arial"/>
          <w:sz w:val="18"/>
          <w:szCs w:val="18"/>
        </w:rPr>
      </w:pPr>
    </w:p>
    <w:p w14:paraId="19EA580D" w14:textId="77777777" w:rsidR="00804F75" w:rsidRDefault="00804F75" w:rsidP="0027203B">
      <w:pPr>
        <w:spacing w:after="0"/>
        <w:jc w:val="right"/>
        <w:rPr>
          <w:rFonts w:ascii="Arial" w:hAnsi="Arial" w:cs="Arial"/>
          <w:sz w:val="18"/>
          <w:szCs w:val="18"/>
        </w:rPr>
      </w:pPr>
    </w:p>
    <w:p w14:paraId="34BE26CD" w14:textId="0006A4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CA7359">
        <w:tc>
          <w:tcPr>
            <w:tcW w:w="0" w:type="auto"/>
            <w:tcMar>
              <w:top w:w="0" w:type="auto"/>
              <w:bottom w:w="0" w:type="auto"/>
            </w:tcMar>
          </w:tcPr>
          <w:p w14:paraId="5410668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CA7359">
        <w:tc>
          <w:tcPr>
            <w:tcW w:w="2500" w:type="pct"/>
            <w:tcMar>
              <w:top w:w="75" w:type="dxa"/>
              <w:bottom w:w="75" w:type="dxa"/>
            </w:tcMar>
            <w:vAlign w:val="center"/>
          </w:tcPr>
          <w:p w14:paraId="6FF8E42D"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7B993A45" w14:textId="77777777" w:rsidTr="00CA7359">
        <w:tc>
          <w:tcPr>
            <w:tcW w:w="2500" w:type="pct"/>
            <w:tcMar>
              <w:top w:w="75" w:type="dxa"/>
              <w:bottom w:w="75" w:type="dxa"/>
            </w:tcMar>
            <w:vAlign w:val="center"/>
          </w:tcPr>
          <w:p w14:paraId="523D3BC8"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CA7359"/>
          <w:p w14:paraId="1FE6FD89"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FC2FE1D"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CA7359">
        <w:tc>
          <w:tcPr>
            <w:tcW w:w="2500" w:type="pct"/>
            <w:tcMar>
              <w:top w:w="75" w:type="dxa"/>
              <w:bottom w:w="75" w:type="dxa"/>
            </w:tcMar>
            <w:vAlign w:val="center"/>
          </w:tcPr>
          <w:p w14:paraId="4754CF0C"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3CE965F8" w14:textId="77777777" w:rsidTr="00CA7359">
        <w:tc>
          <w:tcPr>
            <w:tcW w:w="2500" w:type="pct"/>
            <w:tcMar>
              <w:top w:w="75" w:type="dxa"/>
              <w:bottom w:w="75" w:type="dxa"/>
            </w:tcMar>
            <w:vAlign w:val="center"/>
          </w:tcPr>
          <w:p w14:paraId="35426DCB"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CA7359"/>
          <w:p w14:paraId="12896B63"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8033E2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30636A24"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576FEB6A"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CA7359">
        <w:tc>
          <w:tcPr>
            <w:tcW w:w="4080" w:type="dxa"/>
            <w:tcMar>
              <w:top w:w="135" w:type="dxa"/>
              <w:bottom w:w="135" w:type="dxa"/>
            </w:tcMar>
            <w:vAlign w:val="center"/>
          </w:tcPr>
          <w:p w14:paraId="1D12CFB9"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2FB1C42E" w14:textId="77777777" w:rsidTr="00CA7359">
        <w:tc>
          <w:tcPr>
            <w:tcW w:w="4080" w:type="dxa"/>
            <w:tcMar>
              <w:top w:w="135" w:type="dxa"/>
              <w:bottom w:w="135" w:type="dxa"/>
            </w:tcMar>
            <w:vAlign w:val="center"/>
          </w:tcPr>
          <w:p w14:paraId="0DE23426" w14:textId="77777777" w:rsidR="0027203B" w:rsidRPr="00731494" w:rsidRDefault="0027203B" w:rsidP="00CA7359">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CA7359"/>
          <w:p w14:paraId="60D6E8E7"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CA7359"/>
    <w:p w14:paraId="45339987"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CA7359">
      <w:pPr>
        <w:spacing w:after="120"/>
        <w:rPr>
          <w:rFonts w:ascii="Arial" w:hAnsi="Arial" w:cs="Arial"/>
        </w:rPr>
      </w:pPr>
    </w:p>
    <w:p w14:paraId="745B0C7E" w14:textId="77777777" w:rsidR="00BE7E6E" w:rsidRPr="00731494" w:rsidRDefault="00CA7359">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CA7359">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CA7359">
            <w:pPr>
              <w:jc w:val="center"/>
            </w:pPr>
            <w:r w:rsidRPr="00731494">
              <w:rPr>
                <w:rFonts w:ascii="Arial" w:hAnsi="Arial" w:cs="Arial"/>
                <w:color w:val="000000"/>
                <w:position w:val="-2"/>
                <w:sz w:val="18"/>
                <w:szCs w:val="18"/>
              </w:rPr>
              <w:t>(žig in podpis)</w:t>
            </w:r>
          </w:p>
        </w:tc>
      </w:tr>
    </w:tbl>
    <w:p w14:paraId="2201195E"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600359BD"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134572DF"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5A61BC">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CA7359">
        <w:tc>
          <w:tcPr>
            <w:tcW w:w="648" w:type="dxa"/>
          </w:tcPr>
          <w:p w14:paraId="2AF201CB" w14:textId="77777777" w:rsidR="0027203B" w:rsidRPr="00731494" w:rsidRDefault="0027203B" w:rsidP="00CA7359">
            <w:pPr>
              <w:ind w:right="-108"/>
              <w:jc w:val="both"/>
              <w:rPr>
                <w:rFonts w:cs="Arial"/>
                <w:sz w:val="18"/>
                <w:szCs w:val="18"/>
              </w:rPr>
            </w:pPr>
          </w:p>
          <w:p w14:paraId="213B87C3" w14:textId="77777777" w:rsidR="0027203B" w:rsidRPr="00731494" w:rsidRDefault="0027203B" w:rsidP="00CA7359">
            <w:pPr>
              <w:ind w:right="-108"/>
              <w:jc w:val="both"/>
              <w:rPr>
                <w:rFonts w:cs="Arial"/>
                <w:sz w:val="18"/>
                <w:szCs w:val="18"/>
              </w:rPr>
            </w:pPr>
          </w:p>
          <w:p w14:paraId="03D41477" w14:textId="77777777" w:rsidR="0027203B" w:rsidRPr="00731494" w:rsidRDefault="0027203B" w:rsidP="00CA7359">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CA7359">
            <w:pPr>
              <w:jc w:val="both"/>
              <w:rPr>
                <w:rFonts w:cs="Arial"/>
                <w:sz w:val="18"/>
                <w:szCs w:val="18"/>
              </w:rPr>
            </w:pPr>
          </w:p>
        </w:tc>
        <w:tc>
          <w:tcPr>
            <w:tcW w:w="2880" w:type="dxa"/>
          </w:tcPr>
          <w:p w14:paraId="00466FF2" w14:textId="77777777" w:rsidR="0027203B" w:rsidRPr="00731494" w:rsidRDefault="0027203B" w:rsidP="00CA7359">
            <w:pPr>
              <w:jc w:val="both"/>
              <w:rPr>
                <w:rFonts w:cs="Arial"/>
                <w:sz w:val="18"/>
                <w:szCs w:val="18"/>
              </w:rPr>
            </w:pPr>
          </w:p>
        </w:tc>
        <w:tc>
          <w:tcPr>
            <w:tcW w:w="3704" w:type="dxa"/>
            <w:hideMark/>
          </w:tcPr>
          <w:p w14:paraId="29413736" w14:textId="77777777" w:rsidR="0027203B" w:rsidRPr="00731494" w:rsidRDefault="0027203B" w:rsidP="00CA7359">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CA7359">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CA7359">
            <w:pPr>
              <w:jc w:val="center"/>
              <w:rPr>
                <w:rFonts w:cs="Arial"/>
                <w:sz w:val="18"/>
                <w:szCs w:val="18"/>
              </w:rPr>
            </w:pPr>
            <w:r w:rsidRPr="00731494">
              <w:rPr>
                <w:rFonts w:cs="Arial"/>
                <w:sz w:val="18"/>
                <w:szCs w:val="18"/>
              </w:rPr>
              <w:t>ponudnika – partnerja v skupini</w:t>
            </w:r>
          </w:p>
        </w:tc>
      </w:tr>
      <w:tr w:rsidR="0027203B" w:rsidRPr="00731494" w14:paraId="486C3F09" w14:textId="77777777" w:rsidTr="00CA7359">
        <w:tc>
          <w:tcPr>
            <w:tcW w:w="828" w:type="dxa"/>
            <w:gridSpan w:val="2"/>
          </w:tcPr>
          <w:p w14:paraId="060852E3" w14:textId="77777777" w:rsidR="0027203B" w:rsidRPr="00731494" w:rsidRDefault="0027203B" w:rsidP="00CA7359">
            <w:pPr>
              <w:ind w:right="-108"/>
              <w:jc w:val="both"/>
              <w:rPr>
                <w:rFonts w:cs="Arial"/>
                <w:sz w:val="18"/>
                <w:szCs w:val="18"/>
              </w:rPr>
            </w:pPr>
          </w:p>
          <w:p w14:paraId="08608278" w14:textId="77777777" w:rsidR="0027203B" w:rsidRPr="00731494" w:rsidRDefault="0027203B" w:rsidP="00CA7359">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CA7359">
            <w:pPr>
              <w:jc w:val="both"/>
              <w:rPr>
                <w:rFonts w:cs="Arial"/>
                <w:sz w:val="18"/>
                <w:szCs w:val="18"/>
              </w:rPr>
            </w:pPr>
          </w:p>
        </w:tc>
        <w:tc>
          <w:tcPr>
            <w:tcW w:w="2880" w:type="dxa"/>
          </w:tcPr>
          <w:p w14:paraId="55456555"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CA7359">
            <w:pPr>
              <w:jc w:val="both"/>
              <w:rPr>
                <w:rFonts w:cs="Arial"/>
                <w:sz w:val="18"/>
                <w:szCs w:val="18"/>
              </w:rPr>
            </w:pPr>
          </w:p>
        </w:tc>
      </w:tr>
      <w:tr w:rsidR="0027203B" w:rsidRPr="00731494" w14:paraId="408276D4" w14:textId="77777777" w:rsidTr="00CA7359">
        <w:tc>
          <w:tcPr>
            <w:tcW w:w="828" w:type="dxa"/>
            <w:gridSpan w:val="2"/>
          </w:tcPr>
          <w:p w14:paraId="7BBB1176" w14:textId="77777777" w:rsidR="0027203B" w:rsidRPr="00731494" w:rsidRDefault="0027203B" w:rsidP="00CA7359">
            <w:pPr>
              <w:jc w:val="both"/>
              <w:rPr>
                <w:rFonts w:cs="Arial"/>
                <w:sz w:val="18"/>
                <w:szCs w:val="18"/>
              </w:rPr>
            </w:pPr>
          </w:p>
        </w:tc>
        <w:tc>
          <w:tcPr>
            <w:tcW w:w="1800" w:type="dxa"/>
          </w:tcPr>
          <w:p w14:paraId="5299C9DC" w14:textId="77777777" w:rsidR="0027203B" w:rsidRPr="00731494" w:rsidRDefault="0027203B" w:rsidP="00CA7359">
            <w:pPr>
              <w:jc w:val="both"/>
              <w:rPr>
                <w:rFonts w:cs="Arial"/>
                <w:sz w:val="18"/>
                <w:szCs w:val="18"/>
              </w:rPr>
            </w:pPr>
          </w:p>
        </w:tc>
        <w:tc>
          <w:tcPr>
            <w:tcW w:w="2880" w:type="dxa"/>
            <w:hideMark/>
          </w:tcPr>
          <w:p w14:paraId="70E1EFA2" w14:textId="77777777" w:rsidR="0027203B" w:rsidRPr="00731494" w:rsidRDefault="0027203B" w:rsidP="00CA7359">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CA7359">
            <w:pPr>
              <w:jc w:val="both"/>
              <w:rPr>
                <w:rFonts w:cs="Arial"/>
                <w:sz w:val="18"/>
                <w:szCs w:val="18"/>
              </w:rPr>
            </w:pPr>
          </w:p>
        </w:tc>
      </w:tr>
      <w:tr w:rsidR="0027203B" w:rsidRPr="00731494" w14:paraId="32B58193" w14:textId="77777777" w:rsidTr="00CA7359">
        <w:tc>
          <w:tcPr>
            <w:tcW w:w="828" w:type="dxa"/>
            <w:gridSpan w:val="2"/>
          </w:tcPr>
          <w:p w14:paraId="68158877" w14:textId="77777777" w:rsidR="0027203B" w:rsidRPr="00731494" w:rsidRDefault="0027203B" w:rsidP="00CA7359">
            <w:pPr>
              <w:jc w:val="both"/>
              <w:rPr>
                <w:rFonts w:cs="Arial"/>
                <w:sz w:val="18"/>
                <w:szCs w:val="18"/>
              </w:rPr>
            </w:pPr>
          </w:p>
        </w:tc>
        <w:tc>
          <w:tcPr>
            <w:tcW w:w="1800" w:type="dxa"/>
          </w:tcPr>
          <w:p w14:paraId="1D213B30" w14:textId="77777777" w:rsidR="0027203B" w:rsidRPr="00731494" w:rsidRDefault="0027203B" w:rsidP="00CA7359">
            <w:pPr>
              <w:jc w:val="both"/>
              <w:rPr>
                <w:rFonts w:cs="Arial"/>
                <w:sz w:val="18"/>
                <w:szCs w:val="18"/>
              </w:rPr>
            </w:pPr>
          </w:p>
        </w:tc>
        <w:tc>
          <w:tcPr>
            <w:tcW w:w="2880" w:type="dxa"/>
          </w:tcPr>
          <w:p w14:paraId="1EE860E1"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CA7359">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CA7359">
            <w:pPr>
              <w:jc w:val="center"/>
              <w:rPr>
                <w:rFonts w:cs="Arial"/>
                <w:sz w:val="18"/>
                <w:szCs w:val="18"/>
              </w:rPr>
            </w:pPr>
          </w:p>
          <w:p w14:paraId="4EB5E240" w14:textId="77777777" w:rsidR="0027203B" w:rsidRPr="00731494" w:rsidRDefault="0027203B" w:rsidP="00CA7359">
            <w:pPr>
              <w:jc w:val="center"/>
              <w:rPr>
                <w:rFonts w:cs="Arial"/>
                <w:sz w:val="18"/>
                <w:szCs w:val="18"/>
              </w:rPr>
            </w:pPr>
          </w:p>
        </w:tc>
      </w:tr>
    </w:tbl>
    <w:p w14:paraId="1B4EA087" w14:textId="77777777" w:rsidR="0027203B" w:rsidRPr="00731494" w:rsidRDefault="0027203B">
      <w:pPr>
        <w:sectPr w:rsidR="0027203B" w:rsidRPr="00731494" w:rsidSect="00CA7359">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CA7359">
      <w:pPr>
        <w:rPr>
          <w:rFonts w:ascii="Arial" w:hAnsi="Arial" w:cs="Arial"/>
        </w:rPr>
      </w:pPr>
    </w:p>
    <w:p w14:paraId="6463D1BF" w14:textId="5F2DA2E0" w:rsidR="00E72198" w:rsidRPr="008C6800" w:rsidRDefault="00E72198">
      <w:pPr>
        <w:spacing w:before="225" w:after="225" w:line="240" w:lineRule="auto"/>
        <w:jc w:val="center"/>
        <w:rPr>
          <w:rFonts w:ascii="Arial" w:hAnsi="Arial" w:cs="Arial"/>
          <w:b/>
          <w:bCs/>
          <w:color w:val="000000"/>
          <w:sz w:val="27"/>
          <w:szCs w:val="27"/>
        </w:rPr>
      </w:pPr>
      <w:r w:rsidRPr="008C6800">
        <w:rPr>
          <w:rFonts w:ascii="Arial" w:hAnsi="Arial" w:cs="Arial"/>
          <w:b/>
          <w:bCs/>
          <w:color w:val="000000"/>
          <w:sz w:val="27"/>
          <w:szCs w:val="27"/>
        </w:rPr>
        <w:t xml:space="preserve">POGODBA O DOBAVI IN NAKUPU </w:t>
      </w:r>
      <w:r w:rsidR="008C6800" w:rsidRPr="008C6800">
        <w:rPr>
          <w:rFonts w:ascii="Arial" w:hAnsi="Arial" w:cs="Arial"/>
          <w:b/>
          <w:bCs/>
          <w:color w:val="808080" w:themeColor="background1" w:themeShade="80"/>
          <w:sz w:val="27"/>
          <w:szCs w:val="27"/>
        </w:rPr>
        <w:t>TERAPEVTSKIH DINAMIČNIH BLAZIN S ČRPALKO</w:t>
      </w:r>
      <w:r w:rsidRPr="008C6800">
        <w:rPr>
          <w:rFonts w:ascii="Arial" w:hAnsi="Arial" w:cs="Arial"/>
          <w:b/>
          <w:bCs/>
          <w:color w:val="808080" w:themeColor="background1" w:themeShade="80"/>
          <w:sz w:val="27"/>
          <w:szCs w:val="27"/>
        </w:rPr>
        <w:t xml:space="preserve"> / </w:t>
      </w:r>
      <w:r w:rsidR="008C6800" w:rsidRPr="008C6800">
        <w:rPr>
          <w:rFonts w:ascii="Arial" w:hAnsi="Arial" w:cs="Arial"/>
          <w:b/>
          <w:bCs/>
          <w:color w:val="808080" w:themeColor="background1" w:themeShade="80"/>
          <w:sz w:val="27"/>
          <w:szCs w:val="27"/>
        </w:rPr>
        <w:t xml:space="preserve">TERAPEVTSKIH DINAMIČNIH BLAZIN BREZ ČRPALKE </w:t>
      </w:r>
      <w:r w:rsidR="00D671D6" w:rsidRPr="008C6800">
        <w:rPr>
          <w:rFonts w:ascii="Arial" w:hAnsi="Arial" w:cs="Arial"/>
          <w:b/>
          <w:bCs/>
          <w:color w:val="808080" w:themeColor="background1" w:themeShade="80"/>
          <w:sz w:val="27"/>
          <w:szCs w:val="27"/>
        </w:rPr>
        <w:t xml:space="preserve">/ </w:t>
      </w:r>
      <w:r w:rsidR="0008111E" w:rsidRPr="0008111E">
        <w:rPr>
          <w:rFonts w:ascii="Arial" w:hAnsi="Arial" w:cs="Arial"/>
          <w:b/>
          <w:bCs/>
          <w:color w:val="808080" w:themeColor="background1" w:themeShade="80"/>
          <w:sz w:val="27"/>
          <w:szCs w:val="27"/>
        </w:rPr>
        <w:t>POSTELJNIH VLOŽKOV</w:t>
      </w:r>
      <w:r w:rsidR="008C6800" w:rsidRPr="008C6800">
        <w:rPr>
          <w:rFonts w:ascii="Arial" w:hAnsi="Arial" w:cs="Arial"/>
          <w:b/>
          <w:bCs/>
          <w:color w:val="808080" w:themeColor="background1" w:themeShade="80"/>
          <w:sz w:val="27"/>
          <w:szCs w:val="27"/>
        </w:rPr>
        <w:t xml:space="preserve"> S PREVLEKO ZA ODRASLE / </w:t>
      </w:r>
      <w:r w:rsidR="0008111E" w:rsidRPr="0008111E">
        <w:rPr>
          <w:rFonts w:ascii="Arial" w:hAnsi="Arial" w:cs="Arial"/>
          <w:b/>
          <w:bCs/>
          <w:color w:val="808080" w:themeColor="background1" w:themeShade="80"/>
          <w:sz w:val="27"/>
          <w:szCs w:val="27"/>
        </w:rPr>
        <w:t>POSTELJNIH VLOŽKOV</w:t>
      </w:r>
      <w:r w:rsidR="008C6800" w:rsidRPr="008C6800">
        <w:rPr>
          <w:rFonts w:ascii="Arial" w:hAnsi="Arial" w:cs="Arial"/>
          <w:b/>
          <w:bCs/>
          <w:color w:val="808080" w:themeColor="background1" w:themeShade="80"/>
          <w:sz w:val="27"/>
          <w:szCs w:val="27"/>
        </w:rPr>
        <w:t xml:space="preserve"> S PREVLEKO ZA OTROKE</w:t>
      </w:r>
      <w:r w:rsidR="00D671D6" w:rsidRPr="008C6800">
        <w:rPr>
          <w:rFonts w:ascii="Arial" w:hAnsi="Arial" w:cs="Arial"/>
          <w:b/>
          <w:bCs/>
          <w:color w:val="808080" w:themeColor="background1" w:themeShade="80"/>
          <w:sz w:val="27"/>
          <w:szCs w:val="27"/>
        </w:rPr>
        <w:t xml:space="preserve"> </w:t>
      </w:r>
      <w:r w:rsidRPr="008C6800">
        <w:rPr>
          <w:rFonts w:ascii="Arial" w:hAnsi="Arial" w:cs="Arial"/>
          <w:b/>
          <w:bCs/>
          <w:color w:val="000000"/>
          <w:sz w:val="27"/>
          <w:szCs w:val="27"/>
        </w:rPr>
        <w:t xml:space="preserve">ZA POTREBE UKC LJUBLJANA </w:t>
      </w:r>
    </w:p>
    <w:p w14:paraId="14D7D924" w14:textId="3143A493" w:rsidR="00B92E1B" w:rsidRPr="008C6800" w:rsidRDefault="00B92E1B">
      <w:pPr>
        <w:spacing w:before="225" w:after="225" w:line="240" w:lineRule="auto"/>
        <w:jc w:val="center"/>
        <w:rPr>
          <w:rFonts w:ascii="Arial" w:hAnsi="Arial" w:cs="Arial"/>
          <w:b/>
          <w:bCs/>
          <w:color w:val="000000"/>
        </w:rPr>
      </w:pPr>
      <w:r w:rsidRPr="008C6800">
        <w:rPr>
          <w:rFonts w:ascii="Arial" w:hAnsi="Arial" w:cs="Arial"/>
          <w:b/>
          <w:bCs/>
          <w:color w:val="000000"/>
        </w:rPr>
        <w:t>Št. pogodbe: ______________</w:t>
      </w:r>
    </w:p>
    <w:p w14:paraId="2CCADE85" w14:textId="77777777" w:rsidR="00B92E1B" w:rsidRPr="008C6800" w:rsidRDefault="00B92E1B">
      <w:pPr>
        <w:spacing w:before="225" w:after="225" w:line="240" w:lineRule="auto"/>
        <w:jc w:val="center"/>
        <w:rPr>
          <w:rFonts w:ascii="Arial" w:hAnsi="Arial" w:cs="Arial"/>
          <w:b/>
          <w:bCs/>
          <w:color w:val="000000"/>
          <w:sz w:val="27"/>
          <w:szCs w:val="27"/>
        </w:rPr>
      </w:pPr>
    </w:p>
    <w:p w14:paraId="3F97227C" w14:textId="2AD44795" w:rsidR="00BE7E6E" w:rsidRPr="008C6800" w:rsidRDefault="00CA7359">
      <w:pPr>
        <w:spacing w:before="225" w:after="225" w:line="240" w:lineRule="auto"/>
        <w:jc w:val="center"/>
      </w:pPr>
      <w:r w:rsidRPr="008C6800">
        <w:rPr>
          <w:rFonts w:ascii="Arial" w:hAnsi="Arial" w:cs="Arial"/>
          <w:color w:val="000000"/>
          <w:sz w:val="18"/>
          <w:szCs w:val="18"/>
        </w:rPr>
        <w:t>sklenjena med</w:t>
      </w:r>
    </w:p>
    <w:p w14:paraId="2412C0B9" w14:textId="71FFE1F3" w:rsidR="00BE7E6E" w:rsidRPr="008C6800" w:rsidRDefault="00CA7359">
      <w:pPr>
        <w:spacing w:after="0" w:line="240" w:lineRule="auto"/>
      </w:pPr>
      <w:r w:rsidRPr="008C6800">
        <w:rPr>
          <w:rFonts w:ascii="Arial" w:hAnsi="Arial" w:cs="Arial"/>
          <w:b/>
          <w:bCs/>
          <w:color w:val="000000"/>
          <w:sz w:val="18"/>
          <w:szCs w:val="18"/>
        </w:rPr>
        <w:t xml:space="preserve">NAROČNIKOM: UNIVERZITETNI KLINIČNI CENTER LJUBLJANA, </w:t>
      </w:r>
      <w:r w:rsidRPr="008C6800">
        <w:rPr>
          <w:rFonts w:ascii="Arial" w:hAnsi="Arial" w:cs="Arial"/>
          <w:color w:val="000000"/>
          <w:sz w:val="18"/>
          <w:szCs w:val="18"/>
        </w:rPr>
        <w:t>Zaloška cesta 2, 1000 Ljubljana,</w:t>
      </w:r>
      <w:r w:rsidRPr="008C6800">
        <w:rPr>
          <w:rFonts w:ascii="Arial" w:hAnsi="Arial" w:cs="Arial"/>
          <w:color w:val="000000"/>
          <w:sz w:val="18"/>
          <w:szCs w:val="18"/>
        </w:rPr>
        <w:br/>
        <w:t xml:space="preserve">ki ga zastopa </w:t>
      </w:r>
      <w:r w:rsidR="00B92E1B" w:rsidRPr="008C6800">
        <w:rPr>
          <w:rFonts w:ascii="Arial" w:hAnsi="Arial" w:cs="Arial"/>
          <w:color w:val="000000"/>
          <w:sz w:val="18"/>
          <w:szCs w:val="18"/>
        </w:rPr>
        <w:t>doc. dr. Marko Jug, dr. med., generalni direktor</w:t>
      </w:r>
      <w:r w:rsidRPr="008C6800">
        <w:br/>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071759F0" w14:textId="77777777">
        <w:tc>
          <w:tcPr>
            <w:tcW w:w="3300" w:type="dxa"/>
            <w:tcMar>
              <w:top w:w="0" w:type="auto"/>
              <w:bottom w:w="0" w:type="auto"/>
            </w:tcMar>
            <w:vAlign w:val="center"/>
          </w:tcPr>
          <w:p w14:paraId="7E782C3B" w14:textId="77777777" w:rsidR="00BE7E6E" w:rsidRPr="008C6800" w:rsidRDefault="00CA7359">
            <w:r w:rsidRPr="008C6800">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8C6800" w:rsidRDefault="00CA7359">
            <w:r w:rsidRPr="008C6800">
              <w:rPr>
                <w:rFonts w:ascii="Arial" w:hAnsi="Arial" w:cs="Arial"/>
                <w:color w:val="000000"/>
                <w:position w:val="-2"/>
                <w:sz w:val="18"/>
                <w:szCs w:val="18"/>
              </w:rPr>
              <w:t>5057272000</w:t>
            </w:r>
          </w:p>
        </w:tc>
      </w:tr>
      <w:tr w:rsidR="00BE7E6E" w:rsidRPr="008C6800" w14:paraId="4EFA4594" w14:textId="77777777">
        <w:tc>
          <w:tcPr>
            <w:tcW w:w="3300" w:type="dxa"/>
            <w:tcMar>
              <w:top w:w="0" w:type="auto"/>
              <w:bottom w:w="0" w:type="auto"/>
            </w:tcMar>
            <w:vAlign w:val="center"/>
          </w:tcPr>
          <w:p w14:paraId="25E1F1CE"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8C6800" w:rsidRDefault="00CA7359">
            <w:r w:rsidRPr="008C6800">
              <w:rPr>
                <w:rFonts w:ascii="Arial" w:hAnsi="Arial" w:cs="Arial"/>
                <w:color w:val="000000"/>
                <w:position w:val="-2"/>
                <w:sz w:val="18"/>
                <w:szCs w:val="18"/>
              </w:rPr>
              <w:t>SI 52111776</w:t>
            </w:r>
          </w:p>
        </w:tc>
      </w:tr>
      <w:tr w:rsidR="00BE7E6E" w:rsidRPr="008C6800" w14:paraId="04FC23DA" w14:textId="77777777">
        <w:tc>
          <w:tcPr>
            <w:tcW w:w="3300" w:type="dxa"/>
            <w:tcMar>
              <w:top w:w="0" w:type="auto"/>
              <w:bottom w:w="0" w:type="auto"/>
            </w:tcMar>
            <w:vAlign w:val="center"/>
          </w:tcPr>
          <w:p w14:paraId="724C1468" w14:textId="77777777" w:rsidR="00BE7E6E" w:rsidRPr="008C6800" w:rsidRDefault="00CA7359">
            <w:r w:rsidRPr="008C6800">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8C6800" w:rsidRDefault="00CA7359">
            <w:r w:rsidRPr="008C6800">
              <w:rPr>
                <w:rFonts w:ascii="Arial" w:hAnsi="Arial" w:cs="Arial"/>
                <w:color w:val="000000"/>
                <w:position w:val="-2"/>
                <w:sz w:val="18"/>
                <w:szCs w:val="18"/>
              </w:rPr>
              <w:t>SI56 0110 0603 0277 894</w:t>
            </w:r>
          </w:p>
        </w:tc>
      </w:tr>
    </w:tbl>
    <w:p w14:paraId="609B593A" w14:textId="77777777" w:rsidR="00BE7E6E" w:rsidRPr="008C6800" w:rsidRDefault="00CA7359">
      <w:pPr>
        <w:spacing w:before="225" w:after="225" w:line="240" w:lineRule="auto"/>
        <w:jc w:val="center"/>
      </w:pPr>
      <w:r w:rsidRPr="008C6800">
        <w:rPr>
          <w:rFonts w:ascii="Arial" w:hAnsi="Arial" w:cs="Arial"/>
          <w:color w:val="000000"/>
          <w:sz w:val="18"/>
          <w:szCs w:val="18"/>
        </w:rPr>
        <w:t>in</w:t>
      </w:r>
    </w:p>
    <w:p w14:paraId="42BAF809" w14:textId="59758858" w:rsidR="00BE7E6E" w:rsidRPr="008C6800" w:rsidRDefault="00B92E1B">
      <w:pPr>
        <w:spacing w:before="225" w:after="225" w:line="240" w:lineRule="auto"/>
        <w:jc w:val="both"/>
      </w:pPr>
      <w:r w:rsidRPr="008C6800">
        <w:rPr>
          <w:rFonts w:ascii="Arial" w:hAnsi="Arial" w:cs="Arial"/>
          <w:b/>
          <w:bCs/>
          <w:color w:val="000000"/>
          <w:sz w:val="18"/>
          <w:szCs w:val="18"/>
        </w:rPr>
        <w:t>DOBAVITELJEM: </w:t>
      </w:r>
      <w:r w:rsidRPr="008C6800">
        <w:rPr>
          <w:rFonts w:ascii="Arial" w:hAnsi="Arial" w:cs="Arial"/>
          <w:color w:val="000000"/>
          <w:sz w:val="18"/>
          <w:szCs w:val="18"/>
        </w:rPr>
        <w:t>___________________________________,</w:t>
      </w:r>
      <w:r w:rsidRPr="008C6800">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41C98471" w14:textId="77777777">
        <w:tc>
          <w:tcPr>
            <w:tcW w:w="3300" w:type="dxa"/>
            <w:tcMar>
              <w:top w:w="0" w:type="auto"/>
              <w:bottom w:w="0" w:type="auto"/>
            </w:tcMar>
            <w:vAlign w:val="center"/>
          </w:tcPr>
          <w:p w14:paraId="19CA55AD" w14:textId="77777777" w:rsidR="00BE7E6E" w:rsidRPr="008C6800" w:rsidRDefault="00CA7359">
            <w:r w:rsidRPr="008C680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8C6800" w:rsidRDefault="00CA7359">
            <w:r w:rsidRPr="008C6800">
              <w:rPr>
                <w:rFonts w:ascii="Arial" w:hAnsi="Arial" w:cs="Arial"/>
                <w:color w:val="000000"/>
                <w:position w:val="-2"/>
                <w:sz w:val="18"/>
                <w:szCs w:val="18"/>
              </w:rPr>
              <w:t> </w:t>
            </w:r>
          </w:p>
        </w:tc>
      </w:tr>
      <w:tr w:rsidR="00BE7E6E" w:rsidRPr="008C6800" w14:paraId="5999601B" w14:textId="77777777">
        <w:tc>
          <w:tcPr>
            <w:tcW w:w="3300" w:type="dxa"/>
            <w:tcMar>
              <w:top w:w="0" w:type="auto"/>
              <w:bottom w:w="0" w:type="auto"/>
            </w:tcMar>
            <w:vAlign w:val="center"/>
          </w:tcPr>
          <w:p w14:paraId="6AEABFBD"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8C6800" w:rsidRDefault="00CA7359">
            <w:r w:rsidRPr="008C6800">
              <w:rPr>
                <w:rFonts w:ascii="Arial" w:hAnsi="Arial" w:cs="Arial"/>
                <w:color w:val="000000"/>
                <w:position w:val="-2"/>
                <w:sz w:val="18"/>
                <w:szCs w:val="18"/>
              </w:rPr>
              <w:t> </w:t>
            </w:r>
          </w:p>
        </w:tc>
      </w:tr>
      <w:tr w:rsidR="00BE7E6E" w:rsidRPr="008C6800" w14:paraId="37B8C916" w14:textId="77777777">
        <w:tc>
          <w:tcPr>
            <w:tcW w:w="3300" w:type="dxa"/>
            <w:tcMar>
              <w:top w:w="0" w:type="auto"/>
              <w:bottom w:w="0" w:type="auto"/>
            </w:tcMar>
            <w:vAlign w:val="center"/>
          </w:tcPr>
          <w:p w14:paraId="6C08D00F" w14:textId="77777777" w:rsidR="00BE7E6E" w:rsidRPr="008C6800" w:rsidRDefault="00CA7359">
            <w:r w:rsidRPr="008C680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8C6800" w:rsidRDefault="00CA7359">
            <w:r w:rsidRPr="008C6800">
              <w:rPr>
                <w:rFonts w:ascii="Arial" w:hAnsi="Arial" w:cs="Arial"/>
                <w:color w:val="000000"/>
                <w:position w:val="-2"/>
                <w:sz w:val="18"/>
                <w:szCs w:val="18"/>
              </w:rPr>
              <w:t> </w:t>
            </w:r>
          </w:p>
        </w:tc>
      </w:tr>
    </w:tbl>
    <w:p w14:paraId="470733E6" w14:textId="77777777" w:rsidR="00BE7E6E" w:rsidRPr="008C6800" w:rsidRDefault="00CA7359">
      <w:pPr>
        <w:spacing w:before="225" w:after="225" w:line="240" w:lineRule="auto"/>
        <w:jc w:val="both"/>
        <w:rPr>
          <w:rFonts w:ascii="Arial" w:hAnsi="Arial" w:cs="Arial"/>
          <w:color w:val="000000"/>
          <w:sz w:val="18"/>
          <w:szCs w:val="18"/>
        </w:rPr>
      </w:pPr>
      <w:r w:rsidRPr="008C6800">
        <w:rPr>
          <w:rFonts w:ascii="Arial" w:hAnsi="Arial" w:cs="Arial"/>
          <w:color w:val="000000"/>
          <w:sz w:val="18"/>
          <w:szCs w:val="18"/>
        </w:rPr>
        <w:t> </w:t>
      </w:r>
    </w:p>
    <w:p w14:paraId="496149C3" w14:textId="77777777" w:rsidR="00B92E1B" w:rsidRPr="00804F75" w:rsidRDefault="00B92E1B">
      <w:pPr>
        <w:spacing w:before="225" w:after="225" w:line="240" w:lineRule="auto"/>
        <w:jc w:val="both"/>
        <w:rPr>
          <w:highlight w:val="yellow"/>
        </w:rPr>
      </w:pPr>
    </w:p>
    <w:p w14:paraId="7A5ECF66" w14:textId="77777777" w:rsidR="00BE7E6E" w:rsidRPr="000D3627" w:rsidRDefault="00CA7359">
      <w:pPr>
        <w:spacing w:before="225" w:after="225" w:line="240" w:lineRule="auto"/>
        <w:jc w:val="both"/>
      </w:pPr>
      <w:r w:rsidRPr="000D3627">
        <w:rPr>
          <w:rFonts w:ascii="Arial" w:hAnsi="Arial" w:cs="Arial"/>
          <w:b/>
          <w:bCs/>
          <w:color w:val="000000"/>
          <w:sz w:val="18"/>
          <w:szCs w:val="18"/>
        </w:rPr>
        <w:t>I. UVODNE DOLOČBE</w:t>
      </w:r>
    </w:p>
    <w:p w14:paraId="22477BE2" w14:textId="77777777" w:rsidR="00BE7E6E" w:rsidRPr="000D3627" w:rsidRDefault="00CA7359">
      <w:pPr>
        <w:spacing w:after="0" w:line="240" w:lineRule="auto"/>
        <w:jc w:val="center"/>
      </w:pPr>
      <w:r w:rsidRPr="000D3627">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0D3627" w:rsidRDefault="00CA7359">
            <w:pPr>
              <w:spacing w:before="225" w:after="225"/>
              <w:jc w:val="both"/>
            </w:pPr>
            <w:r w:rsidRPr="000D3627">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0D3627" w14:paraId="1E63BA25" w14:textId="77777777">
              <w:tc>
                <w:tcPr>
                  <w:tcW w:w="0" w:type="auto"/>
                  <w:tcMar>
                    <w:top w:w="0" w:type="auto"/>
                    <w:bottom w:w="0" w:type="auto"/>
                  </w:tcMar>
                </w:tcPr>
                <w:p w14:paraId="5E9584FB" w14:textId="3FBF09CA"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javnega naročila, objavljenega na Portalu javnih naročil številka _____________ z dne ___________</w:t>
                  </w:r>
                  <w:r w:rsidR="00B92E1B" w:rsidRPr="000D3627">
                    <w:rPr>
                      <w:rFonts w:ascii="Arial" w:hAnsi="Arial" w:cs="Arial"/>
                      <w:color w:val="000000"/>
                      <w:sz w:val="18"/>
                      <w:szCs w:val="18"/>
                    </w:rPr>
                    <w:t xml:space="preserve"> ter v Dopolnilu k Uradnemu listu EU (TED) dne ________ pod oznako ________</w:t>
                  </w:r>
                  <w:r w:rsidRPr="000D3627">
                    <w:rPr>
                      <w:rFonts w:ascii="Arial" w:hAnsi="Arial" w:cs="Arial"/>
                      <w:color w:val="000000"/>
                      <w:sz w:val="18"/>
                      <w:szCs w:val="18"/>
                    </w:rPr>
                    <w:t xml:space="preserve"> in</w:t>
                  </w:r>
                </w:p>
                <w:p w14:paraId="291B7BA9" w14:textId="287A4638"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naročnikove odločitve o oddaji javnega naročila številka ________________ z dne ______________</w:t>
                  </w:r>
                  <w:r w:rsidR="00B92E1B" w:rsidRPr="000D3627">
                    <w:rPr>
                      <w:rFonts w:ascii="Arial" w:hAnsi="Arial" w:cs="Arial"/>
                      <w:color w:val="000000"/>
                      <w:sz w:val="18"/>
                      <w:szCs w:val="18"/>
                    </w:rPr>
                    <w:t>, ki je bila objavljena na Portalu javnih naročil dne _______ pod oznako _______________,</w:t>
                  </w:r>
                </w:p>
              </w:tc>
            </w:tr>
          </w:tbl>
          <w:p w14:paraId="37A3570D" w14:textId="77777777" w:rsidR="00B92E1B" w:rsidRPr="000D3627" w:rsidRDefault="00CA7359">
            <w:pPr>
              <w:spacing w:before="225" w:after="225"/>
              <w:jc w:val="both"/>
              <w:rPr>
                <w:rFonts w:ascii="Arial" w:hAnsi="Arial" w:cs="Arial"/>
                <w:color w:val="000000"/>
                <w:sz w:val="18"/>
                <w:szCs w:val="18"/>
              </w:rPr>
            </w:pPr>
            <w:r w:rsidRPr="000D3627">
              <w:rPr>
                <w:rFonts w:ascii="Arial" w:hAnsi="Arial" w:cs="Arial"/>
                <w:color w:val="000000"/>
                <w:sz w:val="18"/>
                <w:szCs w:val="18"/>
              </w:rPr>
              <w:t>izbran dobavitelj v okviru omenjenega javnega naročila, zaradi česar se sklepa predmetna pogodba</w:t>
            </w:r>
            <w:r w:rsidR="00B92E1B" w:rsidRPr="000D3627">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0D3627">
              <w:rPr>
                <w:rFonts w:ascii="Arial" w:hAnsi="Arial" w:cs="Arial"/>
                <w:color w:val="000000"/>
                <w:sz w:val="18"/>
                <w:szCs w:val="18"/>
              </w:rPr>
              <w:t>Pogodba se sklepa za sklop: _________.</w:t>
            </w:r>
          </w:p>
        </w:tc>
      </w:tr>
    </w:tbl>
    <w:p w14:paraId="1B1E3688" w14:textId="77777777" w:rsidR="00BE7E6E" w:rsidRPr="00731494" w:rsidRDefault="00CA7359">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CA7359">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7B967FD9"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CA7359">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CA7359"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CA7359">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CA7359">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CA7359">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CA7359">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CA7359">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CA7359">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CA7359">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CA7359">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CA7359">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CA7359">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CA7359">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CA7359">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CA7359">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C8150E3" w14:textId="77777777" w:rsidR="009F5CED" w:rsidRDefault="009F5CED">
      <w:pPr>
        <w:spacing w:after="0" w:line="240" w:lineRule="auto"/>
        <w:jc w:val="center"/>
        <w:rPr>
          <w:rFonts w:ascii="Arial" w:hAnsi="Arial" w:cs="Arial"/>
          <w:b/>
          <w:bCs/>
          <w:color w:val="000000"/>
          <w:sz w:val="18"/>
          <w:szCs w:val="18"/>
        </w:rPr>
      </w:pPr>
    </w:p>
    <w:p w14:paraId="4EB87DE3" w14:textId="77777777" w:rsidR="009F5CED" w:rsidRDefault="009F5CED">
      <w:pPr>
        <w:spacing w:after="0" w:line="240" w:lineRule="auto"/>
        <w:jc w:val="center"/>
        <w:rPr>
          <w:rFonts w:ascii="Arial" w:hAnsi="Arial" w:cs="Arial"/>
          <w:b/>
          <w:bCs/>
          <w:color w:val="000000"/>
          <w:sz w:val="18"/>
          <w:szCs w:val="18"/>
        </w:rPr>
      </w:pPr>
    </w:p>
    <w:p w14:paraId="65BF9B88" w14:textId="38091006" w:rsidR="00BE7E6E" w:rsidRPr="00731494" w:rsidRDefault="00CA7359">
      <w:pPr>
        <w:spacing w:after="0" w:line="240" w:lineRule="auto"/>
        <w:jc w:val="center"/>
      </w:pPr>
      <w:r w:rsidRPr="00731494">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CA7359">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CA7359">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CA7359">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CA7359">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CA7359">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CA7359">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CA7359">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CA7359">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9F5CED">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1547C">
            <w:pPr>
              <w:pStyle w:val="Odstavekseznama"/>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 xml:space="preserve">Izjemoma v primeru, da dobavitelj iz objektivnih razlogov na more več dobaviti določene opreme, mora posredovati naročniku v potrditev novo, nadomestno opremo, ki mora ustrezati tehničnim zahtevam iz razpisne </w:t>
            </w:r>
            <w:r w:rsidRPr="00731494">
              <w:rPr>
                <w:rFonts w:ascii="Arial" w:hAnsi="Arial" w:cs="Arial"/>
                <w:color w:val="000000"/>
                <w:sz w:val="18"/>
                <w:szCs w:val="18"/>
              </w:rPr>
              <w:lastRenderedPageBreak/>
              <w:t>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6E9D369A" w:rsidR="000F2512" w:rsidRPr="00731494" w:rsidRDefault="000F2512" w:rsidP="000F2512">
            <w:pPr>
              <w:pStyle w:val="Telobesedila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D184396" w:rsidR="000F2512" w:rsidRPr="00731494" w:rsidRDefault="000F2512" w:rsidP="000F2512">
            <w:pPr>
              <w:pStyle w:val="Telobesedila"/>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CA7359">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CA7359">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CA7359">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CA7359">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CA7359">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CA7359">
            <w:pPr>
              <w:spacing w:before="225" w:after="225"/>
              <w:jc w:val="both"/>
            </w:pPr>
            <w:r w:rsidRPr="00731494">
              <w:rPr>
                <w:rFonts w:ascii="Arial" w:hAnsi="Arial" w:cs="Arial"/>
                <w:i/>
                <w:iCs/>
                <w:color w:val="000000"/>
                <w:sz w:val="18"/>
                <w:szCs w:val="18"/>
              </w:rPr>
              <w:t>Opomba:</w:t>
            </w:r>
          </w:p>
          <w:p w14:paraId="2F2A9345" w14:textId="77777777" w:rsidR="00BE7E6E" w:rsidRPr="00731494" w:rsidRDefault="00CA7359">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CA7359">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CA7359">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CA7359">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CA7359">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CA7359">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CA7359">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CA7359">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CA7359">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CA7359">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CA7359">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CA7359">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CA7359">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CA7359">
              <w:tc>
                <w:tcPr>
                  <w:tcW w:w="0" w:type="auto"/>
                  <w:tcMar>
                    <w:top w:w="0" w:type="auto"/>
                    <w:bottom w:w="0" w:type="auto"/>
                  </w:tcMar>
                </w:tcPr>
                <w:p w14:paraId="62FE1956"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CA7359">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CA7359">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CA7359">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CA7359">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CA7359">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CA7359">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CA7359">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CA7359">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CA7359">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w:t>
            </w:r>
            <w:r w:rsidRPr="00731494">
              <w:rPr>
                <w:rFonts w:ascii="Arial" w:hAnsi="Arial" w:cs="Arial"/>
                <w:sz w:val="18"/>
                <w:szCs w:val="18"/>
              </w:rPr>
              <w:lastRenderedPageBreak/>
              <w:t xml:space="preserve">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CA7359">
        <w:tc>
          <w:tcPr>
            <w:tcW w:w="0" w:type="auto"/>
            <w:tcMar>
              <w:top w:w="0" w:type="auto"/>
              <w:bottom w:w="0" w:type="auto"/>
            </w:tcMar>
          </w:tcPr>
          <w:p w14:paraId="5B196A8D" w14:textId="38B0C96A" w:rsidR="0008204B" w:rsidRPr="00731494" w:rsidRDefault="0008204B" w:rsidP="00CA7359">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471A11" w:rsidRPr="00731494">
              <w:rPr>
                <w:rFonts w:ascii="Arial" w:hAnsi="Arial" w:cs="Arial"/>
                <w:color w:val="000000"/>
                <w:sz w:val="18"/>
                <w:szCs w:val="18"/>
              </w:rPr>
              <w:t xml:space="preserve">najmanj ________ 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1188B012" w14:textId="77777777" w:rsidR="00DD22CF" w:rsidRPr="0061547C" w:rsidRDefault="00DD22CF" w:rsidP="00DD22CF">
            <w:pPr>
              <w:spacing w:after="12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V garancijskem roku je ponudnik oziroma dobavitelj v okviru pogodbene cene dolžan izvajati:</w:t>
            </w:r>
          </w:p>
          <w:p w14:paraId="43D767FF" w14:textId="77777777" w:rsidR="00DD22CF" w:rsidRPr="0061547C" w:rsidRDefault="00DD22CF" w:rsidP="00F719C6">
            <w:pPr>
              <w:pStyle w:val="Odstavekseznama"/>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39BD8A16" w14:textId="77777777" w:rsidR="00DD22CF" w:rsidRPr="0061547C" w:rsidRDefault="00DD22CF" w:rsidP="00F719C6">
            <w:pPr>
              <w:pStyle w:val="Odstavekseznama"/>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61547C">
              <w:rPr>
                <w:color w:val="000000" w:themeColor="text1"/>
                <w:sz w:val="18"/>
                <w:szCs w:val="18"/>
              </w:rPr>
              <w:t xml:space="preserve"> </w:t>
            </w:r>
          </w:p>
          <w:p w14:paraId="37674FC6" w14:textId="2842F43E" w:rsidR="00DD22CF" w:rsidRPr="0061547C" w:rsidRDefault="00DD22CF" w:rsidP="00F719C6">
            <w:pPr>
              <w:pStyle w:val="Odstavekseznama"/>
              <w:numPr>
                <w:ilvl w:val="0"/>
                <w:numId w:val="62"/>
              </w:numPr>
              <w:spacing w:after="0" w:line="260" w:lineRule="exact"/>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 xml:space="preserve">Odpravo napak oziroma kurativno vzdrževanje: pomeni servisiranje in vzdrževanje, ki se izvrši v primeru okvare opreme in ga naročnik zahteva od dobavitelja oziroma ga mora dobavitelj izvesti na poziv naročnika.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je namenjeno vzpostavitvi takega stanja opreme, v katerem oprema opravlja svojo predvideno funkcijo.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lahko vključuje tudi nadgradnjo strojne in programske opreme.</w:t>
            </w:r>
          </w:p>
          <w:p w14:paraId="116C3A58" w14:textId="77777777" w:rsidR="00DD22CF" w:rsidRPr="0061547C" w:rsidRDefault="00DD22CF" w:rsidP="00DD22CF">
            <w:pPr>
              <w:spacing w:after="0" w:line="260" w:lineRule="exact"/>
              <w:jc w:val="both"/>
              <w:rPr>
                <w:rFonts w:ascii="Arial" w:hAnsi="Arial" w:cs="Arial"/>
                <w:iCs/>
                <w:color w:val="000000" w:themeColor="text1"/>
                <w:sz w:val="18"/>
                <w:szCs w:val="18"/>
              </w:rPr>
            </w:pPr>
          </w:p>
          <w:p w14:paraId="00070C87" w14:textId="77777777" w:rsidR="00DD22CF" w:rsidRPr="0061547C" w:rsidRDefault="00DD22CF" w:rsidP="00DD22CF">
            <w:pPr>
              <w:spacing w:after="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3B8FFBE1" w14:textId="77777777" w:rsidR="003C64D4" w:rsidRPr="003C64D4" w:rsidRDefault="003C64D4" w:rsidP="003C64D4">
            <w:pPr>
              <w:spacing w:line="260" w:lineRule="exact"/>
              <w:jc w:val="both"/>
              <w:rPr>
                <w:rFonts w:ascii="Arial" w:hAnsi="Arial" w:cs="Arial"/>
                <w:sz w:val="18"/>
                <w:szCs w:val="18"/>
              </w:rPr>
            </w:pPr>
            <w:r w:rsidRPr="003C64D4">
              <w:rPr>
                <w:rFonts w:ascii="Arial" w:hAnsi="Arial" w:cs="Arial"/>
                <w:sz w:val="18"/>
                <w:szCs w:val="18"/>
              </w:rPr>
              <w:lastRenderedPageBreak/>
              <w:t>Odzivni čas za odpravo napak je največ 24 ur od trenutka obvestila o napaki ali okvari. Odzivni čas predstavlja čas od prijave oziroma obvestila o napaki s strani naročnika, do začetka intervencije in diagnosticiranja napake.</w:t>
            </w:r>
          </w:p>
          <w:p w14:paraId="272E1A14" w14:textId="409EFCCB" w:rsidR="0008204B" w:rsidRPr="00731494" w:rsidRDefault="003C64D4" w:rsidP="003C64D4">
            <w:pPr>
              <w:spacing w:before="225" w:after="225" w:line="276" w:lineRule="auto"/>
              <w:jc w:val="both"/>
              <w:rPr>
                <w:rFonts w:ascii="Arial" w:hAnsi="Arial" w:cs="Arial"/>
                <w:b/>
                <w:sz w:val="18"/>
                <w:szCs w:val="18"/>
              </w:rPr>
            </w:pPr>
            <w:r w:rsidRPr="003C64D4">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sidR="00B413F2">
              <w:rPr>
                <w:rFonts w:ascii="Arial" w:hAnsi="Arial" w:cs="Arial"/>
                <w:sz w:val="18"/>
                <w:szCs w:val="18"/>
              </w:rPr>
              <w:t xml:space="preserve">najmanj enakovredne </w:t>
            </w:r>
            <w:r w:rsidRPr="003C64D4">
              <w:rPr>
                <w:rFonts w:ascii="Arial" w:hAnsi="Arial" w:cs="Arial"/>
                <w:sz w:val="18"/>
                <w:szCs w:val="18"/>
              </w:rPr>
              <w:t xml:space="preserve">nadomestne </w:t>
            </w:r>
            <w:r w:rsidR="002278B3">
              <w:rPr>
                <w:rFonts w:ascii="Arial" w:hAnsi="Arial" w:cs="Arial"/>
                <w:sz w:val="18"/>
                <w:szCs w:val="18"/>
              </w:rPr>
              <w:t>__________________ (</w:t>
            </w:r>
            <w:r w:rsidRPr="003C64D4">
              <w:rPr>
                <w:rFonts w:ascii="Arial" w:hAnsi="Arial" w:cs="Arial"/>
                <w:sz w:val="18"/>
                <w:szCs w:val="18"/>
              </w:rPr>
              <w:t>blazine</w:t>
            </w:r>
            <w:r w:rsidR="002278B3">
              <w:rPr>
                <w:rFonts w:ascii="Arial" w:hAnsi="Arial" w:cs="Arial"/>
                <w:sz w:val="18"/>
                <w:szCs w:val="18"/>
              </w:rPr>
              <w:t xml:space="preserve"> s črpalkami/blazine/</w:t>
            </w:r>
            <w:r w:rsidR="0008111E">
              <w:rPr>
                <w:rFonts w:ascii="Arial" w:hAnsi="Arial" w:cs="Arial"/>
                <w:sz w:val="18"/>
                <w:szCs w:val="18"/>
              </w:rPr>
              <w:t>posteljni vložki</w:t>
            </w:r>
            <w:r w:rsidR="002278B3">
              <w:rPr>
                <w:rFonts w:ascii="Arial" w:hAnsi="Arial" w:cs="Arial"/>
                <w:sz w:val="18"/>
                <w:szCs w:val="18"/>
              </w:rPr>
              <w:t>)</w:t>
            </w:r>
            <w:r w:rsidRPr="003C64D4">
              <w:rPr>
                <w:rFonts w:ascii="Arial" w:hAnsi="Arial" w:cs="Arial"/>
                <w:sz w:val="18"/>
                <w:szCs w:val="18"/>
              </w:rPr>
              <w:t>, ki jih lahko naročnik uporablja za čas odprave napak. Dobavitelj iz tega naslova ni upravičen do kakršnegakoli dodatnega plačila.</w:t>
            </w: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493ADEA4"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w:t>
            </w:r>
            <w:r w:rsidR="00E722F7">
              <w:rPr>
                <w:rFonts w:ascii="Arial" w:hAnsi="Arial" w:cs="Arial"/>
                <w:sz w:val="18"/>
                <w:szCs w:val="18"/>
              </w:rPr>
              <w:t>. Oprema mora biti enaka tisti, ki je bila ponujena kot vzorec na testiranju.</w:t>
            </w:r>
            <w:r w:rsidRPr="00731494">
              <w:rPr>
                <w:rFonts w:ascii="Arial" w:hAnsi="Arial" w:cs="Arial"/>
                <w:sz w:val="18"/>
                <w:szCs w:val="18"/>
              </w:rPr>
              <w:t xml:space="preserve">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CA7359">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5BE2F592" w14:textId="7BE0CC39" w:rsidR="0008204B" w:rsidRPr="00731494" w:rsidRDefault="0008204B" w:rsidP="0061547C">
      <w:pPr>
        <w:spacing w:after="0" w:line="240" w:lineRule="auto"/>
        <w:jc w:val="cente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CA7359">
        <w:tc>
          <w:tcPr>
            <w:tcW w:w="0" w:type="auto"/>
            <w:tcMar>
              <w:top w:w="0" w:type="auto"/>
              <w:bottom w:w="0" w:type="auto"/>
            </w:tcMar>
          </w:tcPr>
          <w:p w14:paraId="20137A8A" w14:textId="50680B8E"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CA7359">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CA7359">
        <w:tc>
          <w:tcPr>
            <w:tcW w:w="0" w:type="auto"/>
            <w:tcMar>
              <w:top w:w="0" w:type="auto"/>
              <w:bottom w:w="0" w:type="auto"/>
            </w:tcMar>
          </w:tcPr>
          <w:p w14:paraId="447525DF" w14:textId="77777777"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CA7359">
            <w:pPr>
              <w:spacing w:before="225" w:after="225"/>
              <w:jc w:val="both"/>
            </w:pPr>
            <w:r w:rsidRPr="00731494">
              <w:rPr>
                <w:rFonts w:ascii="Arial" w:hAnsi="Arial" w:cs="Arial"/>
                <w:sz w:val="18"/>
                <w:szCs w:val="18"/>
              </w:rPr>
              <w:lastRenderedPageBreak/>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12268" w:rsidRDefault="0008204B" w:rsidP="00712268">
      <w:pPr>
        <w:spacing w:before="225" w:after="225" w:line="240" w:lineRule="auto"/>
        <w:jc w:val="both"/>
        <w:rPr>
          <w:rFonts w:ascii="Arial" w:hAnsi="Arial" w:cs="Arial"/>
          <w:b/>
          <w:bCs/>
          <w:color w:val="000000"/>
          <w:sz w:val="18"/>
          <w:szCs w:val="18"/>
        </w:rPr>
      </w:pPr>
      <w:r w:rsidRPr="00712268">
        <w:rPr>
          <w:rFonts w:ascii="Arial" w:hAnsi="Arial" w:cs="Arial"/>
          <w:b/>
          <w:bCs/>
          <w:color w:val="000000"/>
          <w:sz w:val="18"/>
          <w:szCs w:val="18"/>
        </w:rPr>
        <w:lastRenderedPageBreak/>
        <w:t>XI. ZAVAROVANJE POSLA</w:t>
      </w:r>
    </w:p>
    <w:p w14:paraId="770E394B" w14:textId="2102FE26" w:rsidR="00BE7E6E" w:rsidRPr="00712268" w:rsidRDefault="00CA7359" w:rsidP="00712268">
      <w:pPr>
        <w:spacing w:after="0" w:line="240" w:lineRule="auto"/>
        <w:jc w:val="center"/>
      </w:pPr>
      <w:r w:rsidRPr="00712268">
        <w:rPr>
          <w:rFonts w:ascii="Arial" w:hAnsi="Arial" w:cs="Arial"/>
          <w:b/>
          <w:bCs/>
          <w:color w:val="000000"/>
          <w:sz w:val="18"/>
          <w:szCs w:val="18"/>
        </w:rPr>
        <w:t>2</w:t>
      </w:r>
      <w:r w:rsidR="0008204B" w:rsidRPr="00712268">
        <w:rPr>
          <w:rFonts w:ascii="Arial" w:hAnsi="Arial" w:cs="Arial"/>
          <w:b/>
          <w:bCs/>
          <w:color w:val="000000"/>
          <w:sz w:val="18"/>
          <w:szCs w:val="18"/>
        </w:rPr>
        <w:t>3</w:t>
      </w:r>
      <w:r w:rsidRPr="007122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12268" w:rsidRDefault="00CA7359" w:rsidP="00712268">
            <w:pPr>
              <w:spacing w:before="225" w:after="225"/>
              <w:jc w:val="both"/>
            </w:pPr>
            <w:r w:rsidRPr="00712268">
              <w:rPr>
                <w:rFonts w:ascii="Arial" w:hAnsi="Arial" w:cs="Arial"/>
                <w:color w:val="000000"/>
                <w:sz w:val="18"/>
                <w:szCs w:val="18"/>
              </w:rPr>
              <w:t>ZAVAROVANJE ZA DOBRO IZVEDBO</w:t>
            </w:r>
          </w:p>
          <w:p w14:paraId="0A379A30" w14:textId="77777777" w:rsidR="00BE7E6E" w:rsidRPr="00712268" w:rsidRDefault="00CA7359" w:rsidP="00712268">
            <w:pPr>
              <w:spacing w:before="225" w:after="225"/>
              <w:jc w:val="both"/>
            </w:pPr>
            <w:r w:rsidRPr="00712268">
              <w:rPr>
                <w:rFonts w:ascii="Arial" w:hAnsi="Arial" w:cs="Arial"/>
                <w:color w:val="000000"/>
                <w:sz w:val="18"/>
                <w:szCs w:val="18"/>
              </w:rPr>
              <w:t>Instrument zavarovanja: _____________</w:t>
            </w:r>
          </w:p>
          <w:p w14:paraId="1222D56B" w14:textId="77777777" w:rsidR="00BE7E6E" w:rsidRPr="00712268" w:rsidRDefault="00CA7359" w:rsidP="00712268">
            <w:pPr>
              <w:spacing w:before="225" w:after="225"/>
              <w:jc w:val="both"/>
            </w:pPr>
            <w:r w:rsidRPr="00712268">
              <w:rPr>
                <w:rFonts w:ascii="Arial" w:hAnsi="Arial" w:cs="Arial"/>
                <w:color w:val="000000"/>
                <w:sz w:val="18"/>
                <w:szCs w:val="18"/>
              </w:rPr>
              <w:t>Višina zavarovanja: _____________</w:t>
            </w:r>
          </w:p>
          <w:p w14:paraId="5D622344" w14:textId="1E052C7C" w:rsidR="00BE7E6E" w:rsidRPr="00712268" w:rsidRDefault="00CA7359" w:rsidP="00712268">
            <w:pPr>
              <w:spacing w:before="225" w:after="225"/>
              <w:jc w:val="both"/>
            </w:pPr>
            <w:r w:rsidRPr="00712268">
              <w:rPr>
                <w:rFonts w:ascii="Arial" w:hAnsi="Arial" w:cs="Arial"/>
                <w:color w:val="000000"/>
                <w:sz w:val="18"/>
                <w:szCs w:val="18"/>
              </w:rPr>
              <w:t xml:space="preserve">Čas veljavnosti: </w:t>
            </w:r>
            <w:r w:rsidR="00FE79C5" w:rsidRPr="00712268">
              <w:rPr>
                <w:rFonts w:ascii="Arial" w:hAnsi="Arial" w:cs="Arial"/>
                <w:color w:val="000000"/>
                <w:sz w:val="18"/>
                <w:szCs w:val="18"/>
              </w:rPr>
              <w:t>od datuma sklenitve pogodbe oziroma predložitve finančnega zavarovanja skladno s to pogodbo, do primopredaje in dodatnih 30  dni</w:t>
            </w:r>
            <w:r w:rsidR="00DD22CF">
              <w:rPr>
                <w:rFonts w:ascii="Arial" w:hAnsi="Arial" w:cs="Arial"/>
                <w:color w:val="000000"/>
                <w:sz w:val="18"/>
                <w:szCs w:val="18"/>
              </w:rPr>
              <w:t>.</w:t>
            </w:r>
          </w:p>
          <w:p w14:paraId="6E461E92" w14:textId="77777777" w:rsidR="00FE79C5" w:rsidRPr="00712268" w:rsidRDefault="00FE79C5" w:rsidP="00712268">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24766D26" w:rsidR="00BE7E6E" w:rsidRPr="00731494" w:rsidRDefault="0008204B" w:rsidP="00712268">
            <w:pPr>
              <w:spacing w:before="225" w:after="225"/>
              <w:jc w:val="both"/>
            </w:pPr>
            <w:r w:rsidRPr="00712268">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CA7359">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CA7359">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CA7359">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CA7359">
            <w:pPr>
              <w:spacing w:before="225" w:after="225"/>
              <w:jc w:val="both"/>
            </w:pPr>
            <w:r w:rsidRPr="00731494">
              <w:rPr>
                <w:rFonts w:ascii="Arial" w:hAnsi="Arial" w:cs="Arial"/>
                <w:color w:val="000000"/>
                <w:sz w:val="18"/>
                <w:szCs w:val="18"/>
              </w:rPr>
              <w:t>Višina zavarovanja: _____________</w:t>
            </w:r>
          </w:p>
          <w:p w14:paraId="711E3B6C" w14:textId="0E0EAEBA" w:rsidR="00BE7E6E" w:rsidRPr="00731494" w:rsidRDefault="00CA7359">
            <w:pPr>
              <w:spacing w:before="225" w:after="225"/>
              <w:jc w:val="both"/>
            </w:pPr>
            <w:r w:rsidRPr="00731494">
              <w:rPr>
                <w:rFonts w:ascii="Arial" w:hAnsi="Arial" w:cs="Arial"/>
                <w:color w:val="000000"/>
                <w:sz w:val="18"/>
                <w:szCs w:val="18"/>
              </w:rPr>
              <w:t xml:space="preserve">Čas veljavnosti: </w:t>
            </w:r>
            <w:r w:rsidR="00FE79C5" w:rsidRPr="006634B1">
              <w:rPr>
                <w:rFonts w:ascii="Arial" w:hAnsi="Arial" w:cs="Arial"/>
                <w:color w:val="000000"/>
                <w:sz w:val="18"/>
                <w:szCs w:val="18"/>
              </w:rPr>
              <w:t>od datuma primopredaje do poteka garancijskega roka in dodatnih 30 dni</w:t>
            </w:r>
          </w:p>
          <w:p w14:paraId="70136166" w14:textId="3A752A59"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CA7359">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CA7359">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CA7359">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CA7359"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CA7359">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CA7359">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CA7359">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CA7359">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CA7359">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CA7359">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CA7359">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CA7359">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CA7359">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CA7359">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CA7359">
            <w:pPr>
              <w:spacing w:before="225" w:after="225"/>
              <w:jc w:val="both"/>
            </w:pPr>
            <w:r w:rsidRPr="00731494">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sidRPr="00731494">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4DF3892D" w14:textId="77777777" w:rsidR="00BE7E6E" w:rsidRPr="00731494" w:rsidRDefault="00CA7359">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CA7359">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CA7359" w:rsidP="0061547C">
      <w:pPr>
        <w:spacing w:before="120" w:after="120"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CA7359">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CA7359">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CA7359">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CA7359">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CA7359" w:rsidP="0061547C">
      <w:pPr>
        <w:spacing w:before="120" w:after="120"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CA7359">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7CD2697" w14:textId="1EEC207B" w:rsidR="00FE79C5" w:rsidRPr="00731494" w:rsidRDefault="00FE79C5" w:rsidP="00FE79C5">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E79C5" w:rsidRPr="00731494" w14:paraId="7ACBE062" w14:textId="77777777" w:rsidTr="00CA7359">
        <w:tc>
          <w:tcPr>
            <w:tcW w:w="0" w:type="auto"/>
            <w:tcMar>
              <w:top w:w="0" w:type="auto"/>
              <w:bottom w:w="0" w:type="auto"/>
            </w:tcMar>
          </w:tcPr>
          <w:p w14:paraId="744E4C23" w14:textId="7CD291B1" w:rsidR="00FE79C5" w:rsidRPr="00731494" w:rsidRDefault="00DD22CF" w:rsidP="00CA7359">
            <w:pPr>
              <w:spacing w:before="225" w:after="225"/>
              <w:jc w:val="both"/>
            </w:pPr>
            <w:r w:rsidRPr="00DD22CF">
              <w:rPr>
                <w:rFonts w:ascii="Arial" w:hAnsi="Arial" w:cs="Arial"/>
                <w:color w:val="000000"/>
                <w:sz w:val="18"/>
                <w:szCs w:val="18"/>
              </w:rPr>
              <w:t xml:space="preserve">Pogodba je sklenjena z dnem podpisa obeh pogodbenih strank, veljati pa začne, ko dobavitelj predloži </w:t>
            </w:r>
            <w:r w:rsidR="00FE79C5" w:rsidRPr="00FE79C5">
              <w:rPr>
                <w:rFonts w:ascii="Arial" w:hAnsi="Arial" w:cs="Arial"/>
                <w:color w:val="000000"/>
                <w:sz w:val="18"/>
                <w:szCs w:val="18"/>
              </w:rPr>
              <w:t>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80B2E51"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779DC1A" w14:textId="77777777" w:rsidR="00BE7E6E" w:rsidRDefault="00CA7359">
            <w:pPr>
              <w:spacing w:before="225" w:after="225"/>
              <w:jc w:val="both"/>
              <w:rPr>
                <w:rFonts w:ascii="Arial" w:hAnsi="Arial" w:cs="Arial"/>
                <w:color w:val="000000"/>
                <w:sz w:val="18"/>
                <w:szCs w:val="18"/>
              </w:rPr>
            </w:pPr>
            <w:r w:rsidRPr="00731494">
              <w:rPr>
                <w:rFonts w:ascii="Arial" w:hAnsi="Arial" w:cs="Arial"/>
                <w:color w:val="000000"/>
                <w:sz w:val="18"/>
                <w:szCs w:val="18"/>
              </w:rPr>
              <w:t>Pogodba je sestavljena in podpisana v štirih (4) enakih izvodih, od katerih dobavitelj prejme dva (2) izvoda in naročnik dva (2) izvoda.</w:t>
            </w:r>
          </w:p>
          <w:p w14:paraId="0914AFFB" w14:textId="77777777" w:rsidR="00DD22CF" w:rsidRPr="00731494" w:rsidRDefault="00DD22CF">
            <w:pPr>
              <w:spacing w:before="225" w:after="225"/>
              <w:jc w:val="both"/>
            </w:pPr>
          </w:p>
        </w:tc>
      </w:tr>
    </w:tbl>
    <w:p w14:paraId="01E7EC5A" w14:textId="42B6959E" w:rsidR="0034300A" w:rsidRPr="00731494" w:rsidRDefault="00CA7359" w:rsidP="0061547C">
      <w:pPr>
        <w:spacing w:after="0"/>
        <w:rPr>
          <w:rFonts w:ascii="Arial" w:hAnsi="Arial" w:cs="Arial"/>
          <w:color w:val="000000"/>
          <w:sz w:val="18"/>
          <w:szCs w:val="18"/>
        </w:rPr>
      </w:pPr>
      <w:r w:rsidRPr="00731494">
        <w:rPr>
          <w:rFonts w:ascii="Arial" w:hAnsi="Arial" w:cs="Arial"/>
          <w:color w:val="000000"/>
          <w:sz w:val="18"/>
          <w:szCs w:val="18"/>
        </w:rPr>
        <w:t>V/na ________________, dne _______________</w:t>
      </w:r>
      <w:r w:rsidR="0034300A" w:rsidRPr="00731494">
        <w:rPr>
          <w:rFonts w:ascii="Arial" w:hAnsi="Arial" w:cs="Arial"/>
          <w:color w:val="000000"/>
          <w:sz w:val="18"/>
          <w:szCs w:val="18"/>
        </w:rPr>
        <w:br w:type="page"/>
      </w: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580E1C7B"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712268" w:rsidRPr="00712268">
        <w:rPr>
          <w:rFonts w:ascii="Arial" w:eastAsia="Times New Roman" w:hAnsi="Arial" w:cs="Arial"/>
          <w:b/>
          <w:color w:val="808080" w:themeColor="background1" w:themeShade="80"/>
          <w:sz w:val="18"/>
          <w:szCs w:val="18"/>
          <w:lang w:eastAsia="sl-SI"/>
        </w:rPr>
        <w:t>TERAPEVTSKIH DINAMIČNIH BLAZIN S ČRPALKO / TERAPEVTSKIH DINAMIČNIH BLAZIN BREZ ČRPALKE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61547C">
      <w:pPr>
        <w:numPr>
          <w:ilvl w:val="0"/>
          <w:numId w:val="2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2CE84D15"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22502A9E"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pogarancijske dobe izvaja preventivno </w:t>
      </w:r>
      <w:r w:rsidR="003E5128">
        <w:rPr>
          <w:rFonts w:ascii="Arial" w:eastAsia="Calibri" w:hAnsi="Arial" w:cs="Arial"/>
          <w:sz w:val="18"/>
          <w:szCs w:val="18"/>
        </w:rPr>
        <w:t xml:space="preserve">in </w:t>
      </w:r>
      <w:r w:rsidR="00FE2A19">
        <w:rPr>
          <w:rFonts w:ascii="Arial" w:eastAsia="Calibri" w:hAnsi="Arial" w:cs="Arial"/>
          <w:sz w:val="18"/>
          <w:szCs w:val="18"/>
        </w:rPr>
        <w:t xml:space="preserve">kurativno </w:t>
      </w:r>
      <w:r w:rsidRPr="0034300A">
        <w:rPr>
          <w:rFonts w:ascii="Arial" w:eastAsia="Calibri" w:hAnsi="Arial" w:cs="Arial"/>
          <w:sz w:val="18"/>
          <w:szCs w:val="18"/>
        </w:rPr>
        <w:t xml:space="preserve">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E2A19">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61547C">
      <w:pPr>
        <w:numPr>
          <w:ilvl w:val="1"/>
          <w:numId w:val="28"/>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kot navedeno v podtočki c) točke 1.5 te pogodbe,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787FBD8C"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6C560FD3" w:rsidR="0034300A" w:rsidRPr="0034300A" w:rsidRDefault="0034300A" w:rsidP="0061547C">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FE2A19">
        <w:rPr>
          <w:rFonts w:ascii="Arial" w:eastAsia="Times New Roman" w:hAnsi="Arial" w:cs="Arial"/>
          <w:sz w:val="18"/>
          <w:szCs w:val="18"/>
          <w:lang w:eastAsia="x-none"/>
        </w:rPr>
        <w:t xml:space="preserve">Kurativno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61547C">
      <w:pPr>
        <w:numPr>
          <w:ilvl w:val="1"/>
          <w:numId w:val="28"/>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preventivno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5EBBE6EF"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F5C3F0E"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005E3C"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732CE692" w14:textId="69974912" w:rsidR="0034300A" w:rsidRDefault="00005E3C" w:rsidP="00005E3C">
      <w:pPr>
        <w:spacing w:after="0"/>
        <w:ind w:left="1066"/>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nadomestne blazine oziroma črpalke, </w:t>
      </w:r>
      <w:r w:rsidR="002F1DC2" w:rsidRPr="002F1DC2">
        <w:rPr>
          <w:rFonts w:ascii="Arial" w:eastAsia="Times New Roman" w:hAnsi="Arial" w:cs="Arial"/>
          <w:bCs/>
          <w:sz w:val="18"/>
          <w:szCs w:val="18"/>
          <w:lang w:eastAsia="x-none"/>
        </w:rPr>
        <w:t>ki mora</w:t>
      </w:r>
      <w:r w:rsidR="002F1DC2">
        <w:rPr>
          <w:rFonts w:ascii="Arial" w:eastAsia="Times New Roman" w:hAnsi="Arial" w:cs="Arial"/>
          <w:bCs/>
          <w:sz w:val="18"/>
          <w:szCs w:val="18"/>
          <w:lang w:eastAsia="x-none"/>
        </w:rPr>
        <w:t>jo</w:t>
      </w:r>
      <w:r w:rsidR="002F1DC2" w:rsidRPr="002F1DC2">
        <w:rPr>
          <w:rFonts w:ascii="Arial" w:eastAsia="Times New Roman" w:hAnsi="Arial" w:cs="Arial"/>
          <w:bCs/>
          <w:sz w:val="18"/>
          <w:szCs w:val="18"/>
          <w:lang w:eastAsia="x-none"/>
        </w:rPr>
        <w:t xml:space="preserve"> biti vsaj enakovredn</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ali boljš</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in</w:t>
      </w:r>
      <w:r w:rsidRPr="00005E3C">
        <w:rPr>
          <w:rFonts w:ascii="Arial" w:eastAsia="Times New Roman" w:hAnsi="Arial" w:cs="Arial"/>
          <w:bCs/>
          <w:sz w:val="18"/>
          <w:szCs w:val="18"/>
          <w:lang w:eastAsia="x-none"/>
        </w:rPr>
        <w:t xml:space="preserve"> jih lahko naročnik uporablja za čas odprave napak. Dobavitelj iz tega naslova ni upravičen do kakršnegakoli dodatnega plačila.</w:t>
      </w:r>
    </w:p>
    <w:p w14:paraId="5BE53266" w14:textId="77777777" w:rsidR="00005E3C" w:rsidRPr="0034300A" w:rsidRDefault="00005E3C"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61547C">
      <w:pPr>
        <w:numPr>
          <w:ilvl w:val="0"/>
          <w:numId w:val="25"/>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6BDB271B" w:rsidR="0034300A" w:rsidRPr="0034300A" w:rsidRDefault="0034300A" w:rsidP="0061547C">
      <w:pPr>
        <w:numPr>
          <w:ilvl w:val="1"/>
          <w:numId w:val="25"/>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tej pogodbi prvi naslednji dan po preteku garancijske dobe. Pogarancijsko </w:t>
      </w:r>
      <w:r w:rsidR="002F1DC2" w:rsidRPr="002F1DC2">
        <w:rPr>
          <w:rFonts w:ascii="Arial" w:eastAsia="Times New Roman" w:hAnsi="Arial" w:cs="Arial"/>
          <w:color w:val="000000"/>
          <w:sz w:val="18"/>
          <w:szCs w:val="18"/>
          <w:lang w:eastAsia="x-none"/>
        </w:rPr>
        <w:t xml:space="preserve">kurativno in preventivno </w:t>
      </w:r>
      <w:r w:rsidRPr="0034300A">
        <w:rPr>
          <w:rFonts w:ascii="Arial" w:eastAsia="Times New Roman" w:hAnsi="Arial" w:cs="Arial"/>
          <w:color w:val="000000"/>
          <w:sz w:val="18"/>
          <w:szCs w:val="18"/>
          <w:lang w:eastAsia="x-none"/>
        </w:rPr>
        <w:t xml:space="preserve">vzdrževanje se bo izvajalo </w:t>
      </w:r>
      <w:r w:rsidR="002F1DC2">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61547C">
      <w:pPr>
        <w:numPr>
          <w:ilvl w:val="1"/>
          <w:numId w:val="26"/>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0EBD85F9" w:rsidR="0034300A" w:rsidRPr="0034300A" w:rsidRDefault="0034300A" w:rsidP="0061547C">
      <w:pPr>
        <w:numPr>
          <w:ilvl w:val="0"/>
          <w:numId w:val="40"/>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5A017362"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005E3C">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28544BED"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2F1DC2">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51782268" w:rsidR="0034300A" w:rsidRPr="0034300A" w:rsidRDefault="0034300A" w:rsidP="0061547C">
      <w:pPr>
        <w:numPr>
          <w:ilvl w:val="1"/>
          <w:numId w:val="32"/>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2F1DC2">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0A922466" w14:textId="77777777" w:rsidR="002F1DC2" w:rsidRDefault="002F1DC2" w:rsidP="002F1DC2">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CA7359">
        <w:tc>
          <w:tcPr>
            <w:tcW w:w="3827" w:type="dxa"/>
          </w:tcPr>
          <w:p w14:paraId="6B9B3D65" w14:textId="77777777" w:rsidR="00714EF7" w:rsidRPr="0034300A" w:rsidRDefault="00714EF7" w:rsidP="00CA7359">
            <w:pPr>
              <w:rPr>
                <w:rFonts w:ascii="Arial" w:hAnsi="Arial" w:cs="Arial"/>
                <w:sz w:val="18"/>
                <w:szCs w:val="18"/>
                <w:lang w:eastAsia="sl-SI"/>
              </w:rPr>
            </w:pPr>
          </w:p>
        </w:tc>
        <w:tc>
          <w:tcPr>
            <w:tcW w:w="2552" w:type="dxa"/>
          </w:tcPr>
          <w:p w14:paraId="3D8F37BD" w14:textId="77777777" w:rsidR="00714EF7" w:rsidRPr="0034300A" w:rsidRDefault="00714EF7" w:rsidP="00CA7359">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CA7359">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CA7359">
            <w:pPr>
              <w:rPr>
                <w:rFonts w:ascii="Arial" w:hAnsi="Arial" w:cs="Arial"/>
                <w:b/>
                <w:sz w:val="18"/>
                <w:szCs w:val="18"/>
                <w:lang w:eastAsia="sl-SI"/>
              </w:rPr>
            </w:pPr>
          </w:p>
        </w:tc>
      </w:tr>
      <w:tr w:rsidR="002F1DC2" w:rsidRPr="0034300A" w14:paraId="5F273DBF" w14:textId="77777777" w:rsidTr="00CA7359">
        <w:tc>
          <w:tcPr>
            <w:tcW w:w="3827" w:type="dxa"/>
          </w:tcPr>
          <w:p w14:paraId="79F81964" w14:textId="0CB412AD"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2F1DC2" w:rsidRPr="0034300A" w:rsidRDefault="002F1DC2" w:rsidP="002F1DC2">
            <w:pPr>
              <w:rPr>
                <w:rFonts w:ascii="Arial" w:hAnsi="Arial" w:cs="Arial"/>
                <w:sz w:val="18"/>
                <w:szCs w:val="18"/>
                <w:lang w:eastAsia="sl-SI"/>
              </w:rPr>
            </w:pPr>
          </w:p>
        </w:tc>
        <w:tc>
          <w:tcPr>
            <w:tcW w:w="2410" w:type="dxa"/>
          </w:tcPr>
          <w:p w14:paraId="31A69823" w14:textId="77777777" w:rsidR="002F1DC2" w:rsidRPr="0034300A" w:rsidRDefault="002F1DC2" w:rsidP="002F1DC2">
            <w:pPr>
              <w:rPr>
                <w:rFonts w:ascii="Arial" w:hAnsi="Arial" w:cs="Arial"/>
                <w:sz w:val="18"/>
                <w:szCs w:val="18"/>
                <w:lang w:eastAsia="sl-SI"/>
              </w:rPr>
            </w:pPr>
          </w:p>
        </w:tc>
      </w:tr>
      <w:tr w:rsidR="002F1DC2" w:rsidRPr="0034300A" w14:paraId="49E30B02" w14:textId="77777777" w:rsidTr="00CA7359">
        <w:tc>
          <w:tcPr>
            <w:tcW w:w="3827" w:type="dxa"/>
          </w:tcPr>
          <w:p w14:paraId="7F78A9B7" w14:textId="733D3782"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2F1DC2" w:rsidRPr="0034300A" w:rsidRDefault="002F1DC2" w:rsidP="002F1DC2">
            <w:pPr>
              <w:rPr>
                <w:rFonts w:ascii="Arial" w:hAnsi="Arial" w:cs="Arial"/>
                <w:sz w:val="18"/>
                <w:szCs w:val="18"/>
                <w:lang w:eastAsia="sl-SI"/>
              </w:rPr>
            </w:pPr>
          </w:p>
        </w:tc>
        <w:tc>
          <w:tcPr>
            <w:tcW w:w="2410" w:type="dxa"/>
          </w:tcPr>
          <w:p w14:paraId="3A181B7B" w14:textId="77777777" w:rsidR="002F1DC2" w:rsidRPr="0034300A" w:rsidRDefault="002F1DC2" w:rsidP="002F1DC2">
            <w:pPr>
              <w:rPr>
                <w:rFonts w:ascii="Arial" w:hAnsi="Arial" w:cs="Arial"/>
                <w:sz w:val="18"/>
                <w:szCs w:val="18"/>
                <w:lang w:eastAsia="sl-SI"/>
              </w:rPr>
            </w:pPr>
          </w:p>
        </w:tc>
      </w:tr>
      <w:tr w:rsidR="002F1DC2" w:rsidRPr="0034300A" w14:paraId="4204EE79" w14:textId="77777777" w:rsidTr="00CA7359">
        <w:tc>
          <w:tcPr>
            <w:tcW w:w="3827" w:type="dxa"/>
          </w:tcPr>
          <w:p w14:paraId="262A36F3" w14:textId="0E876D11"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2F1DC2" w:rsidRPr="0034300A" w:rsidRDefault="002F1DC2" w:rsidP="002F1DC2">
            <w:pPr>
              <w:rPr>
                <w:rFonts w:ascii="Arial" w:hAnsi="Arial" w:cs="Arial"/>
                <w:sz w:val="18"/>
                <w:szCs w:val="18"/>
                <w:lang w:eastAsia="sl-SI"/>
              </w:rPr>
            </w:pPr>
          </w:p>
        </w:tc>
        <w:tc>
          <w:tcPr>
            <w:tcW w:w="2410" w:type="dxa"/>
          </w:tcPr>
          <w:p w14:paraId="36A70F5B" w14:textId="77777777" w:rsidR="002F1DC2" w:rsidRPr="0034300A" w:rsidRDefault="002F1DC2" w:rsidP="002F1DC2">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7C6FDBCC"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F1DC2">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77777777"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preventivnega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preventivnega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1BBF5268"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F1DC2">
        <w:rPr>
          <w:rFonts w:ascii="Arial" w:eastAsia="Times New Roman" w:hAnsi="Arial" w:cs="Arial"/>
          <w:sz w:val="18"/>
          <w:szCs w:val="18"/>
          <w:lang w:eastAsia="x-none"/>
        </w:rPr>
        <w:t>treh</w:t>
      </w:r>
      <w:r w:rsidR="002F1DC2"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F1DC2">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03DA6B" w14:textId="76B8D6C7" w:rsidR="0034300A" w:rsidRPr="0034300A" w:rsidRDefault="0034300A" w:rsidP="00B013E5">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CA7359">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CA7359">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61547C">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61547C">
      <w:pPr>
        <w:numPr>
          <w:ilvl w:val="0"/>
          <w:numId w:val="33"/>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15C91762" w:rsidR="0034300A" w:rsidRPr="0034300A" w:rsidRDefault="0034300A" w:rsidP="0061547C">
      <w:pPr>
        <w:numPr>
          <w:ilvl w:val="0"/>
          <w:numId w:val="35"/>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2F1DC2">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61547C">
      <w:pPr>
        <w:numPr>
          <w:ilvl w:val="0"/>
          <w:numId w:val="22"/>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CA7359">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CA7359">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CA7359">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CA7359">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CA7359">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CA7359">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61547C">
      <w:pPr>
        <w:numPr>
          <w:ilvl w:val="0"/>
          <w:numId w:val="29"/>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61547C">
      <w:pPr>
        <w:numPr>
          <w:ilvl w:val="0"/>
          <w:numId w:val="27"/>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61547C">
      <w:pPr>
        <w:numPr>
          <w:ilvl w:val="1"/>
          <w:numId w:val="29"/>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61547C">
      <w:pPr>
        <w:numPr>
          <w:ilvl w:val="1"/>
          <w:numId w:val="29"/>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73934" w14:textId="77777777" w:rsidR="00134C32" w:rsidRDefault="00134C32" w:rsidP="006975C6">
      <w:pPr>
        <w:spacing w:after="0" w:line="240" w:lineRule="auto"/>
      </w:pPr>
      <w:r>
        <w:separator/>
      </w:r>
    </w:p>
  </w:endnote>
  <w:endnote w:type="continuationSeparator" w:id="0">
    <w:p w14:paraId="7A92F29C" w14:textId="77777777" w:rsidR="00134C32" w:rsidRDefault="00134C3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4D5F" w14:textId="77777777" w:rsidR="00F45583" w:rsidRDefault="00F4558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8CDA" w14:textId="77777777" w:rsidR="00F45583" w:rsidRDefault="00F45583" w:rsidP="00CA7359">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B080" w14:textId="77777777" w:rsidR="00F45583" w:rsidRDefault="00F45583" w:rsidP="00CA7359">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2077" w14:textId="77777777" w:rsidR="00F45583" w:rsidRPr="0086756A" w:rsidRDefault="00F45583" w:rsidP="00432E71">
    <w:pPr>
      <w:pStyle w:val="Noga"/>
      <w:shd w:val="clear" w:color="auto" w:fill="FFFFFF" w:themeFill="background1"/>
      <w:ind w:left="7513"/>
      <w:jc w:val="center"/>
      <w:rPr>
        <w:rFonts w:ascii="Arial" w:hAnsi="Arial" w:cs="Arial"/>
        <w:sz w:val="10"/>
        <w:szCs w:val="10"/>
      </w:rPr>
    </w:pPr>
  </w:p>
  <w:p w14:paraId="01347CEE" w14:textId="77777777" w:rsidR="00F45583" w:rsidRPr="00261B06" w:rsidRDefault="00D84B1A"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83" w:rsidRPr="00261B06">
          <w:rPr>
            <w:rFonts w:ascii="Arial" w:hAnsi="Arial" w:cs="Arial"/>
            <w:sz w:val="18"/>
            <w:szCs w:val="18"/>
          </w:rPr>
          <w:fldChar w:fldCharType="begin"/>
        </w:r>
        <w:r w:rsidR="00F45583" w:rsidRPr="00261B06">
          <w:rPr>
            <w:rFonts w:ascii="Arial" w:hAnsi="Arial" w:cs="Arial"/>
            <w:sz w:val="18"/>
            <w:szCs w:val="18"/>
          </w:rPr>
          <w:instrText xml:space="preserve"> PAGE   \* MERGEFORMAT </w:instrText>
        </w:r>
        <w:r w:rsidR="00F45583" w:rsidRPr="00261B06">
          <w:rPr>
            <w:rFonts w:ascii="Arial" w:hAnsi="Arial" w:cs="Arial"/>
            <w:sz w:val="18"/>
            <w:szCs w:val="18"/>
          </w:rPr>
          <w:fldChar w:fldCharType="separate"/>
        </w:r>
        <w:r w:rsidR="00F45583">
          <w:rPr>
            <w:rFonts w:ascii="Arial" w:hAnsi="Arial" w:cs="Arial"/>
            <w:sz w:val="18"/>
            <w:szCs w:val="18"/>
          </w:rPr>
          <w:t>2</w:t>
        </w:r>
        <w:r w:rsidR="00F45583" w:rsidRPr="00261B06">
          <w:rPr>
            <w:rFonts w:ascii="Arial" w:hAnsi="Arial" w:cs="Arial"/>
            <w:noProof/>
            <w:sz w:val="18"/>
            <w:szCs w:val="18"/>
          </w:rPr>
          <w:fldChar w:fldCharType="end"/>
        </w:r>
      </w:sdtContent>
    </w:sdt>
  </w:p>
  <w:p w14:paraId="55A96823" w14:textId="77777777" w:rsidR="00F45583" w:rsidRDefault="00F45583"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F45583" w:rsidRDefault="00F45583" w:rsidP="00432E71">
    <w:pPr>
      <w:pStyle w:val="Noga"/>
      <w:jc w:val="center"/>
      <w:rPr>
        <w:rFonts w:ascii="Arial" w:hAnsi="Arial" w:cs="Arial"/>
        <w:sz w:val="18"/>
        <w:szCs w:val="18"/>
      </w:rPr>
    </w:pPr>
  </w:p>
  <w:p w14:paraId="2F869CB4" w14:textId="65774EE6" w:rsidR="00F45583" w:rsidRPr="00432E71" w:rsidRDefault="00F45583" w:rsidP="0078320D">
    <w:pPr>
      <w:pStyle w:val="Noga"/>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 xml:space="preserve">terapevtskih dinamičnih blazin in </w:t>
    </w:r>
    <w:r w:rsidR="00650C0C">
      <w:rPr>
        <w:rFonts w:ascii="Arial" w:hAnsi="Arial" w:cs="Arial"/>
        <w:b/>
        <w:bCs/>
        <w:sz w:val="18"/>
        <w:szCs w:val="18"/>
      </w:rPr>
      <w:t>posteljnih vložkov</w:t>
    </w:r>
    <w:r>
      <w:rPr>
        <w:rFonts w:ascii="Arial" w:hAnsi="Arial" w:cs="Arial"/>
        <w:b/>
        <w:bCs/>
        <w:sz w:val="18"/>
        <w:szCs w:val="18"/>
      </w:rPr>
      <w:t xml:space="preserve"> s prevleko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C1C2" w14:textId="77777777" w:rsidR="00F45583" w:rsidRDefault="00F45583" w:rsidP="00CA735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E00C" w14:textId="77777777" w:rsidR="00F45583" w:rsidRDefault="00F45583" w:rsidP="00CA735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44E6" w14:textId="77777777" w:rsidR="00F45583" w:rsidRDefault="00F45583" w:rsidP="00CA735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03AB" w14:textId="77777777" w:rsidR="00F45583" w:rsidRDefault="00F45583" w:rsidP="00CA7359">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E3FC" w14:textId="77777777" w:rsidR="00F45583" w:rsidRDefault="00F45583" w:rsidP="00CA7359">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EEA0" w14:textId="77777777" w:rsidR="00F45583" w:rsidRDefault="00F45583" w:rsidP="00CA7359">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DBE" w14:textId="77777777" w:rsidR="00F45583" w:rsidRDefault="00F45583" w:rsidP="00CA735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33E7" w14:textId="77777777" w:rsidR="00134C32" w:rsidRDefault="00134C32" w:rsidP="006975C6">
      <w:pPr>
        <w:spacing w:after="0" w:line="240" w:lineRule="auto"/>
      </w:pPr>
      <w:r>
        <w:separator/>
      </w:r>
    </w:p>
  </w:footnote>
  <w:footnote w:type="continuationSeparator" w:id="0">
    <w:p w14:paraId="5F599C20" w14:textId="77777777" w:rsidR="00134C32" w:rsidRDefault="00134C32" w:rsidP="006975C6">
      <w:pPr>
        <w:spacing w:after="0" w:line="240" w:lineRule="auto"/>
      </w:pPr>
      <w:r>
        <w:continuationSeparator/>
      </w:r>
    </w:p>
  </w:footnote>
  <w:footnote w:id="1">
    <w:p w14:paraId="787720CB" w14:textId="59E4D6EB" w:rsidR="00F45583" w:rsidRPr="0061547C" w:rsidRDefault="00F45583" w:rsidP="0061547C">
      <w:pPr>
        <w:pStyle w:val="Sprotnaopomba-besedilo"/>
        <w:jc w:val="both"/>
        <w:rPr>
          <w:rFonts w:ascii="Arial" w:hAnsi="Arial" w:cs="Arial"/>
          <w:sz w:val="18"/>
          <w:szCs w:val="18"/>
        </w:rPr>
      </w:pPr>
      <w:r w:rsidRPr="0061547C">
        <w:rPr>
          <w:rStyle w:val="Sprotnaopomba-sklic"/>
          <w:rFonts w:ascii="Arial" w:hAnsi="Arial" w:cs="Arial"/>
          <w:sz w:val="18"/>
          <w:szCs w:val="18"/>
        </w:rPr>
        <w:footnoteRef/>
      </w:r>
      <w:r w:rsidRPr="0061547C">
        <w:rPr>
          <w:rFonts w:ascii="Arial" w:hAnsi="Arial" w:cs="Arial"/>
          <w:sz w:val="18"/>
          <w:szCs w:val="18"/>
        </w:rPr>
        <w:t xml:space="preserve"> Ponudniki navedejo ponudbeno ceno za celotno zahtevano količino.</w:t>
      </w:r>
    </w:p>
  </w:footnote>
  <w:footnote w:id="2">
    <w:p w14:paraId="0349F7F4" w14:textId="760ADADF" w:rsidR="00F45583" w:rsidRPr="00FC3125" w:rsidRDefault="00F45583" w:rsidP="00FC3125">
      <w:pPr>
        <w:pStyle w:val="Sprotnaopomba-besedilo"/>
        <w:jc w:val="both"/>
        <w:rPr>
          <w:rFonts w:ascii="Arial" w:hAnsi="Arial" w:cs="Arial"/>
          <w:i/>
          <w:iCs/>
          <w:sz w:val="18"/>
          <w:szCs w:val="18"/>
        </w:rPr>
      </w:pPr>
      <w:r w:rsidRPr="00FC3125">
        <w:rPr>
          <w:rStyle w:val="Sprotnaopomba-sklic"/>
          <w:rFonts w:ascii="Arial" w:hAnsi="Arial" w:cs="Arial"/>
          <w:i/>
          <w:iCs/>
          <w:sz w:val="18"/>
          <w:szCs w:val="18"/>
        </w:rPr>
        <w:footnoteRef/>
      </w:r>
      <w:r w:rsidRPr="00FC3125">
        <w:rPr>
          <w:rFonts w:ascii="Arial" w:hAnsi="Arial" w:cs="Arial"/>
          <w:i/>
          <w:iCs/>
          <w:sz w:val="18"/>
          <w:szCs w:val="18"/>
        </w:rPr>
        <w:t xml:space="preserve"> </w:t>
      </w:r>
      <w:r>
        <w:rPr>
          <w:rFonts w:ascii="Arial" w:hAnsi="Arial" w:cs="Arial"/>
          <w:i/>
          <w:iCs/>
          <w:sz w:val="18"/>
          <w:szCs w:val="18"/>
        </w:rPr>
        <w:t>Ponudnik navede ponudbeno ceno za ponujeni artikel, pri čemer mora biti v okviru ponudbene cene zajet tudi strošek odprave napak (kurativnega vzdrževanja) in strošek rednega preventivnega vzdrževanja za obdobje garancijske dobe (24 mesecev od datuma primopredaje blaga)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5"/>
      <w:gridCol w:w="3319"/>
      <w:gridCol w:w="4116"/>
    </w:tblGrid>
    <w:tr w:rsidR="00F45583" w:rsidRPr="006F1DA5" w14:paraId="10BE7A35" w14:textId="77777777" w:rsidTr="00CA7359">
      <w:trPr>
        <w:trHeight w:val="1268"/>
      </w:trPr>
      <w:tc>
        <w:tcPr>
          <w:tcW w:w="1668" w:type="dxa"/>
        </w:tcPr>
        <w:p w14:paraId="3BEAF8C5" w14:textId="77777777" w:rsidR="00F45583" w:rsidRPr="006F1DA5" w:rsidRDefault="00F45583" w:rsidP="00CA735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F45583" w:rsidRPr="006F1DA5" w:rsidRDefault="00F45583" w:rsidP="00CA7359">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F45583" w:rsidRPr="006F1DA5" w:rsidRDefault="00F45583" w:rsidP="00CA7359">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F45583" w:rsidRPr="006F1DA5" w:rsidRDefault="00F45583" w:rsidP="00CA735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F45583" w:rsidRDefault="00F45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74B3" w14:textId="77777777" w:rsidR="00F45583" w:rsidRDefault="00F45583"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F45583" w:rsidRDefault="00F45583" w:rsidP="00432E71">
    <w:pPr>
      <w:pStyle w:val="Glava"/>
    </w:pPr>
  </w:p>
  <w:p w14:paraId="38A8D3E6" w14:textId="77777777" w:rsidR="00F45583" w:rsidRDefault="00F45583" w:rsidP="00432E71">
    <w:pPr>
      <w:pStyle w:val="Glava"/>
    </w:pPr>
  </w:p>
  <w:p w14:paraId="3FD602BC" w14:textId="77777777" w:rsidR="00F45583" w:rsidRDefault="00F45583" w:rsidP="00432E71">
    <w:pPr>
      <w:pStyle w:val="Glava"/>
    </w:pPr>
  </w:p>
  <w:p w14:paraId="56B0DA13" w14:textId="77777777" w:rsidR="00F45583" w:rsidRPr="00432E71" w:rsidRDefault="00F45583"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75078"/>
    <w:multiLevelType w:val="hybridMultilevel"/>
    <w:tmpl w:val="80C2223C"/>
    <w:lvl w:ilvl="0" w:tplc="FFFFFFFF">
      <w:start w:val="1"/>
      <w:numFmt w:val="decimal"/>
      <w:lvlText w:val="%1."/>
      <w:lvlJc w:val="left"/>
      <w:pPr>
        <w:ind w:left="72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639604B"/>
    <w:multiLevelType w:val="hybridMultilevel"/>
    <w:tmpl w:val="E820AFC0"/>
    <w:lvl w:ilvl="0" w:tplc="04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627D9B"/>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BCA3F4F"/>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012E0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3505BF0"/>
    <w:multiLevelType w:val="hybridMultilevel"/>
    <w:tmpl w:val="E820AFC0"/>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2"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3"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AD7049B"/>
    <w:multiLevelType w:val="hybridMultilevel"/>
    <w:tmpl w:val="CC7AE350"/>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4541795"/>
    <w:multiLevelType w:val="hybridMultilevel"/>
    <w:tmpl w:val="989E76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5" w15:restartNumberingAfterBreak="0">
    <w:nsid w:val="532D2550"/>
    <w:multiLevelType w:val="hybridMultilevel"/>
    <w:tmpl w:val="989E76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8827CC"/>
    <w:multiLevelType w:val="hybridMultilevel"/>
    <w:tmpl w:val="FAE60A9C"/>
    <w:lvl w:ilvl="0" w:tplc="0424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646F9C"/>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3A23C3"/>
    <w:multiLevelType w:val="hybridMultilevel"/>
    <w:tmpl w:val="569AEC06"/>
    <w:lvl w:ilvl="0" w:tplc="04240001">
      <w:start w:val="1"/>
      <w:numFmt w:val="bullet"/>
      <w:lvlText w:val=""/>
      <w:lvlJc w:val="left"/>
      <w:pPr>
        <w:ind w:left="1068" w:hanging="360"/>
      </w:pPr>
      <w:rPr>
        <w:rFonts w:ascii="Symbol" w:hAnsi="Symbo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4"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5" w15:restartNumberingAfterBreak="0">
    <w:nsid w:val="656064BE"/>
    <w:multiLevelType w:val="hybridMultilevel"/>
    <w:tmpl w:val="80C2223C"/>
    <w:lvl w:ilvl="0" w:tplc="DD689F1E">
      <w:start w:val="1"/>
      <w:numFmt w:val="decimal"/>
      <w:lvlText w:val="%1."/>
      <w:lvlJc w:val="left"/>
      <w:pPr>
        <w:ind w:left="720" w:hanging="360"/>
      </w:pPr>
      <w:rPr>
        <w:color w:val="auto"/>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68D508AF"/>
    <w:multiLevelType w:val="hybridMultilevel"/>
    <w:tmpl w:val="B95E00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15:restartNumberingAfterBreak="0">
    <w:nsid w:val="6AD6684A"/>
    <w:multiLevelType w:val="hybridMultilevel"/>
    <w:tmpl w:val="3C9480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9" w15:restartNumberingAfterBreak="0">
    <w:nsid w:val="6C165D9D"/>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2157F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7BB22D0"/>
    <w:multiLevelType w:val="hybridMultilevel"/>
    <w:tmpl w:val="96780206"/>
    <w:lvl w:ilvl="0" w:tplc="F36E5352">
      <w:numFmt w:val="bullet"/>
      <w:lvlText w:val="-"/>
      <w:lvlJc w:val="left"/>
      <w:pPr>
        <w:ind w:left="1434" w:hanging="360"/>
      </w:pPr>
      <w:rPr>
        <w:rFonts w:ascii="Verdana" w:eastAsia="Arial Unicode MS" w:hAnsi="Verdana"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6"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9"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0"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1"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2"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23"/>
  </w:num>
  <w:num w:numId="4">
    <w:abstractNumId w:val="59"/>
  </w:num>
  <w:num w:numId="5">
    <w:abstractNumId w:val="60"/>
  </w:num>
  <w:num w:numId="6">
    <w:abstractNumId w:val="21"/>
  </w:num>
  <w:num w:numId="7">
    <w:abstractNumId w:val="24"/>
  </w:num>
  <w:num w:numId="8">
    <w:abstractNumId w:val="61"/>
  </w:num>
  <w:num w:numId="9">
    <w:abstractNumId w:val="22"/>
  </w:num>
  <w:num w:numId="10">
    <w:abstractNumId w:val="18"/>
  </w:num>
  <w:num w:numId="11">
    <w:abstractNumId w:val="11"/>
  </w:num>
  <w:num w:numId="12">
    <w:abstractNumId w:val="4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1"/>
  </w:num>
  <w:num w:numId="20">
    <w:abstractNumId w:val="36"/>
  </w:num>
  <w:num w:numId="21">
    <w:abstractNumId w:val="8"/>
  </w:num>
  <w:num w:numId="22">
    <w:abstractNumId w:val="54"/>
  </w:num>
  <w:num w:numId="23">
    <w:abstractNumId w:val="32"/>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9"/>
  </w:num>
  <w:num w:numId="30">
    <w:abstractNumId w:val="4"/>
  </w:num>
  <w:num w:numId="31">
    <w:abstractNumId w:val="5"/>
  </w:num>
  <w:num w:numId="32">
    <w:abstractNumId w:val="10"/>
  </w:num>
  <w:num w:numId="33">
    <w:abstractNumId w:val="31"/>
  </w:num>
  <w:num w:numId="34">
    <w:abstractNumId w:val="57"/>
  </w:num>
  <w:num w:numId="35">
    <w:abstractNumId w:val="13"/>
  </w:num>
  <w:num w:numId="36">
    <w:abstractNumId w:val="7"/>
  </w:num>
  <w:num w:numId="37">
    <w:abstractNumId w:val="33"/>
  </w:num>
  <w:num w:numId="38">
    <w:abstractNumId w:val="58"/>
  </w:num>
  <w:num w:numId="39">
    <w:abstractNumId w:val="25"/>
  </w:num>
  <w:num w:numId="40">
    <w:abstractNumId w:val="56"/>
  </w:num>
  <w:num w:numId="41">
    <w:abstractNumId w:val="50"/>
  </w:num>
  <w:num w:numId="42">
    <w:abstractNumId w:val="42"/>
  </w:num>
  <w:num w:numId="43">
    <w:abstractNumId w:val="46"/>
  </w:num>
  <w:num w:numId="44">
    <w:abstractNumId w:val="3"/>
  </w:num>
  <w:num w:numId="45">
    <w:abstractNumId w:val="17"/>
  </w:num>
  <w:num w:numId="46">
    <w:abstractNumId w:val="37"/>
  </w:num>
  <w:num w:numId="47">
    <w:abstractNumId w:val="14"/>
  </w:num>
  <w:num w:numId="48">
    <w:abstractNumId w:val="49"/>
  </w:num>
  <w:num w:numId="49">
    <w:abstractNumId w:val="55"/>
  </w:num>
  <w:num w:numId="50">
    <w:abstractNumId w:val="52"/>
  </w:num>
  <w:num w:numId="51">
    <w:abstractNumId w:val="38"/>
  </w:num>
  <w:num w:numId="52">
    <w:abstractNumId w:val="15"/>
  </w:num>
  <w:num w:numId="53">
    <w:abstractNumId w:val="51"/>
  </w:num>
  <w:num w:numId="54">
    <w:abstractNumId w:val="41"/>
  </w:num>
  <w:num w:numId="55">
    <w:abstractNumId w:val="48"/>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35"/>
  </w:num>
  <w:num w:numId="59">
    <w:abstractNumId w:val="30"/>
  </w:num>
  <w:num w:numId="60">
    <w:abstractNumId w:val="2"/>
  </w:num>
  <w:num w:numId="61">
    <w:abstractNumId w:val="9"/>
  </w:num>
  <w:num w:numId="62">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E3C"/>
    <w:rsid w:val="000115FA"/>
    <w:rsid w:val="00016BDD"/>
    <w:rsid w:val="00016CD4"/>
    <w:rsid w:val="00021212"/>
    <w:rsid w:val="00027F41"/>
    <w:rsid w:val="00036793"/>
    <w:rsid w:val="00037A49"/>
    <w:rsid w:val="00043DDE"/>
    <w:rsid w:val="00051AAD"/>
    <w:rsid w:val="00052E21"/>
    <w:rsid w:val="0008111E"/>
    <w:rsid w:val="0008204B"/>
    <w:rsid w:val="00097F4A"/>
    <w:rsid w:val="000A3616"/>
    <w:rsid w:val="000B322D"/>
    <w:rsid w:val="000B4C7B"/>
    <w:rsid w:val="000B57E7"/>
    <w:rsid w:val="000C18D6"/>
    <w:rsid w:val="000C5527"/>
    <w:rsid w:val="000D124D"/>
    <w:rsid w:val="000D3627"/>
    <w:rsid w:val="000E1D56"/>
    <w:rsid w:val="000E76C6"/>
    <w:rsid w:val="000F0004"/>
    <w:rsid w:val="000F2512"/>
    <w:rsid w:val="000F29C2"/>
    <w:rsid w:val="00124539"/>
    <w:rsid w:val="00127127"/>
    <w:rsid w:val="00134892"/>
    <w:rsid w:val="00134C32"/>
    <w:rsid w:val="00136FA1"/>
    <w:rsid w:val="00162414"/>
    <w:rsid w:val="00163443"/>
    <w:rsid w:val="00166343"/>
    <w:rsid w:val="00173604"/>
    <w:rsid w:val="00196FA9"/>
    <w:rsid w:val="001B4798"/>
    <w:rsid w:val="001C3696"/>
    <w:rsid w:val="001C73BC"/>
    <w:rsid w:val="001E48CC"/>
    <w:rsid w:val="002016D1"/>
    <w:rsid w:val="002042CE"/>
    <w:rsid w:val="00204EDB"/>
    <w:rsid w:val="002278B3"/>
    <w:rsid w:val="0023000F"/>
    <w:rsid w:val="0023606B"/>
    <w:rsid w:val="002419ED"/>
    <w:rsid w:val="0024422D"/>
    <w:rsid w:val="00246E60"/>
    <w:rsid w:val="002634AA"/>
    <w:rsid w:val="0027203B"/>
    <w:rsid w:val="0027240B"/>
    <w:rsid w:val="00295774"/>
    <w:rsid w:val="002C08EC"/>
    <w:rsid w:val="002C1F5E"/>
    <w:rsid w:val="002D58B5"/>
    <w:rsid w:val="002E6EDE"/>
    <w:rsid w:val="002F1DC2"/>
    <w:rsid w:val="002F28E2"/>
    <w:rsid w:val="002F62EA"/>
    <w:rsid w:val="0033249E"/>
    <w:rsid w:val="00335A49"/>
    <w:rsid w:val="00337E4D"/>
    <w:rsid w:val="003417BA"/>
    <w:rsid w:val="0034300A"/>
    <w:rsid w:val="00343395"/>
    <w:rsid w:val="003438E2"/>
    <w:rsid w:val="00355FA8"/>
    <w:rsid w:val="003672D1"/>
    <w:rsid w:val="00380793"/>
    <w:rsid w:val="00380D35"/>
    <w:rsid w:val="00395BC5"/>
    <w:rsid w:val="003A1AA2"/>
    <w:rsid w:val="003C64D4"/>
    <w:rsid w:val="003D3FD0"/>
    <w:rsid w:val="003E0822"/>
    <w:rsid w:val="003E5128"/>
    <w:rsid w:val="003F4971"/>
    <w:rsid w:val="003F6A31"/>
    <w:rsid w:val="00430599"/>
    <w:rsid w:val="00432E71"/>
    <w:rsid w:val="00435805"/>
    <w:rsid w:val="00437BB9"/>
    <w:rsid w:val="004638BF"/>
    <w:rsid w:val="00463B50"/>
    <w:rsid w:val="004702FB"/>
    <w:rsid w:val="00471503"/>
    <w:rsid w:val="00471A11"/>
    <w:rsid w:val="00474F4B"/>
    <w:rsid w:val="0049479E"/>
    <w:rsid w:val="004974BD"/>
    <w:rsid w:val="004C11BC"/>
    <w:rsid w:val="004D2F9F"/>
    <w:rsid w:val="004D3709"/>
    <w:rsid w:val="004F2927"/>
    <w:rsid w:val="00501F2B"/>
    <w:rsid w:val="0052142A"/>
    <w:rsid w:val="0053011A"/>
    <w:rsid w:val="00534F78"/>
    <w:rsid w:val="0053510E"/>
    <w:rsid w:val="005423BF"/>
    <w:rsid w:val="00544226"/>
    <w:rsid w:val="0054439F"/>
    <w:rsid w:val="00546FD8"/>
    <w:rsid w:val="0056304D"/>
    <w:rsid w:val="00591833"/>
    <w:rsid w:val="005A5873"/>
    <w:rsid w:val="005A61BC"/>
    <w:rsid w:val="005B6195"/>
    <w:rsid w:val="005D4959"/>
    <w:rsid w:val="005E7855"/>
    <w:rsid w:val="006045F9"/>
    <w:rsid w:val="00605AA8"/>
    <w:rsid w:val="00610F34"/>
    <w:rsid w:val="00612AB9"/>
    <w:rsid w:val="0061547C"/>
    <w:rsid w:val="006347C3"/>
    <w:rsid w:val="00635168"/>
    <w:rsid w:val="0063768A"/>
    <w:rsid w:val="00650C0C"/>
    <w:rsid w:val="00665321"/>
    <w:rsid w:val="00687BBC"/>
    <w:rsid w:val="006975C6"/>
    <w:rsid w:val="006A5918"/>
    <w:rsid w:val="006B2936"/>
    <w:rsid w:val="006B294B"/>
    <w:rsid w:val="006B2E10"/>
    <w:rsid w:val="006C15DA"/>
    <w:rsid w:val="006C2A3C"/>
    <w:rsid w:val="006D4A5D"/>
    <w:rsid w:val="006E0678"/>
    <w:rsid w:val="006E2C4A"/>
    <w:rsid w:val="006F1DA5"/>
    <w:rsid w:val="006F44AE"/>
    <w:rsid w:val="00701A24"/>
    <w:rsid w:val="007109D5"/>
    <w:rsid w:val="00712268"/>
    <w:rsid w:val="00714EF7"/>
    <w:rsid w:val="0071508F"/>
    <w:rsid w:val="0072080B"/>
    <w:rsid w:val="00731494"/>
    <w:rsid w:val="00742572"/>
    <w:rsid w:val="0076648D"/>
    <w:rsid w:val="007728C1"/>
    <w:rsid w:val="0078320D"/>
    <w:rsid w:val="00785F39"/>
    <w:rsid w:val="007A13FB"/>
    <w:rsid w:val="007A162C"/>
    <w:rsid w:val="007C2733"/>
    <w:rsid w:val="007C3EA0"/>
    <w:rsid w:val="007C6E1E"/>
    <w:rsid w:val="007D6FB3"/>
    <w:rsid w:val="007E0E83"/>
    <w:rsid w:val="007E2A57"/>
    <w:rsid w:val="007E3F80"/>
    <w:rsid w:val="007E7684"/>
    <w:rsid w:val="007F79E9"/>
    <w:rsid w:val="00804F75"/>
    <w:rsid w:val="008278F5"/>
    <w:rsid w:val="00831765"/>
    <w:rsid w:val="00843631"/>
    <w:rsid w:val="008615A5"/>
    <w:rsid w:val="008635E6"/>
    <w:rsid w:val="00880340"/>
    <w:rsid w:val="00884B66"/>
    <w:rsid w:val="00896C03"/>
    <w:rsid w:val="008B29C8"/>
    <w:rsid w:val="008B72CE"/>
    <w:rsid w:val="008C6800"/>
    <w:rsid w:val="00912EFB"/>
    <w:rsid w:val="00921103"/>
    <w:rsid w:val="00930868"/>
    <w:rsid w:val="00931091"/>
    <w:rsid w:val="009325FE"/>
    <w:rsid w:val="00960022"/>
    <w:rsid w:val="009756B8"/>
    <w:rsid w:val="00976F74"/>
    <w:rsid w:val="009775CF"/>
    <w:rsid w:val="00977B32"/>
    <w:rsid w:val="00984565"/>
    <w:rsid w:val="009A4FFB"/>
    <w:rsid w:val="009A6465"/>
    <w:rsid w:val="009B3FE4"/>
    <w:rsid w:val="009B4E8A"/>
    <w:rsid w:val="009B50C7"/>
    <w:rsid w:val="009D48A7"/>
    <w:rsid w:val="009D595E"/>
    <w:rsid w:val="009E166B"/>
    <w:rsid w:val="009F1A4B"/>
    <w:rsid w:val="009F5CED"/>
    <w:rsid w:val="009F5FF4"/>
    <w:rsid w:val="00A5180D"/>
    <w:rsid w:val="00A52459"/>
    <w:rsid w:val="00A71051"/>
    <w:rsid w:val="00A87223"/>
    <w:rsid w:val="00AA7A53"/>
    <w:rsid w:val="00AB4DB4"/>
    <w:rsid w:val="00AC342E"/>
    <w:rsid w:val="00AC5237"/>
    <w:rsid w:val="00AD7EC0"/>
    <w:rsid w:val="00AF4793"/>
    <w:rsid w:val="00AF7FB0"/>
    <w:rsid w:val="00B013E5"/>
    <w:rsid w:val="00B05771"/>
    <w:rsid w:val="00B169F3"/>
    <w:rsid w:val="00B3069D"/>
    <w:rsid w:val="00B34D01"/>
    <w:rsid w:val="00B379B2"/>
    <w:rsid w:val="00B40999"/>
    <w:rsid w:val="00B413F2"/>
    <w:rsid w:val="00B479C8"/>
    <w:rsid w:val="00B53AAD"/>
    <w:rsid w:val="00B62C82"/>
    <w:rsid w:val="00B757D1"/>
    <w:rsid w:val="00B80329"/>
    <w:rsid w:val="00B80748"/>
    <w:rsid w:val="00B92E1B"/>
    <w:rsid w:val="00B93434"/>
    <w:rsid w:val="00BC2D61"/>
    <w:rsid w:val="00BE7E6E"/>
    <w:rsid w:val="00C02EF0"/>
    <w:rsid w:val="00C1138F"/>
    <w:rsid w:val="00C125C6"/>
    <w:rsid w:val="00C24613"/>
    <w:rsid w:val="00C2738D"/>
    <w:rsid w:val="00C315C9"/>
    <w:rsid w:val="00C3645F"/>
    <w:rsid w:val="00C37B03"/>
    <w:rsid w:val="00C4793C"/>
    <w:rsid w:val="00C47F25"/>
    <w:rsid w:val="00C64EB5"/>
    <w:rsid w:val="00C801AB"/>
    <w:rsid w:val="00CA7359"/>
    <w:rsid w:val="00CB643F"/>
    <w:rsid w:val="00CC0414"/>
    <w:rsid w:val="00CD6E25"/>
    <w:rsid w:val="00CE0911"/>
    <w:rsid w:val="00CE2BB1"/>
    <w:rsid w:val="00CF291F"/>
    <w:rsid w:val="00CF2BF2"/>
    <w:rsid w:val="00CF5EE3"/>
    <w:rsid w:val="00CF7927"/>
    <w:rsid w:val="00D11078"/>
    <w:rsid w:val="00D31C97"/>
    <w:rsid w:val="00D379CF"/>
    <w:rsid w:val="00D60A0B"/>
    <w:rsid w:val="00D671D6"/>
    <w:rsid w:val="00D70B70"/>
    <w:rsid w:val="00D7467F"/>
    <w:rsid w:val="00D84B1A"/>
    <w:rsid w:val="00D931BF"/>
    <w:rsid w:val="00D939C7"/>
    <w:rsid w:val="00DB2305"/>
    <w:rsid w:val="00DD22CF"/>
    <w:rsid w:val="00DD2FA1"/>
    <w:rsid w:val="00DE17EC"/>
    <w:rsid w:val="00DF2FCD"/>
    <w:rsid w:val="00E11D19"/>
    <w:rsid w:val="00E17139"/>
    <w:rsid w:val="00E40874"/>
    <w:rsid w:val="00E46E70"/>
    <w:rsid w:val="00E55B9D"/>
    <w:rsid w:val="00E72198"/>
    <w:rsid w:val="00E722F7"/>
    <w:rsid w:val="00EB299B"/>
    <w:rsid w:val="00EB4F7F"/>
    <w:rsid w:val="00EB6276"/>
    <w:rsid w:val="00EC1123"/>
    <w:rsid w:val="00EC5C2E"/>
    <w:rsid w:val="00ED41BC"/>
    <w:rsid w:val="00ED5475"/>
    <w:rsid w:val="00ED6906"/>
    <w:rsid w:val="00EF3AE5"/>
    <w:rsid w:val="00EF6A2F"/>
    <w:rsid w:val="00F01459"/>
    <w:rsid w:val="00F03431"/>
    <w:rsid w:val="00F224CE"/>
    <w:rsid w:val="00F276A3"/>
    <w:rsid w:val="00F37AEF"/>
    <w:rsid w:val="00F43257"/>
    <w:rsid w:val="00F45583"/>
    <w:rsid w:val="00F64504"/>
    <w:rsid w:val="00F719C6"/>
    <w:rsid w:val="00F851F3"/>
    <w:rsid w:val="00F8744C"/>
    <w:rsid w:val="00F95EB4"/>
    <w:rsid w:val="00FB3258"/>
    <w:rsid w:val="00FB5B8D"/>
    <w:rsid w:val="00FC2646"/>
    <w:rsid w:val="00FC3125"/>
    <w:rsid w:val="00FD2770"/>
    <w:rsid w:val="00FD31D1"/>
    <w:rsid w:val="00FE2A19"/>
    <w:rsid w:val="00FE2BCC"/>
    <w:rsid w:val="00FE6C2C"/>
    <w:rsid w:val="00FE6DCF"/>
    <w:rsid w:val="00FE79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84B66"/>
    <w:rPr>
      <w:sz w:val="16"/>
      <w:szCs w:val="16"/>
    </w:rPr>
  </w:style>
  <w:style w:type="paragraph" w:styleId="Zadevapripombe">
    <w:name w:val="annotation subject"/>
    <w:basedOn w:val="Pripombabesedilo"/>
    <w:next w:val="Pripombabesedilo"/>
    <w:link w:val="ZadevapripombeZnak"/>
    <w:uiPriority w:val="99"/>
    <w:semiHidden/>
    <w:unhideWhenUsed/>
    <w:rsid w:val="00884B66"/>
    <w:rPr>
      <w:b/>
      <w:bCs/>
    </w:rPr>
  </w:style>
  <w:style w:type="character" w:customStyle="1" w:styleId="ZadevapripombeZnak">
    <w:name w:val="Zadeva pripombe Znak"/>
    <w:basedOn w:val="PripombabesediloZnak"/>
    <w:link w:val="Zadevapripombe"/>
    <w:uiPriority w:val="99"/>
    <w:semiHidden/>
    <w:rsid w:val="00884B66"/>
    <w:rPr>
      <w:rFonts w:ascii="Helvetica" w:hAnsi="Helvetica"/>
      <w:b/>
      <w:bCs/>
      <w:sz w:val="20"/>
      <w:szCs w:val="20"/>
    </w:rPr>
  </w:style>
  <w:style w:type="paragraph" w:styleId="Revizija">
    <w:name w:val="Revision"/>
    <w:hidden/>
    <w:uiPriority w:val="99"/>
    <w:semiHidden/>
    <w:rsid w:val="00921103"/>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F2CB-D603-4DC1-AA32-0F788857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89</Pages>
  <Words>30338</Words>
  <Characters>172929</Characters>
  <Application>Microsoft Office Word</Application>
  <DocSecurity>0</DocSecurity>
  <Lines>1441</Lines>
  <Paragraphs>405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Marko Vukićević</cp:lastModifiedBy>
  <cp:revision>9</cp:revision>
  <dcterms:created xsi:type="dcterms:W3CDTF">2025-03-03T21:27:00Z</dcterms:created>
  <dcterms:modified xsi:type="dcterms:W3CDTF">2025-05-06T10:28:00Z</dcterms:modified>
</cp:coreProperties>
</file>